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7.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Settings.xml" ContentType="application/vnd.openxmlformats-officedocument.wordprocessingml.webSetting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30EFE" w14:textId="3091DCD3" w:rsidR="0094097F" w:rsidRPr="008F3D5A" w:rsidRDefault="0094097F" w:rsidP="00F31CF8">
      <w:pPr>
        <w:spacing w:before="60" w:line="240" w:lineRule="auto"/>
        <w:ind w:right="-113"/>
        <w:jc w:val="left"/>
        <w:outlineLvl w:val="0"/>
        <w:rPr>
          <w:rFonts w:asciiTheme="minorHAnsi" w:hAnsiTheme="minorHAnsi" w:cstheme="minorHAnsi"/>
          <w:strike/>
          <w:sz w:val="18"/>
        </w:rPr>
        <w:sectPr w:rsidR="0094097F" w:rsidRPr="008F3D5A" w:rsidSect="00453F49">
          <w:headerReference w:type="default" r:id="rId12"/>
          <w:footerReference w:type="default" r:id="rId13"/>
          <w:headerReference w:type="first" r:id="rId14"/>
          <w:pgSz w:w="11906" w:h="16838"/>
          <w:pgMar w:top="1524" w:right="1416" w:bottom="964" w:left="1531" w:header="142" w:footer="510" w:gutter="0"/>
          <w:cols w:space="708"/>
          <w:docGrid w:linePitch="360"/>
        </w:sectPr>
      </w:pPr>
    </w:p>
    <w:p w14:paraId="058332D9" w14:textId="77777777" w:rsidR="000A5EEF" w:rsidRPr="00D10121" w:rsidRDefault="000A5EEF" w:rsidP="000A5EEF">
      <w:pPr>
        <w:shd w:val="clear" w:color="auto" w:fill="C6D9F1" w:themeFill="text2" w:themeFillTint="33"/>
        <w:rPr>
          <w:rFonts w:ascii="Calibri" w:hAnsi="Calibri" w:cs="Calibri"/>
          <w:b/>
          <w:sz w:val="20"/>
        </w:rPr>
      </w:pPr>
      <w:bookmarkStart w:id="0" w:name="_Ref528247246"/>
      <w:bookmarkStart w:id="1" w:name="_Toc528334785"/>
      <w:bookmarkStart w:id="2" w:name="_Toc19182899"/>
      <w:r w:rsidRPr="00D10121">
        <w:rPr>
          <w:rFonts w:ascii="Calibri" w:hAnsi="Calibri" w:cs="Calibri"/>
          <w:b/>
          <w:sz w:val="20"/>
        </w:rPr>
        <w:t xml:space="preserve">ZAŁĄCZNIK NR 3 DO SWZ -  </w:t>
      </w:r>
      <w:bookmarkEnd w:id="0"/>
      <w:bookmarkEnd w:id="1"/>
      <w:bookmarkEnd w:id="2"/>
      <w:r w:rsidRPr="00D10121">
        <w:rPr>
          <w:rFonts w:ascii="Calibri" w:hAnsi="Calibri" w:cs="Calibri"/>
          <w:b/>
          <w:sz w:val="20"/>
        </w:rPr>
        <w:t xml:space="preserve">FORMULARZ OFERTY </w:t>
      </w:r>
    </w:p>
    <w:p w14:paraId="1542751E" w14:textId="77777777" w:rsidR="000A5EEF" w:rsidRPr="009C2468" w:rsidRDefault="000A5EEF" w:rsidP="000A5EEF">
      <w:pPr>
        <w:jc w:val="right"/>
        <w:rPr>
          <w:rFonts w:asciiTheme="minorHAnsi" w:hAnsiTheme="minorHAnsi" w:cstheme="minorHAnsi"/>
          <w:b/>
          <w:sz w:val="20"/>
          <w:u w:val="single"/>
        </w:rPr>
      </w:pPr>
    </w:p>
    <w:tbl>
      <w:tblPr>
        <w:tblStyle w:val="Tabela-Siatka"/>
        <w:tblW w:w="0" w:type="auto"/>
        <w:tblInd w:w="-142" w:type="dxa"/>
        <w:tblLook w:val="04A0" w:firstRow="1" w:lastRow="0" w:firstColumn="1" w:lastColumn="0" w:noHBand="0" w:noVBand="1"/>
      </w:tblPr>
      <w:tblGrid>
        <w:gridCol w:w="3965"/>
        <w:gridCol w:w="850"/>
        <w:gridCol w:w="4134"/>
      </w:tblGrid>
      <w:tr w:rsidR="000A5EEF" w:rsidRPr="006B56FD" w14:paraId="3D34555D" w14:textId="77777777" w:rsidTr="0022779B">
        <w:trPr>
          <w:trHeight w:val="1547"/>
        </w:trPr>
        <w:tc>
          <w:tcPr>
            <w:tcW w:w="3965" w:type="dxa"/>
            <w:tcBorders>
              <w:right w:val="single" w:sz="4" w:space="0" w:color="auto"/>
            </w:tcBorders>
          </w:tcPr>
          <w:p w14:paraId="3193C1E9" w14:textId="77777777" w:rsidR="000A5EEF" w:rsidRPr="006B56FD" w:rsidRDefault="000A5EEF" w:rsidP="000A5EEF">
            <w:pPr>
              <w:ind w:right="28"/>
              <w:jc w:val="left"/>
              <w:rPr>
                <w:rFonts w:asciiTheme="minorHAnsi" w:hAnsiTheme="minorHAnsi" w:cstheme="minorHAnsi"/>
                <w:b/>
                <w:i/>
                <w:iCs/>
                <w:u w:val="single"/>
              </w:rPr>
            </w:pPr>
            <w:r w:rsidRPr="006B56FD">
              <w:rPr>
                <w:rFonts w:asciiTheme="minorHAnsi" w:hAnsiTheme="minorHAnsi" w:cstheme="minorHAnsi"/>
                <w:b/>
                <w:i/>
                <w:iCs/>
                <w:u w:val="single"/>
              </w:rPr>
              <w:t>Wykonawca</w:t>
            </w:r>
          </w:p>
          <w:p w14:paraId="0C82E276" w14:textId="77777777" w:rsidR="000A5EEF" w:rsidRPr="006B56FD" w:rsidRDefault="000A5EEF" w:rsidP="000A5EEF">
            <w:pPr>
              <w:ind w:right="28"/>
              <w:jc w:val="left"/>
              <w:rPr>
                <w:rFonts w:asciiTheme="minorHAnsi" w:hAnsiTheme="minorHAnsi" w:cstheme="minorHAnsi"/>
              </w:rPr>
            </w:pPr>
          </w:p>
          <w:p w14:paraId="1436820A" w14:textId="77777777" w:rsidR="000A5EEF" w:rsidRPr="002A7B62" w:rsidRDefault="000A5EEF" w:rsidP="000A5EEF">
            <w:pPr>
              <w:ind w:right="28"/>
              <w:jc w:val="center"/>
              <w:rPr>
                <w:rFonts w:asciiTheme="minorHAnsi" w:hAnsiTheme="minorHAnsi" w:cstheme="minorHAnsi"/>
                <w:sz w:val="20"/>
              </w:rPr>
            </w:pPr>
            <w:r w:rsidRPr="002A7B62">
              <w:rPr>
                <w:rFonts w:asciiTheme="minorHAnsi" w:hAnsiTheme="minorHAnsi" w:cstheme="minorHAnsi"/>
                <w:sz w:val="20"/>
              </w:rPr>
              <w:t>…………………………………………………</w:t>
            </w:r>
          </w:p>
          <w:p w14:paraId="0A2783D1" w14:textId="77777777" w:rsidR="000A5EEF" w:rsidRPr="002A7B62" w:rsidRDefault="000A5EEF" w:rsidP="000A5EEF">
            <w:pPr>
              <w:ind w:right="28"/>
              <w:jc w:val="center"/>
              <w:rPr>
                <w:rFonts w:asciiTheme="minorHAnsi" w:hAnsiTheme="minorHAnsi" w:cstheme="minorHAnsi"/>
                <w:sz w:val="20"/>
              </w:rPr>
            </w:pPr>
            <w:r w:rsidRPr="002A7B62">
              <w:rPr>
                <w:rFonts w:asciiTheme="minorHAnsi" w:hAnsiTheme="minorHAnsi" w:cstheme="minorHAnsi"/>
                <w:sz w:val="20"/>
              </w:rPr>
              <w:t>……………………………………………….</w:t>
            </w:r>
          </w:p>
          <w:p w14:paraId="639238BA" w14:textId="1D39C1C8" w:rsidR="000A5EEF" w:rsidRPr="0022779B" w:rsidRDefault="0022779B" w:rsidP="0022779B">
            <w:pPr>
              <w:ind w:right="28"/>
              <w:jc w:val="center"/>
              <w:rPr>
                <w:rFonts w:asciiTheme="minorHAnsi" w:hAnsiTheme="minorHAnsi" w:cstheme="minorHAnsi"/>
                <w:i/>
                <w:sz w:val="20"/>
              </w:rPr>
            </w:pPr>
            <w:r>
              <w:rPr>
                <w:rFonts w:asciiTheme="minorHAnsi" w:hAnsiTheme="minorHAnsi" w:cstheme="minorHAnsi"/>
                <w:i/>
                <w:sz w:val="20"/>
              </w:rPr>
              <w:t>Nazwa i adres</w:t>
            </w:r>
          </w:p>
        </w:tc>
        <w:tc>
          <w:tcPr>
            <w:tcW w:w="850" w:type="dxa"/>
            <w:tcBorders>
              <w:top w:val="nil"/>
              <w:left w:val="single" w:sz="4" w:space="0" w:color="auto"/>
              <w:bottom w:val="nil"/>
              <w:right w:val="single" w:sz="4" w:space="0" w:color="auto"/>
            </w:tcBorders>
          </w:tcPr>
          <w:p w14:paraId="7B972A95" w14:textId="77777777" w:rsidR="000A5EEF" w:rsidRPr="006B56FD" w:rsidRDefault="000A5EEF" w:rsidP="000A5EEF">
            <w:pPr>
              <w:spacing w:line="360" w:lineRule="auto"/>
              <w:rPr>
                <w:rFonts w:asciiTheme="minorHAnsi" w:eastAsiaTheme="majorEastAsia" w:hAnsiTheme="minorHAnsi" w:cstheme="minorHAnsi"/>
                <w:b/>
                <w:i/>
                <w:iCs/>
                <w:u w:val="single"/>
              </w:rPr>
            </w:pPr>
          </w:p>
        </w:tc>
        <w:tc>
          <w:tcPr>
            <w:tcW w:w="4134" w:type="dxa"/>
            <w:tcBorders>
              <w:left w:val="single" w:sz="4" w:space="0" w:color="auto"/>
            </w:tcBorders>
          </w:tcPr>
          <w:p w14:paraId="71498F5C" w14:textId="77777777" w:rsidR="000A5EEF" w:rsidRPr="006B56FD" w:rsidRDefault="000A5EEF" w:rsidP="000A5EEF">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2E0DB8BB" w14:textId="77777777" w:rsidR="000A5EEF" w:rsidRPr="002A7B62" w:rsidRDefault="000A5EEF" w:rsidP="000A5EEF">
            <w:pPr>
              <w:spacing w:before="120" w:after="120" w:line="240" w:lineRule="auto"/>
              <w:contextualSpacing/>
              <w:jc w:val="center"/>
              <w:rPr>
                <w:rFonts w:asciiTheme="minorHAnsi" w:eastAsia="Calibri" w:hAnsiTheme="minorHAnsi" w:cstheme="minorHAnsi"/>
                <w:b/>
                <w:sz w:val="20"/>
              </w:rPr>
            </w:pPr>
            <w:r w:rsidRPr="002A7B62">
              <w:rPr>
                <w:rFonts w:asciiTheme="minorHAnsi" w:eastAsia="Calibri" w:hAnsiTheme="minorHAnsi" w:cstheme="minorHAnsi"/>
                <w:b/>
                <w:sz w:val="20"/>
              </w:rPr>
              <w:t>PGE Dystrybucja S.A.</w:t>
            </w:r>
          </w:p>
          <w:p w14:paraId="5F749E98" w14:textId="77777777" w:rsidR="000A5EEF" w:rsidRPr="002A7B62" w:rsidRDefault="000A5EEF" w:rsidP="000A5EEF">
            <w:pPr>
              <w:spacing w:before="120" w:after="120" w:line="240" w:lineRule="auto"/>
              <w:contextualSpacing/>
              <w:jc w:val="center"/>
              <w:rPr>
                <w:rFonts w:asciiTheme="minorHAnsi" w:eastAsia="Calibri" w:hAnsiTheme="minorHAnsi" w:cstheme="minorHAnsi"/>
                <w:sz w:val="20"/>
              </w:rPr>
            </w:pPr>
            <w:r w:rsidRPr="002A7B62">
              <w:rPr>
                <w:rFonts w:asciiTheme="minorHAnsi" w:eastAsia="Calibri" w:hAnsiTheme="minorHAnsi" w:cstheme="minorHAnsi"/>
                <w:sz w:val="20"/>
              </w:rPr>
              <w:t>w imieniu i na rzecz której działa:</w:t>
            </w:r>
          </w:p>
          <w:p w14:paraId="17F5240F" w14:textId="77777777" w:rsidR="000A5EEF" w:rsidRPr="002A7B62" w:rsidRDefault="000A5EEF" w:rsidP="000A5EEF">
            <w:pPr>
              <w:spacing w:before="120" w:after="120" w:line="240" w:lineRule="auto"/>
              <w:contextualSpacing/>
              <w:jc w:val="center"/>
              <w:rPr>
                <w:rFonts w:asciiTheme="minorHAnsi" w:eastAsia="Calibri" w:hAnsiTheme="minorHAnsi" w:cstheme="minorHAnsi"/>
                <w:b/>
                <w:sz w:val="20"/>
              </w:rPr>
            </w:pPr>
            <w:r w:rsidRPr="002A7B62">
              <w:rPr>
                <w:rFonts w:asciiTheme="minorHAnsi" w:eastAsia="Calibri" w:hAnsiTheme="minorHAnsi" w:cstheme="minorHAnsi"/>
                <w:b/>
                <w:sz w:val="20"/>
              </w:rPr>
              <w:t>PGE Dystrybucja S.A. Oddział Warszawa</w:t>
            </w:r>
          </w:p>
          <w:p w14:paraId="4F103E56" w14:textId="31CF4BD5" w:rsidR="000A5EEF" w:rsidRPr="0022779B" w:rsidRDefault="0022779B" w:rsidP="0022779B">
            <w:pPr>
              <w:spacing w:before="120" w:after="120" w:line="240" w:lineRule="auto"/>
              <w:contextualSpacing/>
              <w:jc w:val="center"/>
              <w:rPr>
                <w:rFonts w:asciiTheme="minorHAnsi" w:eastAsia="Calibri" w:hAnsiTheme="minorHAnsi" w:cstheme="minorHAnsi"/>
                <w:color w:val="000000"/>
                <w:sz w:val="20"/>
              </w:rPr>
            </w:pPr>
            <w:r>
              <w:rPr>
                <w:rFonts w:asciiTheme="minorHAnsi" w:eastAsia="Calibri" w:hAnsiTheme="minorHAnsi" w:cstheme="minorHAnsi"/>
                <w:color w:val="000000"/>
                <w:sz w:val="20"/>
              </w:rPr>
              <w:t>ul. Marsa 95, 04-470 Warszawa</w:t>
            </w:r>
          </w:p>
        </w:tc>
      </w:tr>
    </w:tbl>
    <w:p w14:paraId="1BBBAEBF" w14:textId="77777777" w:rsidR="000A5EEF" w:rsidRDefault="000A5EEF" w:rsidP="000A5EEF">
      <w:pPr>
        <w:tabs>
          <w:tab w:val="left" w:pos="5739"/>
        </w:tabs>
        <w:spacing w:after="80" w:line="240" w:lineRule="auto"/>
        <w:ind w:left="-284"/>
        <w:contextualSpacing/>
        <w:rPr>
          <w:rFonts w:asciiTheme="minorHAnsi" w:hAnsiTheme="minorHAnsi" w:cstheme="minorHAnsi"/>
          <w:b/>
          <w:sz w:val="20"/>
        </w:rPr>
      </w:pPr>
    </w:p>
    <w:p w14:paraId="0A2BA6B0" w14:textId="77777777" w:rsidR="000A5EEF" w:rsidRPr="00FA4CFC" w:rsidRDefault="000A5EEF" w:rsidP="00EA4923">
      <w:pPr>
        <w:pStyle w:val="Nagwek2"/>
        <w:keepNext w:val="0"/>
        <w:keepLines w:val="0"/>
        <w:widowControl w:val="0"/>
        <w:spacing w:before="240" w:after="240" w:line="240" w:lineRule="auto"/>
        <w:ind w:left="-284"/>
        <w:jc w:val="center"/>
        <w:rPr>
          <w:rFonts w:asciiTheme="minorHAnsi" w:hAnsiTheme="minorHAnsi" w:cstheme="minorHAnsi"/>
          <w:color w:val="auto"/>
          <w:sz w:val="22"/>
          <w:lang w:eastAsia="pl-PL"/>
        </w:rPr>
      </w:pPr>
      <w:r w:rsidRPr="00FA4CFC">
        <w:rPr>
          <w:rFonts w:asciiTheme="minorHAnsi" w:hAnsiTheme="minorHAnsi" w:cstheme="minorHAnsi"/>
          <w:color w:val="auto"/>
          <w:sz w:val="22"/>
          <w:lang w:eastAsia="pl-PL"/>
        </w:rPr>
        <w:t>OFERTA</w:t>
      </w:r>
    </w:p>
    <w:p w14:paraId="47A6647C" w14:textId="4DD9903C" w:rsidR="000A5EEF" w:rsidRDefault="000A5EEF" w:rsidP="000A5EEF">
      <w:pPr>
        <w:spacing w:after="80" w:line="240" w:lineRule="exact"/>
        <w:ind w:left="-284"/>
        <w:rPr>
          <w:rFonts w:asciiTheme="minorHAnsi" w:hAnsiTheme="minorHAnsi" w:cstheme="minorHAnsi"/>
          <w:sz w:val="20"/>
        </w:rPr>
      </w:pPr>
      <w:r w:rsidRPr="00F71E5C">
        <w:rPr>
          <w:rFonts w:asciiTheme="minorHAnsi" w:hAnsiTheme="minorHAnsi" w:cstheme="minorHAnsi"/>
          <w:sz w:val="20"/>
          <w:lang w:eastAsia="pl-PL"/>
        </w:rPr>
        <w:t xml:space="preserve">Dotyczy postępowania zakupowego nr </w:t>
      </w:r>
      <w:r w:rsidR="00F8623A">
        <w:rPr>
          <w:rFonts w:asciiTheme="minorHAnsi" w:hAnsiTheme="minorHAnsi" w:cstheme="minorHAnsi"/>
          <w:sz w:val="20"/>
          <w:szCs w:val="22"/>
        </w:rPr>
        <w:t>POST/DYS/OW/GZ/0</w:t>
      </w:r>
      <w:r w:rsidRPr="00C33EBB">
        <w:rPr>
          <w:rFonts w:asciiTheme="minorHAnsi" w:hAnsiTheme="minorHAnsi" w:cstheme="minorHAnsi"/>
          <w:sz w:val="20"/>
          <w:szCs w:val="22"/>
        </w:rPr>
        <w:fldChar w:fldCharType="begin"/>
      </w:r>
      <w:r w:rsidRPr="00C33EBB">
        <w:rPr>
          <w:rFonts w:asciiTheme="minorHAnsi" w:hAnsiTheme="minorHAnsi" w:cstheme="minorHAnsi"/>
          <w:sz w:val="20"/>
          <w:szCs w:val="22"/>
        </w:rPr>
        <w:instrText xml:space="preserve"> MERGEFIELD "nr_postepowania" </w:instrText>
      </w:r>
      <w:r w:rsidRPr="00C33EBB">
        <w:rPr>
          <w:rFonts w:asciiTheme="minorHAnsi" w:hAnsiTheme="minorHAnsi" w:cstheme="minorHAnsi"/>
          <w:sz w:val="20"/>
          <w:szCs w:val="22"/>
        </w:rPr>
        <w:fldChar w:fldCharType="separate"/>
      </w:r>
      <w:r w:rsidR="008F3D5A" w:rsidRPr="00703B43">
        <w:rPr>
          <w:rFonts w:asciiTheme="minorHAnsi" w:hAnsiTheme="minorHAnsi" w:cstheme="minorHAnsi"/>
          <w:noProof/>
          <w:sz w:val="20"/>
          <w:szCs w:val="22"/>
        </w:rPr>
        <w:t>1435</w:t>
      </w:r>
      <w:r w:rsidRPr="00C33EBB">
        <w:rPr>
          <w:rFonts w:asciiTheme="minorHAnsi" w:hAnsiTheme="minorHAnsi" w:cstheme="minorHAnsi"/>
          <w:sz w:val="20"/>
          <w:szCs w:val="22"/>
        </w:rPr>
        <w:fldChar w:fldCharType="end"/>
      </w:r>
      <w:r w:rsidR="00FE665B">
        <w:rPr>
          <w:rFonts w:asciiTheme="minorHAnsi" w:hAnsiTheme="minorHAnsi" w:cstheme="minorHAnsi"/>
          <w:sz w:val="20"/>
          <w:szCs w:val="22"/>
        </w:rPr>
        <w:t>/</w:t>
      </w:r>
      <w:r w:rsidR="003367F8">
        <w:rPr>
          <w:rFonts w:asciiTheme="minorHAnsi" w:hAnsiTheme="minorHAnsi" w:cstheme="minorHAnsi"/>
          <w:sz w:val="20"/>
          <w:szCs w:val="22"/>
        </w:rPr>
        <w:t>202</w:t>
      </w:r>
      <w:r w:rsidR="008A725C">
        <w:rPr>
          <w:rFonts w:asciiTheme="minorHAnsi" w:hAnsiTheme="minorHAnsi" w:cstheme="minorHAnsi"/>
          <w:sz w:val="20"/>
          <w:szCs w:val="22"/>
        </w:rPr>
        <w:t>6</w:t>
      </w:r>
      <w:r w:rsidRPr="00F71E5C">
        <w:rPr>
          <w:rFonts w:asciiTheme="minorHAnsi" w:hAnsiTheme="minorHAnsi" w:cstheme="minorHAnsi"/>
          <w:sz w:val="20"/>
          <w:lang w:eastAsia="pl-PL"/>
        </w:rPr>
        <w:t xml:space="preserve"> prowadzonego w trybie </w:t>
      </w:r>
      <w:r>
        <w:rPr>
          <w:rFonts w:asciiTheme="minorHAnsi" w:hAnsiTheme="minorHAnsi" w:cstheme="minorHAnsi"/>
          <w:sz w:val="20"/>
          <w:lang w:eastAsia="pl-PL"/>
        </w:rPr>
        <w:t>przetargu nieograniczonego</w:t>
      </w:r>
      <w:r w:rsidRPr="00F71E5C">
        <w:rPr>
          <w:rFonts w:asciiTheme="minorHAnsi" w:hAnsiTheme="minorHAnsi" w:cstheme="minorHAnsi"/>
          <w:sz w:val="20"/>
          <w:lang w:eastAsia="pl-PL"/>
        </w:rPr>
        <w:t xml:space="preserve"> pn.</w:t>
      </w:r>
      <w:r>
        <w:rPr>
          <w:rFonts w:asciiTheme="minorHAnsi" w:hAnsiTheme="minorHAnsi" w:cstheme="minorHAnsi"/>
          <w:sz w:val="20"/>
          <w:lang w:eastAsia="pl-PL"/>
        </w:rPr>
        <w:t>: „</w:t>
      </w:r>
      <w:r>
        <w:rPr>
          <w:rFonts w:asciiTheme="minorHAnsi" w:hAnsiTheme="minorHAnsi" w:cstheme="minorHAnsi"/>
          <w:sz w:val="20"/>
          <w:lang w:eastAsia="pl-PL"/>
        </w:rPr>
        <w:fldChar w:fldCharType="begin"/>
      </w:r>
      <w:r>
        <w:rPr>
          <w:rFonts w:asciiTheme="minorHAnsi" w:hAnsiTheme="minorHAnsi" w:cstheme="minorHAnsi"/>
          <w:sz w:val="20"/>
          <w:lang w:eastAsia="pl-PL"/>
        </w:rPr>
        <w:instrText xml:space="preserve"> MERGEFIELD "nazwa_post" </w:instrText>
      </w:r>
      <w:r>
        <w:rPr>
          <w:rFonts w:asciiTheme="minorHAnsi" w:hAnsiTheme="minorHAnsi" w:cstheme="minorHAnsi"/>
          <w:sz w:val="20"/>
          <w:lang w:eastAsia="pl-PL"/>
        </w:rPr>
        <w:fldChar w:fldCharType="separate"/>
      </w:r>
      <w:r w:rsidR="008F3D5A" w:rsidRPr="00703B43">
        <w:rPr>
          <w:rFonts w:asciiTheme="minorHAnsi" w:hAnsiTheme="minorHAnsi" w:cstheme="minorHAnsi"/>
          <w:noProof/>
          <w:sz w:val="20"/>
          <w:lang w:eastAsia="pl-PL"/>
        </w:rPr>
        <w:t>Sukcesywna dostawa artykułów spożywczych do Ośrodka Konferencyjno-Szkoleniowego PGE Dystrybucja S.A. OKS „ Złote Brzozy” w podziale na 2 zadania: zadanie 1: sukcesywna dostawa mrożonych filetów rybnych, ryb świeżych, produk</w:t>
      </w:r>
      <w:r w:rsidR="00B34B83">
        <w:rPr>
          <w:rFonts w:asciiTheme="minorHAnsi" w:hAnsiTheme="minorHAnsi" w:cstheme="minorHAnsi"/>
          <w:noProof/>
          <w:sz w:val="20"/>
          <w:lang w:eastAsia="pl-PL"/>
        </w:rPr>
        <w:t>t</w:t>
      </w:r>
      <w:r w:rsidR="008F3D5A" w:rsidRPr="00703B43">
        <w:rPr>
          <w:rFonts w:asciiTheme="minorHAnsi" w:hAnsiTheme="minorHAnsi" w:cstheme="minorHAnsi"/>
          <w:noProof/>
          <w:sz w:val="20"/>
          <w:lang w:eastAsia="pl-PL"/>
        </w:rPr>
        <w:t>ów rybnych; zadanie 2: sukcesywna dostawa owoców, warzyw, owoców sezonowych</w:t>
      </w:r>
      <w:r>
        <w:rPr>
          <w:rFonts w:asciiTheme="minorHAnsi" w:hAnsiTheme="minorHAnsi" w:cstheme="minorHAnsi"/>
          <w:sz w:val="20"/>
          <w:lang w:eastAsia="pl-PL"/>
        </w:rPr>
        <w:fldChar w:fldCharType="end"/>
      </w:r>
      <w:r>
        <w:rPr>
          <w:rFonts w:asciiTheme="minorHAnsi" w:hAnsiTheme="minorHAnsi" w:cstheme="minorHAnsi"/>
          <w:sz w:val="20"/>
          <w:lang w:eastAsia="pl-PL"/>
        </w:rPr>
        <w:t>”</w:t>
      </w:r>
    </w:p>
    <w:p w14:paraId="5569CBE0" w14:textId="77777777" w:rsidR="000A5EEF" w:rsidRPr="00F71E5C" w:rsidRDefault="000A5EEF" w:rsidP="000A5EEF">
      <w:pPr>
        <w:spacing w:after="80" w:line="240" w:lineRule="exact"/>
        <w:ind w:left="-284"/>
        <w:rPr>
          <w:rFonts w:asciiTheme="minorHAnsi" w:hAnsiTheme="minorHAnsi" w:cstheme="minorHAnsi"/>
          <w:sz w:val="20"/>
        </w:rPr>
      </w:pPr>
    </w:p>
    <w:p w14:paraId="56BF409E" w14:textId="77777777" w:rsidR="000A5EEF" w:rsidRDefault="000A5EEF" w:rsidP="002F2397">
      <w:pPr>
        <w:pStyle w:val="Akapitzlist"/>
        <w:numPr>
          <w:ilvl w:val="5"/>
          <w:numId w:val="27"/>
        </w:numPr>
        <w:spacing w:after="80" w:line="240" w:lineRule="exact"/>
        <w:ind w:left="0" w:hanging="284"/>
        <w:rPr>
          <w:rFonts w:asciiTheme="minorHAnsi" w:hAnsiTheme="minorHAnsi" w:cstheme="minorHAnsi"/>
          <w:b/>
          <w:sz w:val="20"/>
        </w:rPr>
      </w:pPr>
      <w:r w:rsidRPr="00F71E5C">
        <w:rPr>
          <w:rFonts w:asciiTheme="minorHAnsi" w:hAnsiTheme="minorHAnsi" w:cstheme="minorHAnsi"/>
          <w:b/>
          <w:sz w:val="20"/>
        </w:rPr>
        <w:t>WYKONAWCA</w:t>
      </w:r>
      <w:r>
        <w:rPr>
          <w:rFonts w:asciiTheme="minorHAnsi" w:hAnsiTheme="minorHAnsi" w:cstheme="minorHAnsi"/>
          <w:b/>
          <w:sz w:val="20"/>
        </w:rPr>
        <w:t xml:space="preserve"> składający Ofertę</w:t>
      </w:r>
      <w:r w:rsidRPr="00F71E5C">
        <w:rPr>
          <w:rFonts w:asciiTheme="minorHAnsi" w:hAnsiTheme="minorHAnsi" w:cstheme="minorHAnsi"/>
          <w:b/>
          <w:sz w:val="20"/>
        </w:rPr>
        <w:t>:</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0A5EEF" w:rsidRPr="00D21208" w14:paraId="1A5AB34E" w14:textId="77777777" w:rsidTr="000A5EEF">
        <w:trPr>
          <w:trHeight w:val="409"/>
        </w:trPr>
        <w:tc>
          <w:tcPr>
            <w:tcW w:w="2694" w:type="dxa"/>
            <w:tcBorders>
              <w:top w:val="single" w:sz="4" w:space="0" w:color="auto"/>
              <w:left w:val="single" w:sz="4" w:space="0" w:color="auto"/>
            </w:tcBorders>
            <w:shd w:val="clear" w:color="auto" w:fill="FFFFFF" w:themeFill="background1"/>
            <w:vAlign w:val="center"/>
          </w:tcPr>
          <w:p w14:paraId="021ECAFD" w14:textId="77777777" w:rsidR="000A5EEF" w:rsidRPr="00451C10" w:rsidRDefault="000A5EEF" w:rsidP="000A5EEF">
            <w:pPr>
              <w:spacing w:before="100" w:beforeAutospacing="1" w:after="100" w:afterAutospacing="1" w:line="240" w:lineRule="auto"/>
              <w:ind w:left="1134"/>
              <w:jc w:val="center"/>
              <w:rPr>
                <w:rFonts w:asciiTheme="minorHAnsi" w:hAnsiTheme="minorHAnsi" w:cs="Arial"/>
                <w:sz w:val="20"/>
                <w:lang w:eastAsia="pl-PL"/>
              </w:rPr>
            </w:pPr>
          </w:p>
        </w:tc>
        <w:tc>
          <w:tcPr>
            <w:tcW w:w="6520" w:type="dxa"/>
            <w:shd w:val="clear" w:color="auto" w:fill="FFFFFF" w:themeFill="background1"/>
            <w:vAlign w:val="center"/>
          </w:tcPr>
          <w:p w14:paraId="725DFA5D" w14:textId="77777777" w:rsidR="000A5EEF" w:rsidRPr="00451C10" w:rsidRDefault="000A5EEF" w:rsidP="000A5EEF">
            <w:pPr>
              <w:spacing w:before="100" w:beforeAutospacing="1" w:after="100" w:afterAutospacing="1" w:line="240" w:lineRule="auto"/>
              <w:ind w:left="-70"/>
              <w:jc w:val="center"/>
              <w:rPr>
                <w:rFonts w:asciiTheme="minorHAnsi" w:hAnsiTheme="minorHAnsi" w:cs="Arial"/>
                <w:sz w:val="20"/>
                <w:lang w:eastAsia="pl-PL"/>
              </w:rPr>
            </w:pPr>
            <w:r w:rsidRPr="00451C10">
              <w:rPr>
                <w:rFonts w:asciiTheme="minorHAnsi" w:hAnsiTheme="minorHAnsi" w:cs="Arial"/>
                <w:sz w:val="20"/>
                <w:lang w:eastAsia="pl-PL"/>
              </w:rPr>
              <w:t>Nazwa i adres Wykonawcy, NIP, REGON</w:t>
            </w:r>
          </w:p>
        </w:tc>
      </w:tr>
      <w:tr w:rsidR="000A5EEF" w:rsidRPr="00D21208" w14:paraId="390B423C" w14:textId="77777777" w:rsidTr="000A5EEF">
        <w:trPr>
          <w:trHeight w:val="532"/>
        </w:trPr>
        <w:tc>
          <w:tcPr>
            <w:tcW w:w="2694" w:type="dxa"/>
            <w:vAlign w:val="center"/>
          </w:tcPr>
          <w:p w14:paraId="249D88EF" w14:textId="77777777" w:rsidR="000A5EEF" w:rsidRPr="00451C10" w:rsidRDefault="000A5EEF" w:rsidP="000A5EEF">
            <w:pPr>
              <w:spacing w:before="100" w:beforeAutospacing="1" w:after="100" w:afterAutospacing="1" w:line="240" w:lineRule="auto"/>
              <w:jc w:val="center"/>
              <w:rPr>
                <w:rFonts w:asciiTheme="minorHAnsi" w:hAnsiTheme="minorHAnsi" w:cs="Arial"/>
                <w:b/>
                <w:sz w:val="20"/>
                <w:lang w:eastAsia="pl-PL"/>
              </w:rPr>
            </w:pPr>
            <w:r w:rsidRPr="00451C10">
              <w:rPr>
                <w:rFonts w:asciiTheme="minorHAnsi" w:hAnsiTheme="minorHAnsi" w:cs="Arial"/>
                <w:b/>
                <w:sz w:val="20"/>
                <w:lang w:eastAsia="pl-PL"/>
              </w:rPr>
              <w:t>Wykonawca</w:t>
            </w:r>
            <w:r w:rsidRPr="00451C10">
              <w:rPr>
                <w:rFonts w:asciiTheme="minorHAnsi" w:hAnsiTheme="minorHAnsi" w:cs="Arial"/>
                <w:b/>
                <w:sz w:val="20"/>
                <w:vertAlign w:val="superscript"/>
                <w:lang w:eastAsia="pl-PL"/>
              </w:rPr>
              <w:footnoteReference w:id="1"/>
            </w:r>
          </w:p>
        </w:tc>
        <w:tc>
          <w:tcPr>
            <w:tcW w:w="6520" w:type="dxa"/>
            <w:vAlign w:val="center"/>
          </w:tcPr>
          <w:p w14:paraId="4A9B0B3F" w14:textId="77777777" w:rsidR="000A5EEF" w:rsidRPr="00451C10" w:rsidRDefault="000A5EEF" w:rsidP="000A5EEF">
            <w:pPr>
              <w:spacing w:before="100" w:beforeAutospacing="1" w:after="100" w:afterAutospacing="1" w:line="240" w:lineRule="auto"/>
              <w:ind w:left="-70"/>
              <w:jc w:val="center"/>
              <w:rPr>
                <w:rFonts w:asciiTheme="minorHAnsi" w:hAnsiTheme="minorHAnsi" w:cs="Arial"/>
                <w:color w:val="000000"/>
                <w:sz w:val="20"/>
                <w:lang w:eastAsia="pl-PL"/>
              </w:rPr>
            </w:pPr>
          </w:p>
        </w:tc>
      </w:tr>
    </w:tbl>
    <w:p w14:paraId="7FF8C32C" w14:textId="77777777" w:rsidR="000A5EEF" w:rsidRPr="00F71E5C" w:rsidRDefault="000A5EEF" w:rsidP="000A5EEF">
      <w:pPr>
        <w:pStyle w:val="Akapitzlist"/>
        <w:spacing w:after="80" w:line="240" w:lineRule="exact"/>
        <w:ind w:left="0"/>
        <w:rPr>
          <w:rFonts w:asciiTheme="minorHAnsi" w:hAnsiTheme="minorHAnsi" w:cstheme="minorHAnsi"/>
          <w:b/>
          <w:sz w:val="20"/>
        </w:rPr>
      </w:pPr>
    </w:p>
    <w:p w14:paraId="056464DA" w14:textId="77777777" w:rsidR="000A5EEF" w:rsidRPr="00F71E5C" w:rsidRDefault="000A5EEF" w:rsidP="002F2397">
      <w:pPr>
        <w:pStyle w:val="Akapitzlist"/>
        <w:numPr>
          <w:ilvl w:val="5"/>
          <w:numId w:val="27"/>
        </w:numPr>
        <w:spacing w:after="80" w:line="240" w:lineRule="exact"/>
        <w:ind w:left="0" w:hanging="284"/>
        <w:rPr>
          <w:rFonts w:asciiTheme="minorHAnsi" w:hAnsiTheme="minorHAnsi" w:cstheme="minorHAnsi"/>
          <w:b/>
          <w:sz w:val="20"/>
        </w:rPr>
      </w:pPr>
      <w:r w:rsidRPr="00F71E5C">
        <w:rPr>
          <w:rFonts w:asciiTheme="minorHAnsi" w:hAnsiTheme="minorHAnsi" w:cstheme="minorHAnsi"/>
          <w:b/>
          <w:sz w:val="20"/>
          <w:lang w:eastAsia="pl-PL"/>
        </w:rPr>
        <w:t>OSOBA UPRAWNIONA DO KONTAKTÓW Z ZAMAWIAJĄCYM</w:t>
      </w:r>
      <w:r>
        <w:rPr>
          <w:rFonts w:asciiTheme="minorHAnsi" w:hAnsiTheme="minorHAnsi" w:cstheme="minorHAnsi"/>
          <w:b/>
          <w:sz w:val="20"/>
          <w:lang w:eastAsia="pl-PL"/>
        </w:rPr>
        <w:t xml:space="preserve"> w sprawie niniejszej Oferty</w:t>
      </w:r>
      <w:r w:rsidRPr="00F71E5C">
        <w:rPr>
          <w:rFonts w:asciiTheme="minorHAnsi" w:hAnsiTheme="minorHAnsi" w:cstheme="minorHAnsi"/>
          <w:b/>
          <w:sz w:val="20"/>
          <w:lang w:eastAsia="pl-PL"/>
        </w:rPr>
        <w:t>:</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0A5EEF" w:rsidRPr="00F71E5C" w14:paraId="73B41572" w14:textId="77777777" w:rsidTr="000A5EEF">
        <w:tc>
          <w:tcPr>
            <w:tcW w:w="2694" w:type="dxa"/>
            <w:shd w:val="clear" w:color="auto" w:fill="F2F2F2" w:themeFill="background1" w:themeFillShade="F2"/>
          </w:tcPr>
          <w:p w14:paraId="777DA807" w14:textId="77777777" w:rsidR="000A5EEF" w:rsidRPr="00F71E5C" w:rsidRDefault="000A5EEF" w:rsidP="000A5EEF">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Imię i nazwisko</w:t>
            </w:r>
          </w:p>
        </w:tc>
        <w:tc>
          <w:tcPr>
            <w:tcW w:w="6520" w:type="dxa"/>
          </w:tcPr>
          <w:p w14:paraId="2AA41486" w14:textId="77777777" w:rsidR="000A5EEF" w:rsidRPr="00F71E5C" w:rsidRDefault="000A5EEF" w:rsidP="000A5EEF">
            <w:pPr>
              <w:spacing w:before="100" w:line="240" w:lineRule="exact"/>
              <w:rPr>
                <w:rFonts w:asciiTheme="minorHAnsi" w:hAnsiTheme="minorHAnsi" w:cstheme="minorHAnsi"/>
                <w:sz w:val="20"/>
              </w:rPr>
            </w:pPr>
          </w:p>
        </w:tc>
      </w:tr>
      <w:tr w:rsidR="000A5EEF" w:rsidRPr="00F71E5C" w14:paraId="40255144" w14:textId="77777777" w:rsidTr="000A5EEF">
        <w:tc>
          <w:tcPr>
            <w:tcW w:w="2694" w:type="dxa"/>
            <w:shd w:val="clear" w:color="auto" w:fill="F2F2F2" w:themeFill="background1" w:themeFillShade="F2"/>
          </w:tcPr>
          <w:p w14:paraId="5EA79C2A" w14:textId="77777777" w:rsidR="000A5EEF" w:rsidRPr="00F71E5C" w:rsidRDefault="000A5EEF" w:rsidP="000A5EEF">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Firma i adres</w:t>
            </w:r>
          </w:p>
        </w:tc>
        <w:tc>
          <w:tcPr>
            <w:tcW w:w="6520" w:type="dxa"/>
          </w:tcPr>
          <w:p w14:paraId="5F1EEADF" w14:textId="77777777" w:rsidR="000A5EEF" w:rsidRPr="00F71E5C" w:rsidRDefault="000A5EEF" w:rsidP="000A5EEF">
            <w:pPr>
              <w:spacing w:before="100" w:line="240" w:lineRule="exact"/>
              <w:rPr>
                <w:rFonts w:asciiTheme="minorHAnsi" w:hAnsiTheme="minorHAnsi" w:cstheme="minorHAnsi"/>
                <w:sz w:val="20"/>
              </w:rPr>
            </w:pPr>
          </w:p>
        </w:tc>
      </w:tr>
      <w:tr w:rsidR="000A5EEF" w:rsidRPr="00F71E5C" w14:paraId="1E5F7A0B" w14:textId="77777777" w:rsidTr="000A5EEF">
        <w:tc>
          <w:tcPr>
            <w:tcW w:w="2694" w:type="dxa"/>
            <w:shd w:val="clear" w:color="auto" w:fill="F2F2F2" w:themeFill="background1" w:themeFillShade="F2"/>
          </w:tcPr>
          <w:p w14:paraId="72AB78E3" w14:textId="77777777" w:rsidR="000A5EEF" w:rsidRPr="00F71E5C" w:rsidRDefault="000A5EEF" w:rsidP="000A5EEF">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Telefon</w:t>
            </w:r>
          </w:p>
        </w:tc>
        <w:tc>
          <w:tcPr>
            <w:tcW w:w="6520" w:type="dxa"/>
          </w:tcPr>
          <w:p w14:paraId="37499ED7" w14:textId="77777777" w:rsidR="000A5EEF" w:rsidRPr="00F71E5C" w:rsidRDefault="000A5EEF" w:rsidP="000A5EEF">
            <w:pPr>
              <w:spacing w:before="100" w:line="240" w:lineRule="exact"/>
              <w:rPr>
                <w:rFonts w:asciiTheme="minorHAnsi" w:hAnsiTheme="minorHAnsi" w:cstheme="minorHAnsi"/>
                <w:sz w:val="20"/>
              </w:rPr>
            </w:pPr>
          </w:p>
        </w:tc>
      </w:tr>
      <w:tr w:rsidR="000A5EEF" w:rsidRPr="00F71E5C" w14:paraId="148E6902" w14:textId="77777777" w:rsidTr="000A5EEF">
        <w:tc>
          <w:tcPr>
            <w:tcW w:w="2694" w:type="dxa"/>
            <w:shd w:val="clear" w:color="auto" w:fill="F2F2F2" w:themeFill="background1" w:themeFillShade="F2"/>
          </w:tcPr>
          <w:p w14:paraId="4FD9CCF7" w14:textId="77777777" w:rsidR="000A5EEF" w:rsidRPr="00F71E5C" w:rsidRDefault="000A5EEF" w:rsidP="000A5EEF">
            <w:pPr>
              <w:spacing w:before="100" w:line="240" w:lineRule="exact"/>
              <w:jc w:val="center"/>
              <w:rPr>
                <w:rFonts w:asciiTheme="minorHAnsi" w:hAnsiTheme="minorHAnsi" w:cstheme="minorHAnsi"/>
                <w:b/>
                <w:sz w:val="20"/>
                <w:lang w:val="de-DE"/>
              </w:rPr>
            </w:pPr>
            <w:proofErr w:type="spellStart"/>
            <w:r w:rsidRPr="00F71E5C">
              <w:rPr>
                <w:rFonts w:asciiTheme="minorHAnsi" w:hAnsiTheme="minorHAnsi" w:cstheme="minorHAnsi"/>
                <w:b/>
                <w:sz w:val="20"/>
                <w:lang w:val="de-DE"/>
              </w:rPr>
              <w:t>e-mail</w:t>
            </w:r>
            <w:proofErr w:type="spellEnd"/>
          </w:p>
        </w:tc>
        <w:tc>
          <w:tcPr>
            <w:tcW w:w="6520" w:type="dxa"/>
          </w:tcPr>
          <w:p w14:paraId="7198F8D1" w14:textId="77777777" w:rsidR="000A5EEF" w:rsidRPr="00F71E5C" w:rsidRDefault="000A5EEF" w:rsidP="000A5EEF">
            <w:pPr>
              <w:spacing w:before="100" w:line="240" w:lineRule="exact"/>
              <w:rPr>
                <w:rFonts w:asciiTheme="minorHAnsi" w:hAnsiTheme="minorHAnsi" w:cstheme="minorHAnsi"/>
                <w:sz w:val="20"/>
                <w:lang w:val="de-DE"/>
              </w:rPr>
            </w:pPr>
          </w:p>
        </w:tc>
      </w:tr>
    </w:tbl>
    <w:p w14:paraId="365F279A" w14:textId="77777777" w:rsidR="000A5EEF" w:rsidRDefault="000A5EEF" w:rsidP="000A5EEF">
      <w:pPr>
        <w:tabs>
          <w:tab w:val="center" w:pos="4536"/>
          <w:tab w:val="right" w:pos="9072"/>
        </w:tabs>
        <w:spacing w:line="240" w:lineRule="exact"/>
        <w:rPr>
          <w:rFonts w:asciiTheme="minorHAnsi" w:hAnsiTheme="minorHAnsi" w:cstheme="minorHAnsi"/>
          <w:sz w:val="20"/>
        </w:rPr>
      </w:pPr>
    </w:p>
    <w:p w14:paraId="7B7F096C" w14:textId="4CC4AA29" w:rsidR="000A5EEF" w:rsidRDefault="000A5EEF" w:rsidP="000A5EEF">
      <w:pPr>
        <w:tabs>
          <w:tab w:val="center" w:pos="4536"/>
          <w:tab w:val="right" w:pos="9072"/>
        </w:tabs>
        <w:spacing w:line="240" w:lineRule="exact"/>
        <w:rPr>
          <w:rFonts w:asciiTheme="minorHAnsi" w:hAnsiTheme="minorHAnsi" w:cstheme="minorHAnsi"/>
          <w:sz w:val="20"/>
        </w:rPr>
      </w:pPr>
      <w:r w:rsidRPr="005C3C8C">
        <w:rPr>
          <w:rFonts w:asciiTheme="minorHAnsi" w:hAnsiTheme="minorHAnsi" w:cstheme="minorHAnsi"/>
          <w:b/>
          <w:sz w:val="20"/>
        </w:rPr>
        <w:t>OSOBA UPRAWNIONA</w:t>
      </w:r>
      <w:r>
        <w:rPr>
          <w:rFonts w:asciiTheme="minorHAnsi" w:hAnsiTheme="minorHAnsi" w:cstheme="minorHAnsi"/>
          <w:b/>
          <w:sz w:val="20"/>
        </w:rPr>
        <w:t xml:space="preserve"> DO UDZIAŁU W AUKCJI ELEKTRONICZNEJ:</w:t>
      </w:r>
      <w:r>
        <w:rPr>
          <w:rFonts w:asciiTheme="minorHAnsi" w:hAnsiTheme="minorHAnsi" w:cstheme="minorHAnsi"/>
          <w:sz w:val="20"/>
        </w:rPr>
        <w:t xml:space="preserve"> </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0A5EEF" w:rsidRPr="00F71E5C" w14:paraId="409765D4" w14:textId="77777777" w:rsidTr="000A5EEF">
        <w:tc>
          <w:tcPr>
            <w:tcW w:w="2694" w:type="dxa"/>
            <w:shd w:val="clear" w:color="auto" w:fill="F2F2F2" w:themeFill="background1" w:themeFillShade="F2"/>
          </w:tcPr>
          <w:p w14:paraId="53996334" w14:textId="77777777" w:rsidR="000A5EEF" w:rsidRPr="00F71E5C" w:rsidRDefault="000A5EEF" w:rsidP="000A5EEF">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Imię i nazwisko</w:t>
            </w:r>
          </w:p>
        </w:tc>
        <w:tc>
          <w:tcPr>
            <w:tcW w:w="6520" w:type="dxa"/>
          </w:tcPr>
          <w:p w14:paraId="3E7F9C2E" w14:textId="77777777" w:rsidR="000A5EEF" w:rsidRPr="00F71E5C" w:rsidRDefault="000A5EEF" w:rsidP="000A5EEF">
            <w:pPr>
              <w:spacing w:before="100" w:line="240" w:lineRule="exact"/>
              <w:rPr>
                <w:rFonts w:asciiTheme="minorHAnsi" w:hAnsiTheme="minorHAnsi" w:cstheme="minorHAnsi"/>
                <w:sz w:val="20"/>
              </w:rPr>
            </w:pPr>
          </w:p>
        </w:tc>
      </w:tr>
      <w:tr w:rsidR="000A5EEF" w:rsidRPr="00F71E5C" w14:paraId="02CFBB95" w14:textId="77777777" w:rsidTr="000A5EEF">
        <w:tc>
          <w:tcPr>
            <w:tcW w:w="2694" w:type="dxa"/>
            <w:shd w:val="clear" w:color="auto" w:fill="F2F2F2" w:themeFill="background1" w:themeFillShade="F2"/>
          </w:tcPr>
          <w:p w14:paraId="0B2A5D0C" w14:textId="77777777" w:rsidR="000A5EEF" w:rsidRPr="00F71E5C" w:rsidRDefault="000A5EEF" w:rsidP="000A5EEF">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Firma i adres</w:t>
            </w:r>
          </w:p>
        </w:tc>
        <w:tc>
          <w:tcPr>
            <w:tcW w:w="6520" w:type="dxa"/>
          </w:tcPr>
          <w:p w14:paraId="73403F77" w14:textId="77777777" w:rsidR="000A5EEF" w:rsidRPr="00F71E5C" w:rsidRDefault="000A5EEF" w:rsidP="000A5EEF">
            <w:pPr>
              <w:spacing w:before="100" w:line="240" w:lineRule="exact"/>
              <w:rPr>
                <w:rFonts w:asciiTheme="minorHAnsi" w:hAnsiTheme="minorHAnsi" w:cstheme="minorHAnsi"/>
                <w:sz w:val="20"/>
              </w:rPr>
            </w:pPr>
          </w:p>
        </w:tc>
      </w:tr>
      <w:tr w:rsidR="000A5EEF" w:rsidRPr="00F71E5C" w14:paraId="5C9B3740" w14:textId="77777777" w:rsidTr="000A5EEF">
        <w:tc>
          <w:tcPr>
            <w:tcW w:w="2694" w:type="dxa"/>
            <w:shd w:val="clear" w:color="auto" w:fill="F2F2F2" w:themeFill="background1" w:themeFillShade="F2"/>
          </w:tcPr>
          <w:p w14:paraId="765C06A3" w14:textId="77777777" w:rsidR="000A5EEF" w:rsidRPr="00F71E5C" w:rsidRDefault="000A5EEF" w:rsidP="000A5EEF">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Telefon</w:t>
            </w:r>
          </w:p>
        </w:tc>
        <w:tc>
          <w:tcPr>
            <w:tcW w:w="6520" w:type="dxa"/>
          </w:tcPr>
          <w:p w14:paraId="43778E4F" w14:textId="77777777" w:rsidR="000A5EEF" w:rsidRPr="00F71E5C" w:rsidRDefault="000A5EEF" w:rsidP="000A5EEF">
            <w:pPr>
              <w:spacing w:before="100" w:line="240" w:lineRule="exact"/>
              <w:rPr>
                <w:rFonts w:asciiTheme="minorHAnsi" w:hAnsiTheme="minorHAnsi" w:cstheme="minorHAnsi"/>
                <w:sz w:val="20"/>
              </w:rPr>
            </w:pPr>
          </w:p>
        </w:tc>
      </w:tr>
      <w:tr w:rsidR="000A5EEF" w:rsidRPr="00F71E5C" w14:paraId="6F3F82EE" w14:textId="77777777" w:rsidTr="000A5EEF">
        <w:tc>
          <w:tcPr>
            <w:tcW w:w="2694" w:type="dxa"/>
            <w:shd w:val="clear" w:color="auto" w:fill="F2F2F2" w:themeFill="background1" w:themeFillShade="F2"/>
          </w:tcPr>
          <w:p w14:paraId="49A38830" w14:textId="77777777" w:rsidR="000A5EEF" w:rsidRPr="00F71E5C" w:rsidRDefault="000A5EEF" w:rsidP="000A5EEF">
            <w:pPr>
              <w:spacing w:before="100" w:line="240" w:lineRule="exact"/>
              <w:jc w:val="center"/>
              <w:rPr>
                <w:rFonts w:asciiTheme="minorHAnsi" w:hAnsiTheme="minorHAnsi" w:cstheme="minorHAnsi"/>
                <w:b/>
                <w:sz w:val="20"/>
                <w:lang w:val="de-DE"/>
              </w:rPr>
            </w:pPr>
            <w:proofErr w:type="spellStart"/>
            <w:r w:rsidRPr="00F71E5C">
              <w:rPr>
                <w:rFonts w:asciiTheme="minorHAnsi" w:hAnsiTheme="minorHAnsi" w:cstheme="minorHAnsi"/>
                <w:b/>
                <w:sz w:val="20"/>
                <w:lang w:val="de-DE"/>
              </w:rPr>
              <w:t>e-mail</w:t>
            </w:r>
            <w:proofErr w:type="spellEnd"/>
          </w:p>
        </w:tc>
        <w:tc>
          <w:tcPr>
            <w:tcW w:w="6520" w:type="dxa"/>
          </w:tcPr>
          <w:p w14:paraId="21AC6F88" w14:textId="77777777" w:rsidR="000A5EEF" w:rsidRPr="00F71E5C" w:rsidRDefault="000A5EEF" w:rsidP="000A5EEF">
            <w:pPr>
              <w:spacing w:before="100" w:line="240" w:lineRule="exact"/>
              <w:rPr>
                <w:rFonts w:asciiTheme="minorHAnsi" w:hAnsiTheme="minorHAnsi" w:cstheme="minorHAnsi"/>
                <w:sz w:val="20"/>
                <w:lang w:val="de-DE"/>
              </w:rPr>
            </w:pPr>
          </w:p>
        </w:tc>
      </w:tr>
    </w:tbl>
    <w:p w14:paraId="728ECC16" w14:textId="77777777" w:rsidR="000A5EEF" w:rsidRDefault="000A5EEF" w:rsidP="000A5EEF">
      <w:pPr>
        <w:tabs>
          <w:tab w:val="center" w:pos="4536"/>
          <w:tab w:val="right" w:pos="9072"/>
        </w:tabs>
        <w:spacing w:line="240" w:lineRule="exact"/>
        <w:rPr>
          <w:rFonts w:asciiTheme="minorHAnsi" w:hAnsiTheme="minorHAnsi" w:cstheme="minorHAnsi"/>
          <w:sz w:val="20"/>
        </w:rPr>
      </w:pPr>
    </w:p>
    <w:p w14:paraId="6B3849EC" w14:textId="77777777" w:rsidR="000A5EEF" w:rsidRPr="00FA4CFC" w:rsidRDefault="000A5EEF" w:rsidP="0022779B">
      <w:pPr>
        <w:pStyle w:val="Nagwek2"/>
        <w:widowControl w:val="0"/>
        <w:numPr>
          <w:ilvl w:val="5"/>
          <w:numId w:val="27"/>
        </w:numPr>
        <w:tabs>
          <w:tab w:val="left" w:pos="284"/>
        </w:tabs>
        <w:spacing w:before="0" w:after="120" w:line="240" w:lineRule="exact"/>
        <w:ind w:left="0" w:hanging="284"/>
        <w:rPr>
          <w:rFonts w:asciiTheme="minorHAnsi" w:hAnsiTheme="minorHAnsi" w:cstheme="minorHAnsi"/>
          <w:color w:val="auto"/>
          <w:sz w:val="20"/>
        </w:rPr>
      </w:pPr>
      <w:r w:rsidRPr="00FA4CFC">
        <w:rPr>
          <w:rFonts w:asciiTheme="minorHAnsi" w:hAnsiTheme="minorHAnsi" w:cstheme="minorHAnsi"/>
          <w:color w:val="auto"/>
          <w:sz w:val="20"/>
        </w:rPr>
        <w:t>CENA OFERTY</w:t>
      </w:r>
      <w:r w:rsidRPr="00FA4CFC">
        <w:rPr>
          <w:rStyle w:val="Odwoanieprzypisudolnego"/>
          <w:rFonts w:asciiTheme="minorHAnsi" w:hAnsiTheme="minorHAnsi" w:cstheme="minorHAnsi"/>
          <w:color w:val="auto"/>
          <w:sz w:val="20"/>
        </w:rPr>
        <w:footnoteReference w:id="2"/>
      </w:r>
      <w:r w:rsidRPr="00FA4CFC">
        <w:rPr>
          <w:rFonts w:asciiTheme="minorHAnsi" w:hAnsiTheme="minorHAnsi" w:cstheme="minorHAnsi"/>
          <w:color w:val="auto"/>
          <w:sz w:val="20"/>
        </w:rPr>
        <w:t>:</w:t>
      </w:r>
    </w:p>
    <w:p w14:paraId="0F58AD5D" w14:textId="6C911696" w:rsidR="008F3D5A" w:rsidRDefault="008F3D5A" w:rsidP="0022779B">
      <w:pPr>
        <w:pStyle w:val="Akapitzlist"/>
        <w:spacing w:before="100" w:beforeAutospacing="1" w:after="100" w:afterAutospacing="1" w:line="360" w:lineRule="auto"/>
        <w:ind w:left="0"/>
        <w:rPr>
          <w:rFonts w:asciiTheme="minorHAnsi" w:hAnsiTheme="minorHAnsi" w:cstheme="minorHAnsi"/>
          <w:b/>
          <w:sz w:val="20"/>
        </w:rPr>
      </w:pPr>
      <w:bookmarkStart w:id="3" w:name="_Hlk227573219"/>
      <w:r>
        <w:rPr>
          <w:rFonts w:asciiTheme="minorHAnsi" w:hAnsiTheme="minorHAnsi" w:cstheme="minorHAnsi"/>
          <w:b/>
          <w:sz w:val="20"/>
        </w:rPr>
        <w:t xml:space="preserve">ZADANIE 1 </w:t>
      </w:r>
      <w:r w:rsidRPr="008F3D5A">
        <w:rPr>
          <w:rFonts w:asciiTheme="minorHAnsi" w:hAnsiTheme="minorHAnsi" w:cstheme="minorHAnsi"/>
          <w:b/>
          <w:sz w:val="20"/>
        </w:rPr>
        <w:t>sukcesywna dostawa mrożonych filetów rybnych, ryb świeżych, produktów rybnych</w:t>
      </w:r>
    </w:p>
    <w:p w14:paraId="6978CC28" w14:textId="2FC0B7D2" w:rsidR="000A5EEF" w:rsidRPr="00F71E5C" w:rsidRDefault="000A5EEF" w:rsidP="0022779B">
      <w:pPr>
        <w:pStyle w:val="Akapitzlist"/>
        <w:spacing w:before="100" w:beforeAutospacing="1" w:after="100" w:afterAutospacing="1" w:line="360" w:lineRule="auto"/>
        <w:ind w:left="0"/>
        <w:rPr>
          <w:rFonts w:asciiTheme="minorHAnsi" w:hAnsiTheme="minorHAnsi" w:cstheme="minorHAnsi"/>
          <w:sz w:val="20"/>
        </w:rPr>
      </w:pPr>
      <w:r>
        <w:rPr>
          <w:rFonts w:asciiTheme="minorHAnsi" w:hAnsiTheme="minorHAnsi" w:cstheme="minorHAnsi"/>
          <w:b/>
          <w:sz w:val="20"/>
        </w:rPr>
        <w:t>Ce</w:t>
      </w:r>
      <w:r w:rsidRPr="00F71E5C">
        <w:rPr>
          <w:rFonts w:asciiTheme="minorHAnsi" w:hAnsiTheme="minorHAnsi" w:cstheme="minorHAnsi"/>
          <w:b/>
          <w:sz w:val="20"/>
        </w:rPr>
        <w:t>na netto</w:t>
      </w:r>
      <w:r w:rsidRPr="00F71E5C">
        <w:rPr>
          <w:rFonts w:asciiTheme="minorHAnsi" w:hAnsiTheme="minorHAnsi" w:cstheme="minorHAnsi"/>
          <w:sz w:val="20"/>
        </w:rPr>
        <w:t xml:space="preserve"> ..................................... </w:t>
      </w:r>
      <w:r w:rsidRPr="00F71E5C">
        <w:rPr>
          <w:rFonts w:asciiTheme="minorHAnsi" w:hAnsiTheme="minorHAnsi" w:cstheme="minorHAnsi"/>
          <w:b/>
          <w:sz w:val="20"/>
        </w:rPr>
        <w:t>zł</w:t>
      </w:r>
      <w:r w:rsidRPr="00F71E5C">
        <w:rPr>
          <w:rFonts w:asciiTheme="minorHAnsi" w:hAnsiTheme="minorHAnsi" w:cstheme="minorHAnsi"/>
          <w:sz w:val="20"/>
        </w:rPr>
        <w:t xml:space="preserve"> (słownie ........................................</w:t>
      </w:r>
      <w:r>
        <w:rPr>
          <w:rFonts w:asciiTheme="minorHAnsi" w:hAnsiTheme="minorHAnsi" w:cstheme="minorHAnsi"/>
          <w:sz w:val="20"/>
        </w:rPr>
        <w:t>............................................................... ……………………………………………………………………………………………………………………………………………………………………........</w:t>
      </w:r>
      <w:r w:rsidRPr="00F71E5C">
        <w:rPr>
          <w:rFonts w:asciiTheme="minorHAnsi" w:hAnsiTheme="minorHAnsi" w:cstheme="minorHAnsi"/>
          <w:sz w:val="20"/>
        </w:rPr>
        <w:t>)</w:t>
      </w:r>
    </w:p>
    <w:p w14:paraId="5A3D0A40" w14:textId="77777777" w:rsidR="000A5EEF" w:rsidRDefault="000A5EEF" w:rsidP="0022779B">
      <w:pPr>
        <w:pStyle w:val="Akapitzlist"/>
        <w:spacing w:before="100" w:beforeAutospacing="1" w:after="100" w:afterAutospacing="1" w:line="360" w:lineRule="auto"/>
        <w:ind w:left="426" w:hanging="426"/>
        <w:rPr>
          <w:rFonts w:asciiTheme="minorHAnsi" w:hAnsiTheme="minorHAnsi" w:cstheme="minorHAnsi"/>
          <w:sz w:val="20"/>
        </w:rPr>
      </w:pPr>
      <w:r>
        <w:rPr>
          <w:rFonts w:asciiTheme="minorHAnsi" w:hAnsiTheme="minorHAnsi" w:cstheme="minorHAnsi"/>
          <w:b/>
          <w:sz w:val="20"/>
        </w:rPr>
        <w:t>W</w:t>
      </w:r>
      <w:r w:rsidRPr="00F71E5C">
        <w:rPr>
          <w:rFonts w:asciiTheme="minorHAnsi" w:hAnsiTheme="minorHAnsi" w:cstheme="minorHAnsi"/>
          <w:b/>
          <w:sz w:val="20"/>
        </w:rPr>
        <w:t>artość podatku VAT</w:t>
      </w:r>
      <w:r w:rsidRPr="00F71E5C">
        <w:rPr>
          <w:rFonts w:asciiTheme="minorHAnsi" w:hAnsiTheme="minorHAnsi" w:cstheme="minorHAnsi"/>
          <w:sz w:val="20"/>
        </w:rPr>
        <w:t xml:space="preserve"> .................. </w:t>
      </w:r>
      <w:r w:rsidRPr="00F71E5C">
        <w:rPr>
          <w:rFonts w:asciiTheme="minorHAnsi" w:hAnsiTheme="minorHAnsi" w:cstheme="minorHAnsi"/>
          <w:b/>
          <w:sz w:val="20"/>
        </w:rPr>
        <w:t>zł,</w:t>
      </w:r>
      <w:r w:rsidRPr="00F71E5C">
        <w:rPr>
          <w:rFonts w:asciiTheme="minorHAnsi" w:hAnsiTheme="minorHAnsi" w:cstheme="minorHAnsi"/>
          <w:sz w:val="20"/>
        </w:rPr>
        <w:t xml:space="preserve">   według stawki ……..…. %</w:t>
      </w:r>
    </w:p>
    <w:p w14:paraId="72BF0C6B" w14:textId="77A8C0C8" w:rsidR="000A5EEF" w:rsidRDefault="000A5EEF" w:rsidP="0022779B">
      <w:pPr>
        <w:pStyle w:val="Akapitzlist"/>
        <w:spacing w:before="100" w:beforeAutospacing="1" w:after="100" w:afterAutospacing="1" w:line="360" w:lineRule="auto"/>
        <w:ind w:left="0"/>
        <w:rPr>
          <w:rFonts w:asciiTheme="minorHAnsi" w:hAnsiTheme="minorHAnsi" w:cstheme="minorHAnsi"/>
          <w:sz w:val="20"/>
        </w:rPr>
      </w:pPr>
      <w:r w:rsidRPr="00F71E5C">
        <w:rPr>
          <w:rFonts w:asciiTheme="minorHAnsi" w:hAnsiTheme="minorHAnsi" w:cstheme="minorHAnsi"/>
          <w:b/>
          <w:sz w:val="20"/>
        </w:rPr>
        <w:t>Cena brutto</w:t>
      </w:r>
      <w:r w:rsidRPr="00F71E5C">
        <w:rPr>
          <w:rFonts w:asciiTheme="minorHAnsi" w:hAnsiTheme="minorHAnsi" w:cstheme="minorHAnsi"/>
          <w:sz w:val="20"/>
        </w:rPr>
        <w:t xml:space="preserve"> ................................. </w:t>
      </w:r>
      <w:r w:rsidRPr="00F71E5C">
        <w:rPr>
          <w:rFonts w:asciiTheme="minorHAnsi" w:hAnsiTheme="minorHAnsi" w:cstheme="minorHAnsi"/>
          <w:b/>
          <w:sz w:val="20"/>
        </w:rPr>
        <w:t>zł</w:t>
      </w:r>
      <w:r w:rsidRPr="00F71E5C">
        <w:rPr>
          <w:rFonts w:asciiTheme="minorHAnsi" w:hAnsiTheme="minorHAnsi" w:cstheme="minorHAnsi"/>
          <w:sz w:val="20"/>
        </w:rPr>
        <w:t xml:space="preserve"> (słownie ..............</w:t>
      </w:r>
      <w:r>
        <w:rPr>
          <w:rFonts w:asciiTheme="minorHAnsi" w:hAnsiTheme="minorHAnsi" w:cstheme="minorHAnsi"/>
          <w:sz w:val="20"/>
        </w:rPr>
        <w:t>............................................................................................. ……………………………………………………………………………………………………………………………………………………………………........</w:t>
      </w:r>
      <w:r w:rsidRPr="00F71E5C">
        <w:rPr>
          <w:rFonts w:asciiTheme="minorHAnsi" w:hAnsiTheme="minorHAnsi" w:cstheme="minorHAnsi"/>
          <w:sz w:val="20"/>
        </w:rPr>
        <w:t>)</w:t>
      </w:r>
      <w:bookmarkEnd w:id="3"/>
    </w:p>
    <w:p w14:paraId="0D3CA433" w14:textId="77777777" w:rsidR="008F3D5A" w:rsidRDefault="008F3D5A" w:rsidP="0022779B">
      <w:pPr>
        <w:spacing w:line="240" w:lineRule="auto"/>
        <w:rPr>
          <w:rFonts w:asciiTheme="minorHAnsi" w:hAnsiTheme="minorHAnsi" w:cstheme="minorHAnsi"/>
          <w:sz w:val="20"/>
        </w:rPr>
      </w:pPr>
    </w:p>
    <w:p w14:paraId="15FAF311" w14:textId="77777777" w:rsidR="00417B1B" w:rsidRDefault="00417B1B" w:rsidP="0022779B">
      <w:pPr>
        <w:spacing w:line="240" w:lineRule="auto"/>
        <w:rPr>
          <w:rFonts w:asciiTheme="minorHAnsi" w:hAnsiTheme="minorHAnsi" w:cstheme="minorHAnsi"/>
          <w:sz w:val="20"/>
        </w:rPr>
      </w:pPr>
    </w:p>
    <w:p w14:paraId="240E9D18" w14:textId="77777777" w:rsidR="008F3D5A" w:rsidRDefault="008F3D5A" w:rsidP="008F3D5A">
      <w:pPr>
        <w:spacing w:line="240" w:lineRule="auto"/>
        <w:rPr>
          <w:rFonts w:asciiTheme="minorHAnsi" w:hAnsiTheme="minorHAnsi" w:cstheme="minorHAnsi"/>
          <w:sz w:val="20"/>
        </w:rPr>
      </w:pPr>
      <w:r w:rsidRPr="00F71E5C">
        <w:rPr>
          <w:rFonts w:asciiTheme="minorHAnsi" w:hAnsiTheme="minorHAnsi" w:cstheme="minorHAnsi"/>
          <w:sz w:val="20"/>
        </w:rPr>
        <w:t>Na</w:t>
      </w:r>
      <w:r>
        <w:rPr>
          <w:rFonts w:asciiTheme="minorHAnsi" w:hAnsiTheme="minorHAnsi" w:cstheme="minorHAnsi"/>
          <w:sz w:val="20"/>
        </w:rPr>
        <w:t xml:space="preserve"> łączną cenę przedmiotu Zakupu </w:t>
      </w:r>
      <w:r w:rsidRPr="00F71E5C">
        <w:rPr>
          <w:rFonts w:asciiTheme="minorHAnsi" w:hAnsiTheme="minorHAnsi" w:cstheme="minorHAnsi"/>
          <w:sz w:val="20"/>
        </w:rPr>
        <w:t>składają się ceny jednostkowe przedstawione w poniższej tabel</w:t>
      </w:r>
      <w:r>
        <w:rPr>
          <w:rFonts w:asciiTheme="minorHAnsi" w:hAnsiTheme="minorHAnsi" w:cstheme="minorHAnsi"/>
          <w:sz w:val="20"/>
        </w:rPr>
        <w:t>i</w:t>
      </w:r>
      <w:r w:rsidRPr="00F71E5C">
        <w:rPr>
          <w:rFonts w:asciiTheme="minorHAnsi" w:hAnsiTheme="minorHAnsi" w:cstheme="minorHAnsi"/>
          <w:sz w:val="20"/>
        </w:rPr>
        <w:t>:</w:t>
      </w:r>
    </w:p>
    <w:tbl>
      <w:tblPr>
        <w:tblpPr w:leftFromText="141" w:rightFromText="141" w:vertAnchor="text" w:horzAnchor="margin" w:tblpXSpec="center" w:tblpY="561"/>
        <w:tblW w:w="10390" w:type="dxa"/>
        <w:tblCellMar>
          <w:left w:w="70" w:type="dxa"/>
          <w:right w:w="70" w:type="dxa"/>
        </w:tblCellMar>
        <w:tblLook w:val="04A0" w:firstRow="1" w:lastRow="0" w:firstColumn="1" w:lastColumn="0" w:noHBand="0" w:noVBand="1"/>
      </w:tblPr>
      <w:tblGrid>
        <w:gridCol w:w="386"/>
        <w:gridCol w:w="2444"/>
        <w:gridCol w:w="567"/>
        <w:gridCol w:w="851"/>
        <w:gridCol w:w="1215"/>
        <w:gridCol w:w="736"/>
        <w:gridCol w:w="1215"/>
        <w:gridCol w:w="850"/>
        <w:gridCol w:w="1134"/>
        <w:gridCol w:w="992"/>
      </w:tblGrid>
      <w:tr w:rsidR="008F3D5A" w:rsidRPr="000B000A" w14:paraId="18CBB67F" w14:textId="77777777" w:rsidTr="00291250">
        <w:trPr>
          <w:trHeight w:val="975"/>
        </w:trPr>
        <w:tc>
          <w:tcPr>
            <w:tcW w:w="3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AD6334" w14:textId="77777777" w:rsidR="008F3D5A" w:rsidRPr="000B000A" w:rsidRDefault="008F3D5A" w:rsidP="00291250">
            <w:pPr>
              <w:spacing w:before="100" w:beforeAutospacing="1" w:after="100" w:afterAutospacing="1" w:line="240" w:lineRule="auto"/>
              <w:jc w:val="center"/>
              <w:rPr>
                <w:rFonts w:asciiTheme="minorHAnsi" w:hAnsiTheme="minorHAnsi" w:cstheme="minorHAnsi"/>
                <w:b/>
                <w:bCs/>
                <w:sz w:val="20"/>
              </w:rPr>
            </w:pPr>
            <w:r w:rsidRPr="000B000A">
              <w:rPr>
                <w:rFonts w:asciiTheme="minorHAnsi" w:hAnsiTheme="minorHAnsi" w:cstheme="minorHAnsi"/>
                <w:b/>
                <w:bCs/>
                <w:sz w:val="20"/>
              </w:rPr>
              <w:t>Lp.</w:t>
            </w:r>
          </w:p>
        </w:tc>
        <w:tc>
          <w:tcPr>
            <w:tcW w:w="2444" w:type="dxa"/>
            <w:tcBorders>
              <w:top w:val="single" w:sz="4" w:space="0" w:color="auto"/>
              <w:left w:val="nil"/>
              <w:bottom w:val="single" w:sz="4" w:space="0" w:color="auto"/>
              <w:right w:val="single" w:sz="4" w:space="0" w:color="auto"/>
            </w:tcBorders>
            <w:shd w:val="clear" w:color="auto" w:fill="auto"/>
            <w:vAlign w:val="center"/>
            <w:hideMark/>
          </w:tcPr>
          <w:p w14:paraId="19C3B8A8" w14:textId="77777777" w:rsidR="008F3D5A" w:rsidRPr="000B000A" w:rsidRDefault="008F3D5A" w:rsidP="00291250">
            <w:pPr>
              <w:spacing w:before="100" w:beforeAutospacing="1" w:after="100" w:afterAutospacing="1" w:line="240" w:lineRule="auto"/>
              <w:jc w:val="center"/>
              <w:rPr>
                <w:rFonts w:asciiTheme="minorHAnsi" w:hAnsiTheme="minorHAnsi" w:cstheme="minorHAnsi"/>
                <w:b/>
                <w:bCs/>
                <w:sz w:val="20"/>
              </w:rPr>
            </w:pPr>
            <w:r w:rsidRPr="000B000A">
              <w:rPr>
                <w:rFonts w:asciiTheme="minorHAnsi" w:hAnsiTheme="minorHAnsi" w:cstheme="minorHAnsi"/>
                <w:b/>
                <w:bCs/>
                <w:sz w:val="20"/>
              </w:rPr>
              <w:t>Nazwa produktu</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048FB4B1" w14:textId="77777777" w:rsidR="008F3D5A" w:rsidRPr="000B000A" w:rsidRDefault="008F3D5A" w:rsidP="00291250">
            <w:pPr>
              <w:spacing w:before="100" w:beforeAutospacing="1" w:after="100" w:afterAutospacing="1" w:line="240" w:lineRule="auto"/>
              <w:jc w:val="center"/>
              <w:rPr>
                <w:rFonts w:asciiTheme="minorHAnsi" w:hAnsiTheme="minorHAnsi" w:cstheme="minorHAnsi"/>
                <w:b/>
                <w:bCs/>
                <w:sz w:val="20"/>
              </w:rPr>
            </w:pPr>
            <w:r w:rsidRPr="000B000A">
              <w:rPr>
                <w:rFonts w:asciiTheme="minorHAnsi" w:hAnsiTheme="minorHAnsi" w:cstheme="minorHAnsi"/>
                <w:b/>
                <w:bCs/>
                <w:sz w:val="20"/>
              </w:rPr>
              <w:t>J.m.</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18138B7F" w14:textId="77777777" w:rsidR="008F3D5A" w:rsidRPr="000B000A" w:rsidRDefault="008F3D5A" w:rsidP="00291250">
            <w:pPr>
              <w:spacing w:before="100" w:beforeAutospacing="1" w:after="100" w:afterAutospacing="1" w:line="240" w:lineRule="auto"/>
              <w:jc w:val="center"/>
              <w:rPr>
                <w:rFonts w:asciiTheme="minorHAnsi" w:hAnsiTheme="minorHAnsi" w:cstheme="minorHAnsi"/>
                <w:b/>
                <w:bCs/>
                <w:sz w:val="20"/>
              </w:rPr>
            </w:pPr>
            <w:r w:rsidRPr="000B000A">
              <w:rPr>
                <w:rFonts w:asciiTheme="minorHAnsi" w:hAnsiTheme="minorHAnsi" w:cstheme="minorHAnsi"/>
                <w:b/>
                <w:bCs/>
                <w:sz w:val="20"/>
              </w:rPr>
              <w:t>Ilość</w:t>
            </w:r>
            <w:r>
              <w:rPr>
                <w:rFonts w:asciiTheme="minorHAnsi" w:hAnsiTheme="minorHAnsi" w:cstheme="minorHAnsi"/>
                <w:b/>
                <w:bCs/>
                <w:sz w:val="20"/>
              </w:rPr>
              <w:t xml:space="preserve"> w roku</w:t>
            </w:r>
          </w:p>
        </w:tc>
        <w:tc>
          <w:tcPr>
            <w:tcW w:w="1215" w:type="dxa"/>
            <w:tcBorders>
              <w:top w:val="single" w:sz="4" w:space="0" w:color="auto"/>
              <w:left w:val="nil"/>
              <w:bottom w:val="single" w:sz="4" w:space="0" w:color="auto"/>
              <w:right w:val="single" w:sz="4" w:space="0" w:color="auto"/>
            </w:tcBorders>
            <w:shd w:val="clear" w:color="auto" w:fill="auto"/>
            <w:vAlign w:val="center"/>
            <w:hideMark/>
          </w:tcPr>
          <w:p w14:paraId="40DB4C85" w14:textId="77777777" w:rsidR="008F3D5A" w:rsidRPr="000B000A" w:rsidRDefault="008F3D5A" w:rsidP="00291250">
            <w:pPr>
              <w:spacing w:before="100" w:beforeAutospacing="1" w:after="100" w:afterAutospacing="1" w:line="240" w:lineRule="auto"/>
              <w:jc w:val="center"/>
              <w:rPr>
                <w:rFonts w:asciiTheme="minorHAnsi" w:hAnsiTheme="minorHAnsi" w:cstheme="minorHAnsi"/>
                <w:b/>
                <w:bCs/>
                <w:sz w:val="20"/>
              </w:rPr>
            </w:pPr>
            <w:r w:rsidRPr="000B000A">
              <w:rPr>
                <w:rFonts w:asciiTheme="minorHAnsi" w:hAnsiTheme="minorHAnsi" w:cstheme="minorHAnsi"/>
                <w:b/>
                <w:bCs/>
                <w:sz w:val="20"/>
              </w:rPr>
              <w:t>Cena jednostkowa netto</w:t>
            </w:r>
          </w:p>
        </w:tc>
        <w:tc>
          <w:tcPr>
            <w:tcW w:w="736" w:type="dxa"/>
            <w:tcBorders>
              <w:top w:val="single" w:sz="4" w:space="0" w:color="auto"/>
              <w:left w:val="nil"/>
              <w:bottom w:val="single" w:sz="4" w:space="0" w:color="auto"/>
              <w:right w:val="single" w:sz="4" w:space="0" w:color="auto"/>
            </w:tcBorders>
            <w:shd w:val="clear" w:color="auto" w:fill="auto"/>
            <w:vAlign w:val="center"/>
            <w:hideMark/>
          </w:tcPr>
          <w:p w14:paraId="38136BCD" w14:textId="77777777" w:rsidR="008F3D5A" w:rsidRPr="000B000A" w:rsidRDefault="008F3D5A" w:rsidP="00291250">
            <w:pPr>
              <w:spacing w:before="100" w:beforeAutospacing="1" w:after="100" w:afterAutospacing="1" w:line="240" w:lineRule="auto"/>
              <w:jc w:val="center"/>
              <w:rPr>
                <w:rFonts w:asciiTheme="minorHAnsi" w:hAnsiTheme="minorHAnsi" w:cstheme="minorHAnsi"/>
                <w:b/>
                <w:bCs/>
                <w:sz w:val="20"/>
              </w:rPr>
            </w:pPr>
            <w:r w:rsidRPr="000B000A">
              <w:rPr>
                <w:rFonts w:asciiTheme="minorHAnsi" w:hAnsiTheme="minorHAnsi" w:cstheme="minorHAnsi"/>
                <w:b/>
                <w:bCs/>
                <w:sz w:val="20"/>
              </w:rPr>
              <w:t>VAT (%)</w:t>
            </w:r>
          </w:p>
        </w:tc>
        <w:tc>
          <w:tcPr>
            <w:tcW w:w="1215" w:type="dxa"/>
            <w:tcBorders>
              <w:top w:val="single" w:sz="4" w:space="0" w:color="auto"/>
              <w:left w:val="nil"/>
              <w:bottom w:val="single" w:sz="4" w:space="0" w:color="auto"/>
              <w:right w:val="single" w:sz="4" w:space="0" w:color="auto"/>
            </w:tcBorders>
            <w:shd w:val="clear" w:color="auto" w:fill="auto"/>
            <w:vAlign w:val="center"/>
            <w:hideMark/>
          </w:tcPr>
          <w:p w14:paraId="5C1B5703" w14:textId="77777777" w:rsidR="008F3D5A" w:rsidRPr="000B000A" w:rsidRDefault="008F3D5A" w:rsidP="00291250">
            <w:pPr>
              <w:spacing w:before="100" w:beforeAutospacing="1" w:after="100" w:afterAutospacing="1" w:line="240" w:lineRule="auto"/>
              <w:jc w:val="center"/>
              <w:rPr>
                <w:rFonts w:asciiTheme="minorHAnsi" w:hAnsiTheme="minorHAnsi" w:cstheme="minorHAnsi"/>
                <w:b/>
                <w:bCs/>
                <w:sz w:val="20"/>
              </w:rPr>
            </w:pPr>
            <w:r w:rsidRPr="000B000A">
              <w:rPr>
                <w:rFonts w:asciiTheme="minorHAnsi" w:hAnsiTheme="minorHAnsi" w:cstheme="minorHAnsi"/>
                <w:b/>
                <w:bCs/>
                <w:sz w:val="20"/>
              </w:rPr>
              <w:t>Cena jednostkowa brutto ((2*3)+2)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1FE5E921" w14:textId="77777777" w:rsidR="008F3D5A" w:rsidRPr="000B000A" w:rsidRDefault="008F3D5A" w:rsidP="00291250">
            <w:pPr>
              <w:spacing w:before="100" w:beforeAutospacing="1" w:after="100" w:afterAutospacing="1" w:line="240" w:lineRule="auto"/>
              <w:jc w:val="center"/>
              <w:rPr>
                <w:rFonts w:asciiTheme="minorHAnsi" w:hAnsiTheme="minorHAnsi" w:cstheme="minorHAnsi"/>
                <w:b/>
                <w:bCs/>
                <w:sz w:val="20"/>
              </w:rPr>
            </w:pPr>
            <w:r w:rsidRPr="000B000A">
              <w:rPr>
                <w:rFonts w:asciiTheme="minorHAnsi" w:hAnsiTheme="minorHAnsi" w:cstheme="minorHAnsi"/>
                <w:b/>
                <w:bCs/>
                <w:sz w:val="20"/>
              </w:rPr>
              <w:t>Wartość netto (1*2)</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522D6510" w14:textId="77777777" w:rsidR="008F3D5A" w:rsidRPr="000B000A" w:rsidRDefault="008F3D5A" w:rsidP="00291250">
            <w:pPr>
              <w:spacing w:before="100" w:beforeAutospacing="1" w:after="100" w:afterAutospacing="1" w:line="240" w:lineRule="auto"/>
              <w:jc w:val="center"/>
              <w:rPr>
                <w:rFonts w:asciiTheme="minorHAnsi" w:hAnsiTheme="minorHAnsi" w:cstheme="minorHAnsi"/>
                <w:b/>
                <w:bCs/>
                <w:sz w:val="20"/>
              </w:rPr>
            </w:pPr>
            <w:r w:rsidRPr="000B000A">
              <w:rPr>
                <w:rFonts w:asciiTheme="minorHAnsi" w:hAnsiTheme="minorHAnsi" w:cstheme="minorHAnsi"/>
                <w:b/>
                <w:bCs/>
                <w:sz w:val="20"/>
              </w:rPr>
              <w:t>Wartość podatku VAT (5*3)</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328AFAFE" w14:textId="77777777" w:rsidR="008F3D5A" w:rsidRPr="000B000A" w:rsidRDefault="008F3D5A" w:rsidP="00291250">
            <w:pPr>
              <w:spacing w:before="100" w:beforeAutospacing="1" w:after="100" w:afterAutospacing="1" w:line="240" w:lineRule="auto"/>
              <w:jc w:val="center"/>
              <w:rPr>
                <w:rFonts w:asciiTheme="minorHAnsi" w:hAnsiTheme="minorHAnsi" w:cstheme="minorHAnsi"/>
                <w:b/>
                <w:bCs/>
                <w:sz w:val="20"/>
              </w:rPr>
            </w:pPr>
            <w:r w:rsidRPr="000B000A">
              <w:rPr>
                <w:rFonts w:asciiTheme="minorHAnsi" w:hAnsiTheme="minorHAnsi" w:cstheme="minorHAnsi"/>
                <w:b/>
                <w:bCs/>
                <w:sz w:val="20"/>
              </w:rPr>
              <w:t>Wartość brutto (5+6)</w:t>
            </w:r>
          </w:p>
        </w:tc>
      </w:tr>
      <w:tr w:rsidR="008F3D5A" w:rsidRPr="000B000A" w14:paraId="07304A45" w14:textId="77777777" w:rsidTr="00291250">
        <w:trPr>
          <w:trHeight w:val="552"/>
        </w:trPr>
        <w:tc>
          <w:tcPr>
            <w:tcW w:w="283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24DFE8" w14:textId="77777777" w:rsidR="008F3D5A" w:rsidRPr="000B000A" w:rsidRDefault="008F3D5A" w:rsidP="00291250">
            <w:pPr>
              <w:spacing w:before="100" w:beforeAutospacing="1" w:after="100" w:afterAutospacing="1" w:line="240" w:lineRule="auto"/>
              <w:jc w:val="center"/>
              <w:rPr>
                <w:rFonts w:asciiTheme="minorHAnsi" w:hAnsiTheme="minorHAnsi" w:cstheme="minorHAnsi"/>
                <w:b/>
                <w:bCs/>
                <w:sz w:val="20"/>
              </w:rPr>
            </w:pPr>
          </w:p>
          <w:p w14:paraId="53AEA2D8" w14:textId="77777777" w:rsidR="008F3D5A" w:rsidRPr="000B000A" w:rsidRDefault="008F3D5A" w:rsidP="00291250">
            <w:pPr>
              <w:spacing w:before="100" w:beforeAutospacing="1" w:after="100" w:afterAutospacing="1" w:line="240" w:lineRule="auto"/>
              <w:jc w:val="center"/>
              <w:rPr>
                <w:rFonts w:asciiTheme="minorHAnsi" w:hAnsiTheme="minorHAnsi" w:cstheme="minorHAnsi"/>
                <w:b/>
                <w:bCs/>
                <w:sz w:val="20"/>
              </w:rPr>
            </w:pP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6DAA10F5" w14:textId="77777777" w:rsidR="008F3D5A" w:rsidRPr="000B000A" w:rsidRDefault="008F3D5A" w:rsidP="00291250">
            <w:pPr>
              <w:spacing w:before="100" w:beforeAutospacing="1" w:after="100" w:afterAutospacing="1" w:line="240" w:lineRule="auto"/>
              <w:jc w:val="center"/>
              <w:rPr>
                <w:rFonts w:asciiTheme="minorHAnsi" w:hAnsiTheme="minorHAnsi" w:cstheme="minorHAnsi"/>
                <w:b/>
                <w:bCs/>
                <w:sz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05974B3" w14:textId="77777777" w:rsidR="008F3D5A" w:rsidRPr="000B000A" w:rsidRDefault="008F3D5A" w:rsidP="00291250">
            <w:pPr>
              <w:spacing w:before="100" w:beforeAutospacing="1" w:after="100" w:afterAutospacing="1" w:line="240" w:lineRule="auto"/>
              <w:jc w:val="center"/>
              <w:rPr>
                <w:rFonts w:asciiTheme="minorHAnsi" w:hAnsiTheme="minorHAnsi" w:cstheme="minorHAnsi"/>
                <w:b/>
                <w:bCs/>
                <w:sz w:val="20"/>
              </w:rPr>
            </w:pPr>
            <w:r w:rsidRPr="000B000A">
              <w:rPr>
                <w:rFonts w:asciiTheme="minorHAnsi" w:hAnsiTheme="minorHAnsi" w:cstheme="minorHAnsi"/>
                <w:b/>
                <w:bCs/>
                <w:sz w:val="20"/>
              </w:rPr>
              <w:t>1</w:t>
            </w:r>
          </w:p>
        </w:tc>
        <w:tc>
          <w:tcPr>
            <w:tcW w:w="1215" w:type="dxa"/>
            <w:tcBorders>
              <w:top w:val="single" w:sz="4" w:space="0" w:color="auto"/>
              <w:left w:val="nil"/>
              <w:bottom w:val="single" w:sz="4" w:space="0" w:color="auto"/>
              <w:right w:val="single" w:sz="4" w:space="0" w:color="auto"/>
            </w:tcBorders>
            <w:shd w:val="clear" w:color="auto" w:fill="auto"/>
            <w:noWrap/>
            <w:vAlign w:val="center"/>
            <w:hideMark/>
          </w:tcPr>
          <w:p w14:paraId="72DECDDE" w14:textId="77777777" w:rsidR="008F3D5A" w:rsidRPr="000B000A" w:rsidRDefault="008F3D5A" w:rsidP="00291250">
            <w:pPr>
              <w:spacing w:before="100" w:beforeAutospacing="1" w:after="100" w:afterAutospacing="1" w:line="240" w:lineRule="auto"/>
              <w:jc w:val="center"/>
              <w:rPr>
                <w:rFonts w:asciiTheme="minorHAnsi" w:hAnsiTheme="minorHAnsi" w:cstheme="minorHAnsi"/>
                <w:b/>
                <w:bCs/>
                <w:sz w:val="20"/>
              </w:rPr>
            </w:pPr>
            <w:r w:rsidRPr="000B000A">
              <w:rPr>
                <w:rFonts w:asciiTheme="minorHAnsi" w:hAnsiTheme="minorHAnsi" w:cstheme="minorHAnsi"/>
                <w:b/>
                <w:bCs/>
                <w:sz w:val="20"/>
              </w:rPr>
              <w:t>2</w:t>
            </w:r>
          </w:p>
        </w:tc>
        <w:tc>
          <w:tcPr>
            <w:tcW w:w="736" w:type="dxa"/>
            <w:tcBorders>
              <w:top w:val="single" w:sz="4" w:space="0" w:color="auto"/>
              <w:left w:val="nil"/>
              <w:bottom w:val="single" w:sz="4" w:space="0" w:color="auto"/>
              <w:right w:val="single" w:sz="4" w:space="0" w:color="auto"/>
            </w:tcBorders>
            <w:shd w:val="clear" w:color="auto" w:fill="auto"/>
            <w:noWrap/>
            <w:vAlign w:val="center"/>
            <w:hideMark/>
          </w:tcPr>
          <w:p w14:paraId="688CAB7E" w14:textId="77777777" w:rsidR="008F3D5A" w:rsidRPr="000B000A" w:rsidRDefault="008F3D5A" w:rsidP="00291250">
            <w:pPr>
              <w:spacing w:before="100" w:beforeAutospacing="1" w:after="100" w:afterAutospacing="1" w:line="240" w:lineRule="auto"/>
              <w:jc w:val="center"/>
              <w:rPr>
                <w:rFonts w:asciiTheme="minorHAnsi" w:hAnsiTheme="minorHAnsi" w:cstheme="minorHAnsi"/>
                <w:b/>
                <w:bCs/>
                <w:sz w:val="20"/>
              </w:rPr>
            </w:pPr>
            <w:r w:rsidRPr="000B000A">
              <w:rPr>
                <w:rFonts w:asciiTheme="minorHAnsi" w:hAnsiTheme="minorHAnsi" w:cstheme="minorHAnsi"/>
                <w:b/>
                <w:bCs/>
                <w:sz w:val="20"/>
              </w:rPr>
              <w:t>3</w:t>
            </w:r>
          </w:p>
        </w:tc>
        <w:tc>
          <w:tcPr>
            <w:tcW w:w="1215" w:type="dxa"/>
            <w:tcBorders>
              <w:top w:val="single" w:sz="4" w:space="0" w:color="auto"/>
              <w:left w:val="nil"/>
              <w:bottom w:val="single" w:sz="4" w:space="0" w:color="auto"/>
              <w:right w:val="single" w:sz="4" w:space="0" w:color="auto"/>
            </w:tcBorders>
            <w:shd w:val="clear" w:color="auto" w:fill="auto"/>
            <w:noWrap/>
            <w:vAlign w:val="center"/>
            <w:hideMark/>
          </w:tcPr>
          <w:p w14:paraId="779BE5B3" w14:textId="77777777" w:rsidR="008F3D5A" w:rsidRPr="000B000A" w:rsidRDefault="008F3D5A" w:rsidP="00291250">
            <w:pPr>
              <w:spacing w:before="100" w:beforeAutospacing="1" w:after="100" w:afterAutospacing="1" w:line="240" w:lineRule="auto"/>
              <w:jc w:val="center"/>
              <w:rPr>
                <w:rFonts w:asciiTheme="minorHAnsi" w:hAnsiTheme="minorHAnsi" w:cstheme="minorHAnsi"/>
                <w:b/>
                <w:bCs/>
                <w:sz w:val="20"/>
              </w:rPr>
            </w:pPr>
            <w:r w:rsidRPr="000B000A">
              <w:rPr>
                <w:rFonts w:asciiTheme="minorHAnsi" w:hAnsiTheme="minorHAnsi" w:cstheme="minorHAnsi"/>
                <w:b/>
                <w:bCs/>
                <w:sz w:val="20"/>
              </w:rPr>
              <w:t>4</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32C7F791" w14:textId="77777777" w:rsidR="008F3D5A" w:rsidRPr="000B000A" w:rsidRDefault="008F3D5A" w:rsidP="00291250">
            <w:pPr>
              <w:spacing w:before="100" w:beforeAutospacing="1" w:after="100" w:afterAutospacing="1" w:line="240" w:lineRule="auto"/>
              <w:jc w:val="center"/>
              <w:rPr>
                <w:rFonts w:asciiTheme="minorHAnsi" w:hAnsiTheme="minorHAnsi" w:cstheme="minorHAnsi"/>
                <w:b/>
                <w:bCs/>
                <w:sz w:val="20"/>
              </w:rPr>
            </w:pPr>
            <w:r w:rsidRPr="000B000A">
              <w:rPr>
                <w:rFonts w:asciiTheme="minorHAnsi" w:hAnsiTheme="minorHAnsi" w:cstheme="minorHAnsi"/>
                <w:b/>
                <w:bCs/>
                <w:sz w:val="20"/>
              </w:rPr>
              <w:t>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C71531D" w14:textId="77777777" w:rsidR="008F3D5A" w:rsidRPr="000B000A" w:rsidRDefault="008F3D5A" w:rsidP="00291250">
            <w:pPr>
              <w:spacing w:before="100" w:beforeAutospacing="1" w:after="100" w:afterAutospacing="1" w:line="240" w:lineRule="auto"/>
              <w:jc w:val="center"/>
              <w:rPr>
                <w:rFonts w:asciiTheme="minorHAnsi" w:hAnsiTheme="minorHAnsi" w:cstheme="minorHAnsi"/>
                <w:b/>
                <w:bCs/>
                <w:sz w:val="20"/>
              </w:rPr>
            </w:pPr>
            <w:r w:rsidRPr="000B000A">
              <w:rPr>
                <w:rFonts w:asciiTheme="minorHAnsi" w:hAnsiTheme="minorHAnsi" w:cstheme="minorHAnsi"/>
                <w:b/>
                <w:bCs/>
                <w:sz w:val="20"/>
              </w:rPr>
              <w:t>6</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28E466A" w14:textId="77777777" w:rsidR="008F3D5A" w:rsidRPr="000B000A" w:rsidRDefault="008F3D5A" w:rsidP="00291250">
            <w:pPr>
              <w:spacing w:before="100" w:beforeAutospacing="1" w:after="100" w:afterAutospacing="1" w:line="240" w:lineRule="auto"/>
              <w:jc w:val="center"/>
              <w:rPr>
                <w:rFonts w:asciiTheme="minorHAnsi" w:hAnsiTheme="minorHAnsi" w:cstheme="minorHAnsi"/>
                <w:b/>
                <w:bCs/>
                <w:sz w:val="20"/>
              </w:rPr>
            </w:pPr>
            <w:r w:rsidRPr="000B000A">
              <w:rPr>
                <w:rFonts w:asciiTheme="minorHAnsi" w:hAnsiTheme="minorHAnsi" w:cstheme="minorHAnsi"/>
                <w:b/>
                <w:bCs/>
                <w:sz w:val="20"/>
              </w:rPr>
              <w:t>7</w:t>
            </w:r>
          </w:p>
        </w:tc>
      </w:tr>
      <w:tr w:rsidR="008F3D5A" w:rsidRPr="000B000A" w14:paraId="563E4D36" w14:textId="77777777" w:rsidTr="00291250">
        <w:trPr>
          <w:trHeight w:val="361"/>
        </w:trPr>
        <w:tc>
          <w:tcPr>
            <w:tcW w:w="3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9DF2E9" w14:textId="77777777" w:rsidR="008F3D5A" w:rsidRPr="000B000A" w:rsidRDefault="008F3D5A" w:rsidP="00291250">
            <w:pPr>
              <w:spacing w:before="100" w:beforeAutospacing="1" w:after="100" w:afterAutospacing="1" w:line="240" w:lineRule="auto"/>
              <w:jc w:val="center"/>
              <w:rPr>
                <w:rFonts w:asciiTheme="minorHAnsi" w:hAnsiTheme="minorHAnsi" w:cstheme="minorHAnsi"/>
                <w:b/>
                <w:bCs/>
                <w:sz w:val="20"/>
              </w:rPr>
            </w:pPr>
            <w:r w:rsidRPr="000B000A">
              <w:rPr>
                <w:rFonts w:asciiTheme="minorHAnsi" w:hAnsiTheme="minorHAnsi" w:cstheme="minorHAnsi"/>
                <w:sz w:val="20"/>
              </w:rPr>
              <w:t>1</w:t>
            </w:r>
          </w:p>
        </w:tc>
        <w:tc>
          <w:tcPr>
            <w:tcW w:w="2444" w:type="dxa"/>
            <w:tcBorders>
              <w:top w:val="single" w:sz="4" w:space="0" w:color="auto"/>
              <w:left w:val="single" w:sz="4" w:space="0" w:color="auto"/>
              <w:bottom w:val="single" w:sz="4" w:space="0" w:color="auto"/>
              <w:right w:val="single" w:sz="4" w:space="0" w:color="auto"/>
            </w:tcBorders>
            <w:shd w:val="clear" w:color="auto" w:fill="auto"/>
          </w:tcPr>
          <w:p w14:paraId="607CB72C" w14:textId="77777777" w:rsidR="008F3D5A" w:rsidRPr="004D5409" w:rsidRDefault="008F3D5A" w:rsidP="00291250">
            <w:pPr>
              <w:spacing w:before="100" w:beforeAutospacing="1" w:after="100" w:afterAutospacing="1" w:line="240" w:lineRule="auto"/>
              <w:jc w:val="center"/>
              <w:rPr>
                <w:rFonts w:asciiTheme="minorHAnsi" w:hAnsiTheme="minorHAnsi" w:cstheme="minorHAnsi"/>
                <w:sz w:val="20"/>
              </w:rPr>
            </w:pPr>
            <w:r w:rsidRPr="00A66630">
              <w:rPr>
                <w:rFonts w:asciiTheme="minorHAnsi" w:hAnsiTheme="minorHAnsi" w:cstheme="minorHAnsi"/>
                <w:sz w:val="20"/>
              </w:rPr>
              <w:t>Filet rybny, mrożony z dorsza, sposób pakowania - tafla przekładana folią (</w:t>
            </w:r>
            <w:proofErr w:type="spellStart"/>
            <w:r w:rsidRPr="00A66630">
              <w:rPr>
                <w:rFonts w:asciiTheme="minorHAnsi" w:hAnsiTheme="minorHAnsi" w:cstheme="minorHAnsi"/>
                <w:sz w:val="20"/>
              </w:rPr>
              <w:t>shatterpack</w:t>
            </w:r>
            <w:proofErr w:type="spellEnd"/>
            <w:r w:rsidRPr="00A66630">
              <w:rPr>
                <w:rFonts w:asciiTheme="minorHAnsi" w:hAnsiTheme="minorHAnsi" w:cstheme="minorHAnsi"/>
                <w:sz w:val="20"/>
              </w:rPr>
              <w:t>), nie glazurowana, ubytek po rozmrożeniu do 5%. (kraj pochodzenia surowca inny niż Chiny i Rosja) - KG</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8C0DB8" w14:textId="77777777" w:rsidR="008F3D5A" w:rsidRDefault="008F3D5A" w:rsidP="00291250">
            <w:pPr>
              <w:spacing w:line="240" w:lineRule="auto"/>
              <w:jc w:val="center"/>
              <w:rPr>
                <w:rFonts w:asciiTheme="minorHAnsi" w:hAnsiTheme="minorHAnsi" w:cstheme="minorHAnsi"/>
                <w:sz w:val="20"/>
              </w:rPr>
            </w:pPr>
          </w:p>
          <w:p w14:paraId="36F7138D" w14:textId="77777777" w:rsidR="008F3D5A" w:rsidRPr="004D5409" w:rsidRDefault="008F3D5A" w:rsidP="00291250">
            <w:pPr>
              <w:spacing w:line="240" w:lineRule="auto"/>
              <w:jc w:val="center"/>
              <w:rPr>
                <w:rFonts w:asciiTheme="minorHAnsi" w:hAnsiTheme="minorHAnsi" w:cstheme="minorHAnsi"/>
                <w:sz w:val="20"/>
              </w:rPr>
            </w:pPr>
            <w:r w:rsidRPr="000B000A">
              <w:rPr>
                <w:rFonts w:asciiTheme="minorHAnsi" w:hAnsiTheme="minorHAnsi" w:cstheme="minorHAnsi"/>
                <w:sz w:val="20"/>
              </w:rPr>
              <w:t>Kg.</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FB5DB8B" w14:textId="77777777" w:rsidR="008F3D5A" w:rsidRDefault="008F3D5A" w:rsidP="00291250">
            <w:pPr>
              <w:spacing w:line="240" w:lineRule="auto"/>
              <w:jc w:val="center"/>
              <w:rPr>
                <w:rFonts w:asciiTheme="minorHAnsi" w:hAnsiTheme="minorHAnsi" w:cstheme="minorHAnsi"/>
                <w:sz w:val="20"/>
              </w:rPr>
            </w:pPr>
          </w:p>
          <w:p w14:paraId="3EB43CBC" w14:textId="77777777" w:rsidR="008F3D5A" w:rsidRDefault="008F3D5A" w:rsidP="00291250">
            <w:pPr>
              <w:spacing w:line="240" w:lineRule="auto"/>
              <w:jc w:val="center"/>
              <w:rPr>
                <w:rFonts w:asciiTheme="minorHAnsi" w:hAnsiTheme="minorHAnsi" w:cstheme="minorHAnsi"/>
                <w:sz w:val="20"/>
              </w:rPr>
            </w:pPr>
          </w:p>
          <w:p w14:paraId="238ADEF3" w14:textId="77777777" w:rsidR="008F3D5A" w:rsidRDefault="008F3D5A" w:rsidP="00291250">
            <w:pPr>
              <w:spacing w:line="240" w:lineRule="auto"/>
              <w:jc w:val="center"/>
              <w:rPr>
                <w:rFonts w:asciiTheme="minorHAnsi" w:hAnsiTheme="minorHAnsi" w:cstheme="minorHAnsi"/>
                <w:sz w:val="20"/>
              </w:rPr>
            </w:pPr>
          </w:p>
          <w:p w14:paraId="2197E446" w14:textId="77777777" w:rsidR="008F3D5A" w:rsidRDefault="008F3D5A" w:rsidP="00291250">
            <w:pPr>
              <w:spacing w:line="240" w:lineRule="auto"/>
              <w:jc w:val="center"/>
              <w:rPr>
                <w:rFonts w:asciiTheme="minorHAnsi" w:hAnsiTheme="minorHAnsi" w:cstheme="minorHAnsi"/>
                <w:sz w:val="20"/>
              </w:rPr>
            </w:pPr>
          </w:p>
          <w:p w14:paraId="5B1D1CA8" w14:textId="77777777" w:rsidR="008F3D5A" w:rsidRPr="000B000A" w:rsidRDefault="008F3D5A" w:rsidP="00291250">
            <w:pPr>
              <w:spacing w:line="240" w:lineRule="auto"/>
              <w:jc w:val="center"/>
              <w:rPr>
                <w:rFonts w:asciiTheme="minorHAnsi" w:hAnsiTheme="minorHAnsi" w:cstheme="minorHAnsi"/>
                <w:sz w:val="20"/>
              </w:rPr>
            </w:pPr>
            <w:r>
              <w:rPr>
                <w:rFonts w:asciiTheme="minorHAnsi" w:hAnsiTheme="minorHAnsi" w:cstheme="minorHAnsi"/>
                <w:sz w:val="20"/>
              </w:rPr>
              <w:t>5</w:t>
            </w:r>
            <w:r w:rsidRPr="004D5409">
              <w:rPr>
                <w:rFonts w:asciiTheme="minorHAnsi" w:hAnsiTheme="minorHAnsi" w:cstheme="minorHAnsi"/>
                <w:sz w:val="20"/>
              </w:rPr>
              <w:t>0</w:t>
            </w:r>
          </w:p>
        </w:tc>
        <w:tc>
          <w:tcPr>
            <w:tcW w:w="12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E140F6" w14:textId="77777777" w:rsidR="008F3D5A" w:rsidRPr="004D5409" w:rsidRDefault="008F3D5A" w:rsidP="00291250">
            <w:pPr>
              <w:spacing w:before="100" w:beforeAutospacing="1" w:after="100" w:afterAutospacing="1" w:line="240" w:lineRule="auto"/>
              <w:jc w:val="center"/>
              <w:rPr>
                <w:rFonts w:asciiTheme="minorHAnsi" w:hAnsiTheme="minorHAnsi" w:cstheme="minorHAnsi"/>
                <w:sz w:val="20"/>
              </w:rPr>
            </w:pP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85CE60" w14:textId="77777777" w:rsidR="008F3D5A" w:rsidRPr="004D5409" w:rsidRDefault="008F3D5A" w:rsidP="00291250">
            <w:pPr>
              <w:spacing w:before="100" w:beforeAutospacing="1" w:after="100" w:afterAutospacing="1" w:line="240" w:lineRule="auto"/>
              <w:jc w:val="center"/>
              <w:rPr>
                <w:rFonts w:asciiTheme="minorHAnsi" w:hAnsiTheme="minorHAnsi" w:cstheme="minorHAnsi"/>
                <w:sz w:val="20"/>
              </w:rPr>
            </w:pPr>
          </w:p>
        </w:tc>
        <w:tc>
          <w:tcPr>
            <w:tcW w:w="12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4AE468" w14:textId="77777777" w:rsidR="008F3D5A" w:rsidRPr="004D5409" w:rsidRDefault="008F3D5A" w:rsidP="00291250">
            <w:pPr>
              <w:spacing w:before="100" w:beforeAutospacing="1" w:after="100" w:afterAutospacing="1" w:line="240" w:lineRule="auto"/>
              <w:jc w:val="center"/>
              <w:rPr>
                <w:rFonts w:asciiTheme="minorHAnsi" w:hAnsiTheme="minorHAnsi" w:cstheme="minorHAnsi"/>
                <w:sz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295814" w14:textId="77777777" w:rsidR="008F3D5A" w:rsidRPr="004D5409" w:rsidRDefault="008F3D5A" w:rsidP="00291250">
            <w:pPr>
              <w:spacing w:before="100" w:beforeAutospacing="1" w:after="100" w:afterAutospacing="1" w:line="240" w:lineRule="auto"/>
              <w:jc w:val="center"/>
              <w:rPr>
                <w:rFonts w:asciiTheme="minorHAnsi" w:hAnsiTheme="minorHAnsi" w:cstheme="minorHAnsi"/>
                <w:sz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24B920" w14:textId="77777777" w:rsidR="008F3D5A" w:rsidRPr="000B000A" w:rsidRDefault="008F3D5A" w:rsidP="00291250">
            <w:pPr>
              <w:spacing w:before="100" w:beforeAutospacing="1" w:after="100" w:afterAutospacing="1" w:line="240" w:lineRule="auto"/>
              <w:rPr>
                <w:rFonts w:asciiTheme="minorHAnsi" w:hAnsiTheme="minorHAnsi" w:cstheme="minorHAnsi"/>
                <w:b/>
                <w:bCs/>
                <w:sz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DEF3DD" w14:textId="77777777" w:rsidR="008F3D5A" w:rsidRPr="000B000A" w:rsidRDefault="008F3D5A" w:rsidP="00291250">
            <w:pPr>
              <w:spacing w:before="100" w:beforeAutospacing="1" w:after="100" w:afterAutospacing="1" w:line="240" w:lineRule="auto"/>
              <w:rPr>
                <w:rFonts w:asciiTheme="minorHAnsi" w:hAnsiTheme="minorHAnsi" w:cstheme="minorHAnsi"/>
                <w:b/>
                <w:bCs/>
                <w:sz w:val="20"/>
              </w:rPr>
            </w:pPr>
          </w:p>
        </w:tc>
      </w:tr>
      <w:tr w:rsidR="008F3D5A" w:rsidRPr="000B000A" w14:paraId="6A435FEB" w14:textId="77777777" w:rsidTr="00291250">
        <w:trPr>
          <w:trHeight w:val="361"/>
        </w:trPr>
        <w:tc>
          <w:tcPr>
            <w:tcW w:w="3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24E80F" w14:textId="77777777" w:rsidR="008F3D5A" w:rsidRPr="000B000A" w:rsidRDefault="008F3D5A" w:rsidP="00291250">
            <w:pPr>
              <w:spacing w:before="100" w:beforeAutospacing="1" w:after="100" w:afterAutospacing="1" w:line="240" w:lineRule="auto"/>
              <w:jc w:val="center"/>
              <w:rPr>
                <w:rFonts w:asciiTheme="minorHAnsi" w:hAnsiTheme="minorHAnsi" w:cstheme="minorHAnsi"/>
                <w:b/>
                <w:bCs/>
                <w:sz w:val="20"/>
              </w:rPr>
            </w:pPr>
            <w:r w:rsidRPr="000B000A">
              <w:rPr>
                <w:rFonts w:asciiTheme="minorHAnsi" w:hAnsiTheme="minorHAnsi" w:cstheme="minorHAnsi"/>
                <w:sz w:val="20"/>
              </w:rPr>
              <w:t>2</w:t>
            </w:r>
          </w:p>
        </w:tc>
        <w:tc>
          <w:tcPr>
            <w:tcW w:w="2444" w:type="dxa"/>
            <w:tcBorders>
              <w:top w:val="single" w:sz="4" w:space="0" w:color="auto"/>
              <w:left w:val="single" w:sz="4" w:space="0" w:color="auto"/>
              <w:bottom w:val="single" w:sz="4" w:space="0" w:color="auto"/>
              <w:right w:val="single" w:sz="4" w:space="0" w:color="auto"/>
            </w:tcBorders>
            <w:shd w:val="clear" w:color="auto" w:fill="auto"/>
          </w:tcPr>
          <w:p w14:paraId="35E76051" w14:textId="77777777" w:rsidR="008F3D5A" w:rsidRPr="004D5409" w:rsidRDefault="008F3D5A" w:rsidP="00291250">
            <w:pPr>
              <w:spacing w:before="100" w:beforeAutospacing="1" w:after="100" w:afterAutospacing="1" w:line="240" w:lineRule="auto"/>
              <w:jc w:val="center"/>
              <w:rPr>
                <w:rFonts w:asciiTheme="minorHAnsi" w:hAnsiTheme="minorHAnsi" w:cstheme="minorHAnsi"/>
                <w:sz w:val="20"/>
              </w:rPr>
            </w:pPr>
            <w:r w:rsidRPr="004D5409">
              <w:rPr>
                <w:rFonts w:asciiTheme="minorHAnsi" w:hAnsiTheme="minorHAnsi" w:cstheme="minorHAnsi"/>
                <w:sz w:val="20"/>
              </w:rPr>
              <w:t>Filet rybny, mrożony z morszczuk, sposób pakowania - tafla przekładana folią (</w:t>
            </w:r>
            <w:proofErr w:type="spellStart"/>
            <w:r w:rsidRPr="004D5409">
              <w:rPr>
                <w:rFonts w:asciiTheme="minorHAnsi" w:hAnsiTheme="minorHAnsi" w:cstheme="minorHAnsi"/>
                <w:sz w:val="20"/>
              </w:rPr>
              <w:t>shatterpack</w:t>
            </w:r>
            <w:proofErr w:type="spellEnd"/>
            <w:r w:rsidRPr="004D5409">
              <w:rPr>
                <w:rFonts w:asciiTheme="minorHAnsi" w:hAnsiTheme="minorHAnsi" w:cstheme="minorHAnsi"/>
                <w:sz w:val="20"/>
              </w:rPr>
              <w:t>), glazura max. 1%, ubytek po rozmrożeniu do 5%. (kraj pochodzenia surowca  Europa i/lub Ameryka Pd i/ lub  Afryka) - KG</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66C73D" w14:textId="77777777" w:rsidR="008F3D5A" w:rsidRPr="004D5409" w:rsidRDefault="008F3D5A" w:rsidP="00291250">
            <w:pPr>
              <w:spacing w:before="100" w:beforeAutospacing="1" w:after="100" w:afterAutospacing="1" w:line="240" w:lineRule="auto"/>
              <w:jc w:val="center"/>
              <w:rPr>
                <w:rFonts w:asciiTheme="minorHAnsi" w:hAnsiTheme="minorHAnsi" w:cstheme="minorHAnsi"/>
                <w:sz w:val="20"/>
              </w:rPr>
            </w:pPr>
            <w:r w:rsidRPr="000B000A">
              <w:rPr>
                <w:rFonts w:asciiTheme="minorHAnsi" w:hAnsiTheme="minorHAnsi" w:cstheme="minorHAnsi"/>
                <w:sz w:val="20"/>
              </w:rPr>
              <w:t>Kg.</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9F63165" w14:textId="77777777" w:rsidR="008F3D5A" w:rsidRDefault="008F3D5A" w:rsidP="00291250">
            <w:pPr>
              <w:spacing w:before="100" w:beforeAutospacing="1" w:after="100" w:afterAutospacing="1" w:line="240" w:lineRule="auto"/>
              <w:jc w:val="center"/>
              <w:rPr>
                <w:rFonts w:asciiTheme="minorHAnsi" w:hAnsiTheme="minorHAnsi" w:cstheme="minorHAnsi"/>
                <w:sz w:val="20"/>
              </w:rPr>
            </w:pPr>
          </w:p>
          <w:p w14:paraId="24D1DF69" w14:textId="77777777" w:rsidR="008F3D5A" w:rsidRDefault="008F3D5A" w:rsidP="00291250">
            <w:pPr>
              <w:spacing w:before="100" w:beforeAutospacing="1" w:after="100" w:afterAutospacing="1" w:line="240" w:lineRule="auto"/>
              <w:jc w:val="center"/>
              <w:rPr>
                <w:rFonts w:asciiTheme="minorHAnsi" w:hAnsiTheme="minorHAnsi" w:cstheme="minorHAnsi"/>
                <w:sz w:val="20"/>
              </w:rPr>
            </w:pPr>
          </w:p>
          <w:p w14:paraId="22749251" w14:textId="77777777" w:rsidR="008F3D5A" w:rsidRPr="000B000A" w:rsidRDefault="008F3D5A" w:rsidP="00291250">
            <w:pPr>
              <w:spacing w:before="100" w:beforeAutospacing="1" w:after="100" w:afterAutospacing="1" w:line="240" w:lineRule="auto"/>
              <w:jc w:val="center"/>
              <w:rPr>
                <w:rFonts w:asciiTheme="minorHAnsi" w:hAnsiTheme="minorHAnsi" w:cstheme="minorHAnsi"/>
                <w:sz w:val="20"/>
              </w:rPr>
            </w:pPr>
            <w:r w:rsidRPr="004D5409">
              <w:rPr>
                <w:rFonts w:asciiTheme="minorHAnsi" w:hAnsiTheme="minorHAnsi" w:cstheme="minorHAnsi"/>
                <w:sz w:val="20"/>
              </w:rPr>
              <w:t>85</w:t>
            </w:r>
          </w:p>
        </w:tc>
        <w:tc>
          <w:tcPr>
            <w:tcW w:w="12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1DF8BA" w14:textId="77777777" w:rsidR="008F3D5A" w:rsidRPr="004D5409" w:rsidRDefault="008F3D5A" w:rsidP="00291250">
            <w:pPr>
              <w:spacing w:before="100" w:beforeAutospacing="1" w:after="100" w:afterAutospacing="1" w:line="240" w:lineRule="auto"/>
              <w:jc w:val="center"/>
              <w:rPr>
                <w:rFonts w:asciiTheme="minorHAnsi" w:hAnsiTheme="minorHAnsi" w:cstheme="minorHAnsi"/>
                <w:sz w:val="20"/>
              </w:rPr>
            </w:pP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DBE677" w14:textId="77777777" w:rsidR="008F3D5A" w:rsidRPr="004D5409" w:rsidRDefault="008F3D5A" w:rsidP="00291250">
            <w:pPr>
              <w:spacing w:before="100" w:beforeAutospacing="1" w:after="100" w:afterAutospacing="1" w:line="240" w:lineRule="auto"/>
              <w:jc w:val="center"/>
              <w:rPr>
                <w:rFonts w:asciiTheme="minorHAnsi" w:hAnsiTheme="minorHAnsi" w:cstheme="minorHAnsi"/>
                <w:sz w:val="20"/>
              </w:rPr>
            </w:pPr>
          </w:p>
        </w:tc>
        <w:tc>
          <w:tcPr>
            <w:tcW w:w="12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253679" w14:textId="77777777" w:rsidR="008F3D5A" w:rsidRPr="004D5409" w:rsidRDefault="008F3D5A" w:rsidP="00291250">
            <w:pPr>
              <w:spacing w:before="100" w:beforeAutospacing="1" w:after="100" w:afterAutospacing="1" w:line="240" w:lineRule="auto"/>
              <w:jc w:val="center"/>
              <w:rPr>
                <w:rFonts w:asciiTheme="minorHAnsi" w:hAnsiTheme="minorHAnsi" w:cstheme="minorHAnsi"/>
                <w:sz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A7B898" w14:textId="77777777" w:rsidR="008F3D5A" w:rsidRPr="004D5409" w:rsidRDefault="008F3D5A" w:rsidP="00291250">
            <w:pPr>
              <w:spacing w:before="100" w:beforeAutospacing="1" w:after="100" w:afterAutospacing="1" w:line="240" w:lineRule="auto"/>
              <w:jc w:val="center"/>
              <w:rPr>
                <w:rFonts w:asciiTheme="minorHAnsi" w:hAnsiTheme="minorHAnsi" w:cstheme="minorHAnsi"/>
                <w:sz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6163A1" w14:textId="77777777" w:rsidR="008F3D5A" w:rsidRPr="000B000A" w:rsidRDefault="008F3D5A" w:rsidP="00291250">
            <w:pPr>
              <w:spacing w:before="100" w:beforeAutospacing="1" w:after="100" w:afterAutospacing="1" w:line="240" w:lineRule="auto"/>
              <w:rPr>
                <w:rFonts w:asciiTheme="minorHAnsi" w:hAnsiTheme="minorHAnsi" w:cstheme="minorHAnsi"/>
                <w:b/>
                <w:bCs/>
                <w:sz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37EB1C" w14:textId="77777777" w:rsidR="008F3D5A" w:rsidRPr="000B000A" w:rsidRDefault="008F3D5A" w:rsidP="00291250">
            <w:pPr>
              <w:spacing w:before="100" w:beforeAutospacing="1" w:after="100" w:afterAutospacing="1" w:line="240" w:lineRule="auto"/>
              <w:rPr>
                <w:rFonts w:asciiTheme="minorHAnsi" w:hAnsiTheme="minorHAnsi" w:cstheme="minorHAnsi"/>
                <w:b/>
                <w:bCs/>
                <w:sz w:val="20"/>
              </w:rPr>
            </w:pPr>
          </w:p>
        </w:tc>
      </w:tr>
      <w:tr w:rsidR="008F3D5A" w:rsidRPr="000B000A" w14:paraId="49A2894D" w14:textId="77777777" w:rsidTr="00291250">
        <w:trPr>
          <w:trHeight w:val="361"/>
        </w:trPr>
        <w:tc>
          <w:tcPr>
            <w:tcW w:w="3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C3B6E7" w14:textId="77777777" w:rsidR="008F3D5A" w:rsidRPr="000B000A" w:rsidRDefault="008F3D5A" w:rsidP="00291250">
            <w:pPr>
              <w:spacing w:before="100" w:beforeAutospacing="1" w:after="100" w:afterAutospacing="1" w:line="240" w:lineRule="auto"/>
              <w:jc w:val="center"/>
              <w:rPr>
                <w:rFonts w:asciiTheme="minorHAnsi" w:hAnsiTheme="minorHAnsi" w:cstheme="minorHAnsi"/>
                <w:b/>
                <w:bCs/>
                <w:sz w:val="20"/>
              </w:rPr>
            </w:pPr>
            <w:r w:rsidRPr="000B000A">
              <w:rPr>
                <w:rFonts w:asciiTheme="minorHAnsi" w:hAnsiTheme="minorHAnsi" w:cstheme="minorHAnsi"/>
                <w:sz w:val="20"/>
              </w:rPr>
              <w:t>3</w:t>
            </w:r>
          </w:p>
        </w:tc>
        <w:tc>
          <w:tcPr>
            <w:tcW w:w="2444" w:type="dxa"/>
            <w:tcBorders>
              <w:top w:val="single" w:sz="4" w:space="0" w:color="auto"/>
              <w:left w:val="single" w:sz="4" w:space="0" w:color="auto"/>
              <w:bottom w:val="single" w:sz="4" w:space="0" w:color="auto"/>
              <w:right w:val="single" w:sz="4" w:space="0" w:color="auto"/>
            </w:tcBorders>
            <w:shd w:val="clear" w:color="auto" w:fill="auto"/>
          </w:tcPr>
          <w:p w14:paraId="304C916A" w14:textId="77777777" w:rsidR="008F3D5A" w:rsidRPr="004D5409" w:rsidRDefault="008F3D5A" w:rsidP="00291250">
            <w:pPr>
              <w:spacing w:before="100" w:beforeAutospacing="1" w:after="100" w:afterAutospacing="1" w:line="240" w:lineRule="auto"/>
              <w:jc w:val="center"/>
              <w:rPr>
                <w:rFonts w:asciiTheme="minorHAnsi" w:hAnsiTheme="minorHAnsi" w:cstheme="minorHAnsi"/>
                <w:sz w:val="20"/>
              </w:rPr>
            </w:pPr>
            <w:r w:rsidRPr="004D5409">
              <w:rPr>
                <w:rFonts w:asciiTheme="minorHAnsi" w:hAnsiTheme="minorHAnsi" w:cstheme="minorHAnsi"/>
                <w:sz w:val="20"/>
              </w:rPr>
              <w:t xml:space="preserve">Filet rybny, mrożony z </w:t>
            </w:r>
            <w:proofErr w:type="spellStart"/>
            <w:r w:rsidRPr="004D5409">
              <w:rPr>
                <w:rFonts w:asciiTheme="minorHAnsi" w:hAnsiTheme="minorHAnsi" w:cstheme="minorHAnsi"/>
                <w:sz w:val="20"/>
              </w:rPr>
              <w:t>miruny</w:t>
            </w:r>
            <w:proofErr w:type="spellEnd"/>
            <w:r w:rsidRPr="004D5409">
              <w:rPr>
                <w:rFonts w:asciiTheme="minorHAnsi" w:hAnsiTheme="minorHAnsi" w:cstheme="minorHAnsi"/>
                <w:sz w:val="20"/>
              </w:rPr>
              <w:t>, sposób pakowania - tafla przekładana folią (</w:t>
            </w:r>
            <w:proofErr w:type="spellStart"/>
            <w:r w:rsidRPr="004D5409">
              <w:rPr>
                <w:rFonts w:asciiTheme="minorHAnsi" w:hAnsiTheme="minorHAnsi" w:cstheme="minorHAnsi"/>
                <w:sz w:val="20"/>
              </w:rPr>
              <w:t>shatterpack</w:t>
            </w:r>
            <w:proofErr w:type="spellEnd"/>
            <w:r w:rsidRPr="004D5409">
              <w:rPr>
                <w:rFonts w:asciiTheme="minorHAnsi" w:hAnsiTheme="minorHAnsi" w:cstheme="minorHAnsi"/>
                <w:sz w:val="20"/>
              </w:rPr>
              <w:t>), glazura max. 1%, ubytek po rozmrożeniu do 5%. (kraj pochodzenia surowca  Europa i/lub Ameryka Pd i/ lub  Afryka) - KG</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734CA7" w14:textId="77777777" w:rsidR="008F3D5A" w:rsidRPr="004D5409" w:rsidRDefault="008F3D5A" w:rsidP="00291250">
            <w:pPr>
              <w:spacing w:before="100" w:beforeAutospacing="1" w:after="100" w:afterAutospacing="1" w:line="240" w:lineRule="auto"/>
              <w:rPr>
                <w:rFonts w:asciiTheme="minorHAnsi" w:hAnsiTheme="minorHAnsi" w:cstheme="minorHAnsi"/>
                <w:sz w:val="20"/>
              </w:rPr>
            </w:pPr>
            <w:r w:rsidRPr="000B000A">
              <w:rPr>
                <w:rFonts w:asciiTheme="minorHAnsi" w:hAnsiTheme="minorHAnsi" w:cstheme="minorHAnsi"/>
                <w:sz w:val="20"/>
              </w:rPr>
              <w:t>Kg.</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6505E89" w14:textId="77777777" w:rsidR="008F3D5A" w:rsidRDefault="008F3D5A" w:rsidP="00291250">
            <w:pPr>
              <w:spacing w:before="100" w:beforeAutospacing="1" w:after="100" w:afterAutospacing="1" w:line="240" w:lineRule="auto"/>
              <w:jc w:val="center"/>
              <w:rPr>
                <w:rFonts w:asciiTheme="minorHAnsi" w:hAnsiTheme="minorHAnsi" w:cstheme="minorHAnsi"/>
                <w:sz w:val="20"/>
              </w:rPr>
            </w:pPr>
          </w:p>
          <w:p w14:paraId="64478CA0" w14:textId="77777777" w:rsidR="008F3D5A" w:rsidRDefault="008F3D5A" w:rsidP="00291250">
            <w:pPr>
              <w:spacing w:before="100" w:beforeAutospacing="1" w:after="100" w:afterAutospacing="1" w:line="240" w:lineRule="auto"/>
              <w:jc w:val="center"/>
              <w:rPr>
                <w:rFonts w:asciiTheme="minorHAnsi" w:hAnsiTheme="minorHAnsi" w:cstheme="minorHAnsi"/>
                <w:sz w:val="20"/>
              </w:rPr>
            </w:pPr>
          </w:p>
          <w:p w14:paraId="27EAD4AE" w14:textId="77777777" w:rsidR="008F3D5A" w:rsidRPr="000B000A" w:rsidRDefault="008F3D5A" w:rsidP="00291250">
            <w:pPr>
              <w:spacing w:before="100" w:beforeAutospacing="1" w:after="100" w:afterAutospacing="1" w:line="240" w:lineRule="auto"/>
              <w:jc w:val="center"/>
              <w:rPr>
                <w:rFonts w:asciiTheme="minorHAnsi" w:hAnsiTheme="minorHAnsi" w:cstheme="minorHAnsi"/>
                <w:sz w:val="20"/>
              </w:rPr>
            </w:pPr>
            <w:r>
              <w:rPr>
                <w:rFonts w:asciiTheme="minorHAnsi" w:hAnsiTheme="minorHAnsi" w:cstheme="minorHAnsi"/>
                <w:sz w:val="20"/>
              </w:rPr>
              <w:t>250</w:t>
            </w:r>
          </w:p>
        </w:tc>
        <w:tc>
          <w:tcPr>
            <w:tcW w:w="12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EDE908" w14:textId="77777777" w:rsidR="008F3D5A" w:rsidRPr="004D5409" w:rsidRDefault="008F3D5A" w:rsidP="00291250">
            <w:pPr>
              <w:spacing w:before="100" w:beforeAutospacing="1" w:after="100" w:afterAutospacing="1" w:line="240" w:lineRule="auto"/>
              <w:jc w:val="center"/>
              <w:rPr>
                <w:rFonts w:asciiTheme="minorHAnsi" w:hAnsiTheme="minorHAnsi" w:cstheme="minorHAnsi"/>
                <w:sz w:val="20"/>
              </w:rPr>
            </w:pP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11BF3C" w14:textId="77777777" w:rsidR="008F3D5A" w:rsidRPr="004D5409" w:rsidRDefault="008F3D5A" w:rsidP="00291250">
            <w:pPr>
              <w:spacing w:before="100" w:beforeAutospacing="1" w:after="100" w:afterAutospacing="1" w:line="240" w:lineRule="auto"/>
              <w:jc w:val="center"/>
              <w:rPr>
                <w:rFonts w:asciiTheme="minorHAnsi" w:hAnsiTheme="minorHAnsi" w:cstheme="minorHAnsi"/>
                <w:sz w:val="20"/>
              </w:rPr>
            </w:pPr>
          </w:p>
        </w:tc>
        <w:tc>
          <w:tcPr>
            <w:tcW w:w="12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E226DA" w14:textId="77777777" w:rsidR="008F3D5A" w:rsidRPr="004D5409" w:rsidRDefault="008F3D5A" w:rsidP="00291250">
            <w:pPr>
              <w:spacing w:before="100" w:beforeAutospacing="1" w:after="100" w:afterAutospacing="1" w:line="240" w:lineRule="auto"/>
              <w:jc w:val="center"/>
              <w:rPr>
                <w:rFonts w:asciiTheme="minorHAnsi" w:hAnsiTheme="minorHAnsi" w:cstheme="minorHAnsi"/>
                <w:sz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F97307" w14:textId="77777777" w:rsidR="008F3D5A" w:rsidRPr="004D5409" w:rsidRDefault="008F3D5A" w:rsidP="00291250">
            <w:pPr>
              <w:spacing w:before="100" w:beforeAutospacing="1" w:after="100" w:afterAutospacing="1" w:line="240" w:lineRule="auto"/>
              <w:jc w:val="center"/>
              <w:rPr>
                <w:rFonts w:asciiTheme="minorHAnsi" w:hAnsiTheme="minorHAnsi" w:cstheme="minorHAnsi"/>
                <w:sz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BEBAB7" w14:textId="77777777" w:rsidR="008F3D5A" w:rsidRPr="000B000A" w:rsidRDefault="008F3D5A" w:rsidP="00291250">
            <w:pPr>
              <w:spacing w:before="100" w:beforeAutospacing="1" w:after="100" w:afterAutospacing="1" w:line="240" w:lineRule="auto"/>
              <w:rPr>
                <w:rFonts w:asciiTheme="minorHAnsi" w:hAnsiTheme="minorHAnsi" w:cstheme="minorHAnsi"/>
                <w:b/>
                <w:bCs/>
                <w:sz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0E0355" w14:textId="77777777" w:rsidR="008F3D5A" w:rsidRPr="000B000A" w:rsidRDefault="008F3D5A" w:rsidP="00291250">
            <w:pPr>
              <w:spacing w:before="100" w:beforeAutospacing="1" w:after="100" w:afterAutospacing="1" w:line="240" w:lineRule="auto"/>
              <w:rPr>
                <w:rFonts w:asciiTheme="minorHAnsi" w:hAnsiTheme="minorHAnsi" w:cstheme="minorHAnsi"/>
                <w:b/>
                <w:bCs/>
                <w:sz w:val="20"/>
              </w:rPr>
            </w:pPr>
          </w:p>
        </w:tc>
      </w:tr>
      <w:tr w:rsidR="008F3D5A" w:rsidRPr="000B000A" w14:paraId="575F2E0D" w14:textId="77777777" w:rsidTr="00291250">
        <w:trPr>
          <w:trHeight w:val="361"/>
        </w:trPr>
        <w:tc>
          <w:tcPr>
            <w:tcW w:w="3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7A3C5D" w14:textId="77777777" w:rsidR="008F3D5A" w:rsidRPr="000B000A" w:rsidRDefault="008F3D5A" w:rsidP="00291250">
            <w:pPr>
              <w:spacing w:before="100" w:beforeAutospacing="1" w:after="100" w:afterAutospacing="1" w:line="240" w:lineRule="auto"/>
              <w:jc w:val="center"/>
              <w:rPr>
                <w:rFonts w:asciiTheme="minorHAnsi" w:hAnsiTheme="minorHAnsi" w:cstheme="minorHAnsi"/>
                <w:b/>
                <w:bCs/>
                <w:sz w:val="20"/>
              </w:rPr>
            </w:pPr>
            <w:r w:rsidRPr="000B000A">
              <w:rPr>
                <w:rFonts w:asciiTheme="minorHAnsi" w:hAnsiTheme="minorHAnsi" w:cstheme="minorHAnsi"/>
                <w:sz w:val="20"/>
              </w:rPr>
              <w:t>4</w:t>
            </w:r>
          </w:p>
        </w:tc>
        <w:tc>
          <w:tcPr>
            <w:tcW w:w="2444" w:type="dxa"/>
            <w:tcBorders>
              <w:top w:val="single" w:sz="4" w:space="0" w:color="auto"/>
              <w:left w:val="single" w:sz="4" w:space="0" w:color="auto"/>
              <w:bottom w:val="single" w:sz="4" w:space="0" w:color="auto"/>
              <w:right w:val="single" w:sz="4" w:space="0" w:color="auto"/>
            </w:tcBorders>
            <w:shd w:val="clear" w:color="auto" w:fill="auto"/>
          </w:tcPr>
          <w:p w14:paraId="1B6AC37C" w14:textId="77777777" w:rsidR="008F3D5A" w:rsidRPr="004D5409" w:rsidRDefault="008F3D5A" w:rsidP="00291250">
            <w:pPr>
              <w:spacing w:before="100" w:beforeAutospacing="1" w:after="100" w:afterAutospacing="1" w:line="240" w:lineRule="auto"/>
              <w:jc w:val="center"/>
              <w:rPr>
                <w:rFonts w:asciiTheme="minorHAnsi" w:hAnsiTheme="minorHAnsi" w:cstheme="minorHAnsi"/>
                <w:sz w:val="20"/>
              </w:rPr>
            </w:pPr>
            <w:r w:rsidRPr="004D5409">
              <w:rPr>
                <w:rFonts w:asciiTheme="minorHAnsi" w:hAnsiTheme="minorHAnsi" w:cstheme="minorHAnsi"/>
                <w:sz w:val="20"/>
              </w:rPr>
              <w:t>Karp świeży filet, kraj pochodzenia surowca  Polska - luz</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DA1DB9" w14:textId="77777777" w:rsidR="008F3D5A" w:rsidRPr="004D5409" w:rsidRDefault="008F3D5A" w:rsidP="00291250">
            <w:pPr>
              <w:spacing w:before="100" w:beforeAutospacing="1" w:after="100" w:afterAutospacing="1" w:line="240" w:lineRule="auto"/>
              <w:jc w:val="center"/>
              <w:rPr>
                <w:rFonts w:asciiTheme="minorHAnsi" w:hAnsiTheme="minorHAnsi" w:cstheme="minorHAnsi"/>
                <w:sz w:val="20"/>
              </w:rPr>
            </w:pPr>
            <w:r w:rsidRPr="000B000A">
              <w:rPr>
                <w:rFonts w:asciiTheme="minorHAnsi" w:hAnsiTheme="minorHAnsi" w:cstheme="minorHAnsi"/>
                <w:sz w:val="20"/>
              </w:rPr>
              <w:t>Kg.</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FB32C74" w14:textId="77777777" w:rsidR="008F3D5A" w:rsidRDefault="008F3D5A" w:rsidP="00291250">
            <w:pPr>
              <w:spacing w:line="240" w:lineRule="auto"/>
              <w:rPr>
                <w:rFonts w:asciiTheme="minorHAnsi" w:hAnsiTheme="minorHAnsi" w:cstheme="minorHAnsi"/>
                <w:sz w:val="20"/>
              </w:rPr>
            </w:pPr>
          </w:p>
          <w:p w14:paraId="47BD4DB5" w14:textId="77777777" w:rsidR="008F3D5A" w:rsidRPr="000B000A" w:rsidRDefault="008F3D5A" w:rsidP="00291250">
            <w:pPr>
              <w:spacing w:line="240" w:lineRule="auto"/>
              <w:rPr>
                <w:rFonts w:asciiTheme="minorHAnsi" w:hAnsiTheme="minorHAnsi" w:cstheme="minorHAnsi"/>
                <w:sz w:val="20"/>
              </w:rPr>
            </w:pPr>
            <w:r>
              <w:rPr>
                <w:rFonts w:asciiTheme="minorHAnsi" w:hAnsiTheme="minorHAnsi" w:cstheme="minorHAnsi"/>
                <w:sz w:val="20"/>
              </w:rPr>
              <w:t xml:space="preserve">     </w:t>
            </w:r>
            <w:r w:rsidRPr="004D5409">
              <w:rPr>
                <w:rFonts w:asciiTheme="minorHAnsi" w:hAnsiTheme="minorHAnsi" w:cstheme="minorHAnsi"/>
                <w:sz w:val="20"/>
              </w:rPr>
              <w:t>50</w:t>
            </w:r>
          </w:p>
        </w:tc>
        <w:tc>
          <w:tcPr>
            <w:tcW w:w="12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5B046D" w14:textId="77777777" w:rsidR="008F3D5A" w:rsidRPr="004D5409" w:rsidRDefault="008F3D5A" w:rsidP="00291250">
            <w:pPr>
              <w:spacing w:before="100" w:beforeAutospacing="1" w:after="100" w:afterAutospacing="1" w:line="240" w:lineRule="auto"/>
              <w:jc w:val="center"/>
              <w:rPr>
                <w:rFonts w:asciiTheme="minorHAnsi" w:hAnsiTheme="minorHAnsi" w:cstheme="minorHAnsi"/>
                <w:sz w:val="20"/>
              </w:rPr>
            </w:pP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C5A41C" w14:textId="77777777" w:rsidR="008F3D5A" w:rsidRPr="004D5409" w:rsidRDefault="008F3D5A" w:rsidP="00291250">
            <w:pPr>
              <w:spacing w:before="100" w:beforeAutospacing="1" w:after="100" w:afterAutospacing="1" w:line="240" w:lineRule="auto"/>
              <w:jc w:val="center"/>
              <w:rPr>
                <w:rFonts w:asciiTheme="minorHAnsi" w:hAnsiTheme="minorHAnsi" w:cstheme="minorHAnsi"/>
                <w:sz w:val="20"/>
              </w:rPr>
            </w:pPr>
          </w:p>
        </w:tc>
        <w:tc>
          <w:tcPr>
            <w:tcW w:w="12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35B033" w14:textId="77777777" w:rsidR="008F3D5A" w:rsidRPr="004D5409" w:rsidRDefault="008F3D5A" w:rsidP="00291250">
            <w:pPr>
              <w:spacing w:before="100" w:beforeAutospacing="1" w:after="100" w:afterAutospacing="1" w:line="240" w:lineRule="auto"/>
              <w:jc w:val="center"/>
              <w:rPr>
                <w:rFonts w:asciiTheme="minorHAnsi" w:hAnsiTheme="minorHAnsi" w:cstheme="minorHAnsi"/>
                <w:sz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B548E7" w14:textId="77777777" w:rsidR="008F3D5A" w:rsidRPr="004D5409" w:rsidRDefault="008F3D5A" w:rsidP="00291250">
            <w:pPr>
              <w:spacing w:before="100" w:beforeAutospacing="1" w:after="100" w:afterAutospacing="1" w:line="240" w:lineRule="auto"/>
              <w:jc w:val="center"/>
              <w:rPr>
                <w:rFonts w:asciiTheme="minorHAnsi" w:hAnsiTheme="minorHAnsi" w:cstheme="minorHAnsi"/>
                <w:sz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BA9E7D" w14:textId="77777777" w:rsidR="008F3D5A" w:rsidRPr="000B000A" w:rsidRDefault="008F3D5A" w:rsidP="00291250">
            <w:pPr>
              <w:spacing w:before="100" w:beforeAutospacing="1" w:after="100" w:afterAutospacing="1" w:line="240" w:lineRule="auto"/>
              <w:rPr>
                <w:rFonts w:asciiTheme="minorHAnsi" w:hAnsiTheme="minorHAnsi" w:cstheme="minorHAnsi"/>
                <w:b/>
                <w:bCs/>
                <w:sz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5EC959" w14:textId="77777777" w:rsidR="008F3D5A" w:rsidRPr="000B000A" w:rsidRDefault="008F3D5A" w:rsidP="00291250">
            <w:pPr>
              <w:spacing w:before="100" w:beforeAutospacing="1" w:after="100" w:afterAutospacing="1" w:line="240" w:lineRule="auto"/>
              <w:rPr>
                <w:rFonts w:asciiTheme="minorHAnsi" w:hAnsiTheme="minorHAnsi" w:cstheme="minorHAnsi"/>
                <w:b/>
                <w:bCs/>
                <w:sz w:val="20"/>
              </w:rPr>
            </w:pPr>
          </w:p>
        </w:tc>
      </w:tr>
      <w:tr w:rsidR="008F3D5A" w:rsidRPr="000B000A" w14:paraId="78F5E529" w14:textId="77777777" w:rsidTr="00291250">
        <w:trPr>
          <w:trHeight w:val="361"/>
        </w:trPr>
        <w:tc>
          <w:tcPr>
            <w:tcW w:w="3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7696F0" w14:textId="77777777" w:rsidR="008F3D5A" w:rsidRPr="000B000A" w:rsidRDefault="008F3D5A" w:rsidP="00291250">
            <w:pPr>
              <w:spacing w:before="100" w:beforeAutospacing="1" w:after="100" w:afterAutospacing="1" w:line="240" w:lineRule="auto"/>
              <w:jc w:val="center"/>
              <w:rPr>
                <w:rFonts w:asciiTheme="minorHAnsi" w:hAnsiTheme="minorHAnsi" w:cstheme="minorHAnsi"/>
                <w:b/>
                <w:bCs/>
                <w:sz w:val="20"/>
              </w:rPr>
            </w:pPr>
            <w:r w:rsidRPr="000B000A">
              <w:rPr>
                <w:rFonts w:asciiTheme="minorHAnsi" w:hAnsiTheme="minorHAnsi" w:cstheme="minorHAnsi"/>
                <w:sz w:val="20"/>
              </w:rPr>
              <w:t>5</w:t>
            </w:r>
          </w:p>
        </w:tc>
        <w:tc>
          <w:tcPr>
            <w:tcW w:w="2444" w:type="dxa"/>
            <w:tcBorders>
              <w:top w:val="single" w:sz="4" w:space="0" w:color="auto"/>
              <w:left w:val="single" w:sz="4" w:space="0" w:color="auto"/>
              <w:bottom w:val="single" w:sz="4" w:space="0" w:color="auto"/>
              <w:right w:val="single" w:sz="4" w:space="0" w:color="auto"/>
            </w:tcBorders>
            <w:shd w:val="clear" w:color="auto" w:fill="auto"/>
          </w:tcPr>
          <w:p w14:paraId="55897CCF" w14:textId="77777777" w:rsidR="008F3D5A" w:rsidRPr="004D5409" w:rsidRDefault="008F3D5A" w:rsidP="00291250">
            <w:pPr>
              <w:spacing w:before="100" w:beforeAutospacing="1" w:after="100" w:afterAutospacing="1" w:line="240" w:lineRule="auto"/>
              <w:jc w:val="center"/>
              <w:rPr>
                <w:rFonts w:asciiTheme="minorHAnsi" w:hAnsiTheme="minorHAnsi" w:cstheme="minorHAnsi"/>
                <w:sz w:val="20"/>
              </w:rPr>
            </w:pPr>
            <w:r>
              <w:rPr>
                <w:rFonts w:asciiTheme="minorHAnsi" w:hAnsiTheme="minorHAnsi" w:cstheme="minorHAnsi"/>
                <w:sz w:val="20"/>
              </w:rPr>
              <w:t>Śledź</w:t>
            </w:r>
            <w:r w:rsidRPr="004D5409">
              <w:rPr>
                <w:rFonts w:asciiTheme="minorHAnsi" w:hAnsiTheme="minorHAnsi" w:cstheme="minorHAnsi"/>
                <w:sz w:val="20"/>
              </w:rPr>
              <w:t xml:space="preserve"> po kaszubsku</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85E259" w14:textId="77777777" w:rsidR="008F3D5A" w:rsidRPr="004D5409" w:rsidRDefault="008F3D5A" w:rsidP="00291250">
            <w:pPr>
              <w:spacing w:before="100" w:beforeAutospacing="1" w:after="100" w:afterAutospacing="1" w:line="240" w:lineRule="auto"/>
              <w:jc w:val="center"/>
              <w:rPr>
                <w:rFonts w:asciiTheme="minorHAnsi" w:hAnsiTheme="minorHAnsi" w:cstheme="minorHAnsi"/>
                <w:sz w:val="20"/>
              </w:rPr>
            </w:pPr>
            <w:r w:rsidRPr="000B000A">
              <w:rPr>
                <w:rFonts w:asciiTheme="minorHAnsi" w:hAnsiTheme="minorHAnsi" w:cstheme="minorHAnsi"/>
                <w:sz w:val="20"/>
              </w:rPr>
              <w:t>Kg.</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9493F4F" w14:textId="77777777" w:rsidR="008F3D5A" w:rsidRPr="000B000A" w:rsidRDefault="008F3D5A" w:rsidP="00291250">
            <w:pPr>
              <w:spacing w:line="240" w:lineRule="auto"/>
              <w:jc w:val="center"/>
              <w:rPr>
                <w:rFonts w:asciiTheme="minorHAnsi" w:hAnsiTheme="minorHAnsi" w:cstheme="minorHAnsi"/>
                <w:sz w:val="20"/>
              </w:rPr>
            </w:pPr>
            <w:r w:rsidRPr="004D5409">
              <w:rPr>
                <w:rFonts w:asciiTheme="minorHAnsi" w:hAnsiTheme="minorHAnsi" w:cstheme="minorHAnsi"/>
                <w:sz w:val="20"/>
              </w:rPr>
              <w:t>50</w:t>
            </w:r>
          </w:p>
        </w:tc>
        <w:tc>
          <w:tcPr>
            <w:tcW w:w="12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0E7E68" w14:textId="77777777" w:rsidR="008F3D5A" w:rsidRPr="004D5409" w:rsidRDefault="008F3D5A" w:rsidP="00291250">
            <w:pPr>
              <w:spacing w:before="100" w:beforeAutospacing="1" w:after="100" w:afterAutospacing="1" w:line="240" w:lineRule="auto"/>
              <w:jc w:val="center"/>
              <w:rPr>
                <w:rFonts w:asciiTheme="minorHAnsi" w:hAnsiTheme="minorHAnsi" w:cstheme="minorHAnsi"/>
                <w:sz w:val="20"/>
              </w:rPr>
            </w:pP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144B47" w14:textId="77777777" w:rsidR="008F3D5A" w:rsidRPr="004D5409" w:rsidRDefault="008F3D5A" w:rsidP="00291250">
            <w:pPr>
              <w:spacing w:before="100" w:beforeAutospacing="1" w:after="100" w:afterAutospacing="1" w:line="240" w:lineRule="auto"/>
              <w:jc w:val="center"/>
              <w:rPr>
                <w:rFonts w:asciiTheme="minorHAnsi" w:hAnsiTheme="minorHAnsi" w:cstheme="minorHAnsi"/>
                <w:sz w:val="20"/>
              </w:rPr>
            </w:pPr>
          </w:p>
        </w:tc>
        <w:tc>
          <w:tcPr>
            <w:tcW w:w="12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98A10F" w14:textId="77777777" w:rsidR="008F3D5A" w:rsidRPr="004D5409" w:rsidRDefault="008F3D5A" w:rsidP="00291250">
            <w:pPr>
              <w:spacing w:before="100" w:beforeAutospacing="1" w:after="100" w:afterAutospacing="1" w:line="240" w:lineRule="auto"/>
              <w:jc w:val="center"/>
              <w:rPr>
                <w:rFonts w:asciiTheme="minorHAnsi" w:hAnsiTheme="minorHAnsi" w:cstheme="minorHAnsi"/>
                <w:sz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67941E" w14:textId="77777777" w:rsidR="008F3D5A" w:rsidRPr="004D5409" w:rsidRDefault="008F3D5A" w:rsidP="00291250">
            <w:pPr>
              <w:spacing w:before="100" w:beforeAutospacing="1" w:after="100" w:afterAutospacing="1" w:line="240" w:lineRule="auto"/>
              <w:jc w:val="center"/>
              <w:rPr>
                <w:rFonts w:asciiTheme="minorHAnsi" w:hAnsiTheme="minorHAnsi" w:cstheme="minorHAnsi"/>
                <w:sz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AA0A4D" w14:textId="77777777" w:rsidR="008F3D5A" w:rsidRPr="000B000A" w:rsidRDefault="008F3D5A" w:rsidP="00291250">
            <w:pPr>
              <w:spacing w:before="100" w:beforeAutospacing="1" w:after="100" w:afterAutospacing="1" w:line="240" w:lineRule="auto"/>
              <w:rPr>
                <w:rFonts w:asciiTheme="minorHAnsi" w:hAnsiTheme="minorHAnsi" w:cstheme="minorHAnsi"/>
                <w:b/>
                <w:bCs/>
                <w:sz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5A3026" w14:textId="77777777" w:rsidR="008F3D5A" w:rsidRPr="000B000A" w:rsidRDefault="008F3D5A" w:rsidP="00291250">
            <w:pPr>
              <w:spacing w:before="100" w:beforeAutospacing="1" w:after="100" w:afterAutospacing="1" w:line="240" w:lineRule="auto"/>
              <w:rPr>
                <w:rFonts w:asciiTheme="minorHAnsi" w:hAnsiTheme="minorHAnsi" w:cstheme="minorHAnsi"/>
                <w:b/>
                <w:bCs/>
                <w:sz w:val="20"/>
              </w:rPr>
            </w:pPr>
          </w:p>
        </w:tc>
      </w:tr>
      <w:tr w:rsidR="008F3D5A" w:rsidRPr="000B000A" w14:paraId="629BF8E2" w14:textId="77777777" w:rsidTr="00291250">
        <w:trPr>
          <w:trHeight w:val="361"/>
        </w:trPr>
        <w:tc>
          <w:tcPr>
            <w:tcW w:w="3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65616A" w14:textId="77777777" w:rsidR="008F3D5A" w:rsidRPr="000B000A" w:rsidRDefault="008F3D5A" w:rsidP="00291250">
            <w:pPr>
              <w:spacing w:before="100" w:beforeAutospacing="1" w:after="100" w:afterAutospacing="1" w:line="240" w:lineRule="auto"/>
              <w:jc w:val="center"/>
              <w:rPr>
                <w:rFonts w:asciiTheme="minorHAnsi" w:hAnsiTheme="minorHAnsi" w:cstheme="minorHAnsi"/>
                <w:b/>
                <w:bCs/>
                <w:sz w:val="20"/>
              </w:rPr>
            </w:pPr>
            <w:r w:rsidRPr="000B000A">
              <w:rPr>
                <w:rFonts w:asciiTheme="minorHAnsi" w:hAnsiTheme="minorHAnsi" w:cstheme="minorHAnsi"/>
                <w:sz w:val="20"/>
              </w:rPr>
              <w:t>6</w:t>
            </w:r>
          </w:p>
        </w:tc>
        <w:tc>
          <w:tcPr>
            <w:tcW w:w="2444" w:type="dxa"/>
            <w:tcBorders>
              <w:top w:val="single" w:sz="4" w:space="0" w:color="auto"/>
              <w:left w:val="single" w:sz="4" w:space="0" w:color="auto"/>
              <w:bottom w:val="single" w:sz="4" w:space="0" w:color="auto"/>
              <w:right w:val="single" w:sz="4" w:space="0" w:color="auto"/>
            </w:tcBorders>
            <w:shd w:val="clear" w:color="auto" w:fill="auto"/>
          </w:tcPr>
          <w:p w14:paraId="2856DB61" w14:textId="77777777" w:rsidR="008F3D5A" w:rsidRPr="004D5409" w:rsidRDefault="008F3D5A" w:rsidP="00291250">
            <w:pPr>
              <w:spacing w:before="100" w:beforeAutospacing="1" w:after="100" w:afterAutospacing="1" w:line="240" w:lineRule="auto"/>
              <w:jc w:val="center"/>
              <w:rPr>
                <w:rFonts w:asciiTheme="minorHAnsi" w:hAnsiTheme="minorHAnsi" w:cstheme="minorHAnsi"/>
                <w:sz w:val="20"/>
              </w:rPr>
            </w:pPr>
            <w:r w:rsidRPr="004D5409">
              <w:rPr>
                <w:rFonts w:asciiTheme="minorHAnsi" w:hAnsiTheme="minorHAnsi" w:cstheme="minorHAnsi"/>
                <w:sz w:val="20"/>
              </w:rPr>
              <w:t>Łosoś świeży norweski, kraj pochodzenia surowca  Europa - luz</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2AD0BC" w14:textId="77777777" w:rsidR="008F3D5A" w:rsidRPr="004D5409" w:rsidRDefault="008F3D5A" w:rsidP="00291250">
            <w:pPr>
              <w:spacing w:before="100" w:beforeAutospacing="1" w:after="100" w:afterAutospacing="1" w:line="240" w:lineRule="auto"/>
              <w:jc w:val="center"/>
              <w:rPr>
                <w:rFonts w:asciiTheme="minorHAnsi" w:hAnsiTheme="minorHAnsi" w:cstheme="minorHAnsi"/>
                <w:sz w:val="20"/>
              </w:rPr>
            </w:pPr>
            <w:r w:rsidRPr="000B000A">
              <w:rPr>
                <w:rFonts w:asciiTheme="minorHAnsi" w:hAnsiTheme="minorHAnsi" w:cstheme="minorHAnsi"/>
                <w:sz w:val="20"/>
              </w:rPr>
              <w:t>Kg.</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096947D" w14:textId="77777777" w:rsidR="008F3D5A" w:rsidRDefault="008F3D5A" w:rsidP="00291250">
            <w:pPr>
              <w:spacing w:line="240" w:lineRule="auto"/>
              <w:jc w:val="center"/>
              <w:rPr>
                <w:rFonts w:asciiTheme="minorHAnsi" w:hAnsiTheme="minorHAnsi" w:cstheme="minorHAnsi"/>
                <w:sz w:val="20"/>
              </w:rPr>
            </w:pPr>
          </w:p>
          <w:p w14:paraId="1BCB513C" w14:textId="77777777" w:rsidR="008F3D5A" w:rsidRPr="000B000A" w:rsidRDefault="008F3D5A" w:rsidP="00291250">
            <w:pPr>
              <w:spacing w:line="240" w:lineRule="auto"/>
              <w:jc w:val="center"/>
              <w:rPr>
                <w:rFonts w:asciiTheme="minorHAnsi" w:hAnsiTheme="minorHAnsi" w:cstheme="minorHAnsi"/>
                <w:sz w:val="20"/>
              </w:rPr>
            </w:pPr>
            <w:r>
              <w:rPr>
                <w:rFonts w:asciiTheme="minorHAnsi" w:hAnsiTheme="minorHAnsi" w:cstheme="minorHAnsi"/>
                <w:sz w:val="20"/>
              </w:rPr>
              <w:t>7</w:t>
            </w:r>
            <w:r w:rsidRPr="004D5409">
              <w:rPr>
                <w:rFonts w:asciiTheme="minorHAnsi" w:hAnsiTheme="minorHAnsi" w:cstheme="minorHAnsi"/>
                <w:sz w:val="20"/>
              </w:rPr>
              <w:t>0</w:t>
            </w:r>
          </w:p>
        </w:tc>
        <w:tc>
          <w:tcPr>
            <w:tcW w:w="12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F82BC2" w14:textId="77777777" w:rsidR="008F3D5A" w:rsidRPr="004D5409" w:rsidRDefault="008F3D5A" w:rsidP="00291250">
            <w:pPr>
              <w:spacing w:before="100" w:beforeAutospacing="1" w:after="100" w:afterAutospacing="1" w:line="240" w:lineRule="auto"/>
              <w:jc w:val="center"/>
              <w:rPr>
                <w:rFonts w:asciiTheme="minorHAnsi" w:hAnsiTheme="minorHAnsi" w:cstheme="minorHAnsi"/>
                <w:sz w:val="20"/>
              </w:rPr>
            </w:pP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B39DD4" w14:textId="77777777" w:rsidR="008F3D5A" w:rsidRPr="004D5409" w:rsidRDefault="008F3D5A" w:rsidP="00291250">
            <w:pPr>
              <w:spacing w:before="100" w:beforeAutospacing="1" w:after="100" w:afterAutospacing="1" w:line="240" w:lineRule="auto"/>
              <w:jc w:val="center"/>
              <w:rPr>
                <w:rFonts w:asciiTheme="minorHAnsi" w:hAnsiTheme="minorHAnsi" w:cstheme="minorHAnsi"/>
                <w:sz w:val="20"/>
              </w:rPr>
            </w:pPr>
          </w:p>
        </w:tc>
        <w:tc>
          <w:tcPr>
            <w:tcW w:w="12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BA7427" w14:textId="77777777" w:rsidR="008F3D5A" w:rsidRPr="004D5409" w:rsidRDefault="008F3D5A" w:rsidP="00291250">
            <w:pPr>
              <w:spacing w:before="100" w:beforeAutospacing="1" w:after="100" w:afterAutospacing="1" w:line="240" w:lineRule="auto"/>
              <w:jc w:val="center"/>
              <w:rPr>
                <w:rFonts w:asciiTheme="minorHAnsi" w:hAnsiTheme="minorHAnsi" w:cstheme="minorHAnsi"/>
                <w:sz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06E778" w14:textId="77777777" w:rsidR="008F3D5A" w:rsidRPr="004D5409" w:rsidRDefault="008F3D5A" w:rsidP="00291250">
            <w:pPr>
              <w:spacing w:before="100" w:beforeAutospacing="1" w:after="100" w:afterAutospacing="1" w:line="240" w:lineRule="auto"/>
              <w:jc w:val="center"/>
              <w:rPr>
                <w:rFonts w:asciiTheme="minorHAnsi" w:hAnsiTheme="minorHAnsi" w:cstheme="minorHAnsi"/>
                <w:sz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EA9E45" w14:textId="77777777" w:rsidR="008F3D5A" w:rsidRPr="000B000A" w:rsidRDefault="008F3D5A" w:rsidP="00291250">
            <w:pPr>
              <w:spacing w:before="100" w:beforeAutospacing="1" w:after="100" w:afterAutospacing="1" w:line="240" w:lineRule="auto"/>
              <w:rPr>
                <w:rFonts w:asciiTheme="minorHAnsi" w:hAnsiTheme="minorHAnsi" w:cstheme="minorHAnsi"/>
                <w:b/>
                <w:bCs/>
                <w:sz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C66EF9" w14:textId="77777777" w:rsidR="008F3D5A" w:rsidRPr="000B000A" w:rsidRDefault="008F3D5A" w:rsidP="00291250">
            <w:pPr>
              <w:spacing w:before="100" w:beforeAutospacing="1" w:after="100" w:afterAutospacing="1" w:line="240" w:lineRule="auto"/>
              <w:rPr>
                <w:rFonts w:asciiTheme="minorHAnsi" w:hAnsiTheme="minorHAnsi" w:cstheme="minorHAnsi"/>
                <w:b/>
                <w:bCs/>
                <w:sz w:val="20"/>
              </w:rPr>
            </w:pPr>
          </w:p>
        </w:tc>
      </w:tr>
      <w:tr w:rsidR="008F3D5A" w:rsidRPr="000B000A" w14:paraId="4678E78D" w14:textId="77777777" w:rsidTr="00291250">
        <w:trPr>
          <w:trHeight w:val="361"/>
        </w:trPr>
        <w:tc>
          <w:tcPr>
            <w:tcW w:w="3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A7D94F" w14:textId="77777777" w:rsidR="008F3D5A" w:rsidRPr="000B000A" w:rsidRDefault="008F3D5A" w:rsidP="00291250">
            <w:pPr>
              <w:spacing w:before="100" w:beforeAutospacing="1" w:after="100" w:afterAutospacing="1" w:line="240" w:lineRule="auto"/>
              <w:jc w:val="center"/>
              <w:rPr>
                <w:rFonts w:asciiTheme="minorHAnsi" w:hAnsiTheme="minorHAnsi" w:cstheme="minorHAnsi"/>
                <w:b/>
                <w:bCs/>
                <w:sz w:val="20"/>
              </w:rPr>
            </w:pPr>
            <w:r w:rsidRPr="000B000A">
              <w:rPr>
                <w:rFonts w:asciiTheme="minorHAnsi" w:hAnsiTheme="minorHAnsi" w:cstheme="minorHAnsi"/>
                <w:sz w:val="20"/>
              </w:rPr>
              <w:t>7</w:t>
            </w:r>
          </w:p>
        </w:tc>
        <w:tc>
          <w:tcPr>
            <w:tcW w:w="2444" w:type="dxa"/>
            <w:tcBorders>
              <w:top w:val="single" w:sz="4" w:space="0" w:color="auto"/>
              <w:left w:val="single" w:sz="4" w:space="0" w:color="auto"/>
              <w:bottom w:val="single" w:sz="4" w:space="0" w:color="auto"/>
              <w:right w:val="single" w:sz="4" w:space="0" w:color="auto"/>
            </w:tcBorders>
            <w:shd w:val="clear" w:color="auto" w:fill="auto"/>
          </w:tcPr>
          <w:p w14:paraId="06487210" w14:textId="77777777" w:rsidR="008F3D5A" w:rsidRPr="004D5409" w:rsidRDefault="008F3D5A" w:rsidP="00291250">
            <w:pPr>
              <w:spacing w:before="100" w:beforeAutospacing="1" w:after="100" w:afterAutospacing="1" w:line="240" w:lineRule="auto"/>
              <w:jc w:val="center"/>
              <w:rPr>
                <w:rFonts w:asciiTheme="minorHAnsi" w:hAnsiTheme="minorHAnsi" w:cstheme="minorHAnsi"/>
                <w:sz w:val="20"/>
              </w:rPr>
            </w:pPr>
            <w:r w:rsidRPr="004D5409">
              <w:rPr>
                <w:rFonts w:asciiTheme="minorHAnsi" w:hAnsiTheme="minorHAnsi" w:cstheme="minorHAnsi"/>
                <w:sz w:val="20"/>
              </w:rPr>
              <w:t>Łosoś świeży tusza, kraj pochodzenia surowca  Europa i/lub Ameryka Pd i/ lub  Afryka - luz</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4C726E" w14:textId="77777777" w:rsidR="008F3D5A" w:rsidRPr="004D5409" w:rsidRDefault="008F3D5A" w:rsidP="00291250">
            <w:pPr>
              <w:spacing w:before="100" w:beforeAutospacing="1" w:after="100" w:afterAutospacing="1" w:line="240" w:lineRule="auto"/>
              <w:jc w:val="center"/>
              <w:rPr>
                <w:rFonts w:asciiTheme="minorHAnsi" w:hAnsiTheme="minorHAnsi" w:cstheme="minorHAnsi"/>
                <w:sz w:val="20"/>
              </w:rPr>
            </w:pPr>
            <w:r w:rsidRPr="000B000A">
              <w:rPr>
                <w:rFonts w:asciiTheme="minorHAnsi" w:hAnsiTheme="minorHAnsi" w:cstheme="minorHAnsi"/>
                <w:sz w:val="20"/>
              </w:rPr>
              <w:t>Kg.</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3CEBCA8" w14:textId="77777777" w:rsidR="008F3D5A" w:rsidRDefault="008F3D5A" w:rsidP="00291250">
            <w:pPr>
              <w:spacing w:line="240" w:lineRule="auto"/>
              <w:jc w:val="center"/>
              <w:rPr>
                <w:rFonts w:asciiTheme="minorHAnsi" w:hAnsiTheme="minorHAnsi" w:cstheme="minorHAnsi"/>
                <w:sz w:val="20"/>
              </w:rPr>
            </w:pPr>
          </w:p>
          <w:p w14:paraId="4D283293" w14:textId="77777777" w:rsidR="008F3D5A" w:rsidRDefault="008F3D5A" w:rsidP="00291250">
            <w:pPr>
              <w:spacing w:line="240" w:lineRule="auto"/>
              <w:jc w:val="center"/>
              <w:rPr>
                <w:rFonts w:asciiTheme="minorHAnsi" w:hAnsiTheme="minorHAnsi" w:cstheme="minorHAnsi"/>
                <w:sz w:val="20"/>
              </w:rPr>
            </w:pPr>
          </w:p>
          <w:p w14:paraId="1A291E6D" w14:textId="77777777" w:rsidR="008F3D5A" w:rsidRPr="000B000A" w:rsidRDefault="008F3D5A" w:rsidP="00291250">
            <w:pPr>
              <w:spacing w:line="240" w:lineRule="auto"/>
              <w:jc w:val="center"/>
              <w:rPr>
                <w:rFonts w:asciiTheme="minorHAnsi" w:hAnsiTheme="minorHAnsi" w:cstheme="minorHAnsi"/>
                <w:sz w:val="20"/>
              </w:rPr>
            </w:pPr>
            <w:r w:rsidRPr="004D5409">
              <w:rPr>
                <w:rFonts w:asciiTheme="minorHAnsi" w:hAnsiTheme="minorHAnsi" w:cstheme="minorHAnsi"/>
                <w:sz w:val="20"/>
              </w:rPr>
              <w:t>10</w:t>
            </w:r>
          </w:p>
        </w:tc>
        <w:tc>
          <w:tcPr>
            <w:tcW w:w="12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80FA17" w14:textId="77777777" w:rsidR="008F3D5A" w:rsidRPr="004D5409" w:rsidRDefault="008F3D5A" w:rsidP="00291250">
            <w:pPr>
              <w:spacing w:before="100" w:beforeAutospacing="1" w:after="100" w:afterAutospacing="1" w:line="240" w:lineRule="auto"/>
              <w:jc w:val="center"/>
              <w:rPr>
                <w:rFonts w:asciiTheme="minorHAnsi" w:hAnsiTheme="minorHAnsi" w:cstheme="minorHAnsi"/>
                <w:sz w:val="20"/>
              </w:rPr>
            </w:pP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070A91" w14:textId="77777777" w:rsidR="008F3D5A" w:rsidRPr="004D5409" w:rsidRDefault="008F3D5A" w:rsidP="00291250">
            <w:pPr>
              <w:spacing w:before="100" w:beforeAutospacing="1" w:after="100" w:afterAutospacing="1" w:line="240" w:lineRule="auto"/>
              <w:jc w:val="center"/>
              <w:rPr>
                <w:rFonts w:asciiTheme="minorHAnsi" w:hAnsiTheme="minorHAnsi" w:cstheme="minorHAnsi"/>
                <w:sz w:val="20"/>
              </w:rPr>
            </w:pPr>
          </w:p>
        </w:tc>
        <w:tc>
          <w:tcPr>
            <w:tcW w:w="12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2D17B8" w14:textId="77777777" w:rsidR="008F3D5A" w:rsidRPr="004D5409" w:rsidRDefault="008F3D5A" w:rsidP="00291250">
            <w:pPr>
              <w:spacing w:before="100" w:beforeAutospacing="1" w:after="100" w:afterAutospacing="1" w:line="240" w:lineRule="auto"/>
              <w:jc w:val="center"/>
              <w:rPr>
                <w:rFonts w:asciiTheme="minorHAnsi" w:hAnsiTheme="minorHAnsi" w:cstheme="minorHAnsi"/>
                <w:sz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F3CCC6" w14:textId="77777777" w:rsidR="008F3D5A" w:rsidRPr="004D5409" w:rsidRDefault="008F3D5A" w:rsidP="00291250">
            <w:pPr>
              <w:spacing w:before="100" w:beforeAutospacing="1" w:after="100" w:afterAutospacing="1" w:line="240" w:lineRule="auto"/>
              <w:jc w:val="center"/>
              <w:rPr>
                <w:rFonts w:asciiTheme="minorHAnsi" w:hAnsiTheme="minorHAnsi" w:cstheme="minorHAnsi"/>
                <w:sz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03CD75" w14:textId="77777777" w:rsidR="008F3D5A" w:rsidRPr="000B000A" w:rsidRDefault="008F3D5A" w:rsidP="00291250">
            <w:pPr>
              <w:spacing w:before="100" w:beforeAutospacing="1" w:after="100" w:afterAutospacing="1" w:line="240" w:lineRule="auto"/>
              <w:rPr>
                <w:rFonts w:asciiTheme="minorHAnsi" w:hAnsiTheme="minorHAnsi" w:cstheme="minorHAnsi"/>
                <w:b/>
                <w:bCs/>
                <w:sz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EDA8FD" w14:textId="77777777" w:rsidR="008F3D5A" w:rsidRPr="000B000A" w:rsidRDefault="008F3D5A" w:rsidP="00291250">
            <w:pPr>
              <w:spacing w:before="100" w:beforeAutospacing="1" w:after="100" w:afterAutospacing="1" w:line="240" w:lineRule="auto"/>
              <w:rPr>
                <w:rFonts w:asciiTheme="minorHAnsi" w:hAnsiTheme="minorHAnsi" w:cstheme="minorHAnsi"/>
                <w:b/>
                <w:bCs/>
                <w:sz w:val="20"/>
              </w:rPr>
            </w:pPr>
          </w:p>
        </w:tc>
      </w:tr>
      <w:tr w:rsidR="008F3D5A" w:rsidRPr="000B000A" w14:paraId="3D3E6C4C" w14:textId="77777777" w:rsidTr="00291250">
        <w:trPr>
          <w:trHeight w:val="361"/>
        </w:trPr>
        <w:tc>
          <w:tcPr>
            <w:tcW w:w="3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57DD72" w14:textId="77777777" w:rsidR="008F3D5A" w:rsidRPr="000B000A" w:rsidRDefault="008F3D5A" w:rsidP="00291250">
            <w:pPr>
              <w:spacing w:before="100" w:beforeAutospacing="1" w:after="100" w:afterAutospacing="1" w:line="240" w:lineRule="auto"/>
              <w:jc w:val="center"/>
              <w:rPr>
                <w:rFonts w:asciiTheme="minorHAnsi" w:hAnsiTheme="minorHAnsi" w:cstheme="minorHAnsi"/>
                <w:b/>
                <w:bCs/>
                <w:sz w:val="20"/>
              </w:rPr>
            </w:pPr>
            <w:r w:rsidRPr="000B000A">
              <w:rPr>
                <w:rFonts w:asciiTheme="minorHAnsi" w:hAnsiTheme="minorHAnsi" w:cstheme="minorHAnsi"/>
                <w:sz w:val="20"/>
              </w:rPr>
              <w:t>8</w:t>
            </w:r>
          </w:p>
        </w:tc>
        <w:tc>
          <w:tcPr>
            <w:tcW w:w="2444" w:type="dxa"/>
            <w:tcBorders>
              <w:top w:val="single" w:sz="4" w:space="0" w:color="auto"/>
              <w:left w:val="single" w:sz="4" w:space="0" w:color="auto"/>
              <w:bottom w:val="single" w:sz="4" w:space="0" w:color="auto"/>
              <w:right w:val="single" w:sz="4" w:space="0" w:color="auto"/>
            </w:tcBorders>
            <w:shd w:val="clear" w:color="auto" w:fill="auto"/>
          </w:tcPr>
          <w:p w14:paraId="70D7345B" w14:textId="77777777" w:rsidR="008F3D5A" w:rsidRPr="004D5409" w:rsidRDefault="008F3D5A" w:rsidP="00291250">
            <w:pPr>
              <w:spacing w:before="100" w:beforeAutospacing="1" w:after="100" w:afterAutospacing="1" w:line="240" w:lineRule="auto"/>
              <w:jc w:val="center"/>
              <w:rPr>
                <w:rFonts w:asciiTheme="minorHAnsi" w:hAnsiTheme="minorHAnsi" w:cstheme="minorHAnsi"/>
                <w:sz w:val="20"/>
              </w:rPr>
            </w:pPr>
            <w:r w:rsidRPr="004D5409">
              <w:rPr>
                <w:rFonts w:asciiTheme="minorHAnsi" w:hAnsiTheme="minorHAnsi" w:cstheme="minorHAnsi"/>
                <w:sz w:val="20"/>
              </w:rPr>
              <w:t>Sandacz świeży tusza, kraj pochodzenia surowca  Europa i/lub Ameryka Pd i/ lub  Afryka - luz</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006E03" w14:textId="77777777" w:rsidR="008F3D5A" w:rsidRPr="004D5409" w:rsidRDefault="008F3D5A" w:rsidP="00291250">
            <w:pPr>
              <w:spacing w:before="100" w:beforeAutospacing="1" w:after="100" w:afterAutospacing="1" w:line="240" w:lineRule="auto"/>
              <w:jc w:val="center"/>
              <w:rPr>
                <w:rFonts w:asciiTheme="minorHAnsi" w:hAnsiTheme="minorHAnsi" w:cstheme="minorHAnsi"/>
                <w:sz w:val="20"/>
              </w:rPr>
            </w:pPr>
            <w:r w:rsidRPr="000B000A">
              <w:rPr>
                <w:rFonts w:asciiTheme="minorHAnsi" w:hAnsiTheme="minorHAnsi" w:cstheme="minorHAnsi"/>
                <w:sz w:val="20"/>
              </w:rPr>
              <w:t>Kg.</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A8932BF" w14:textId="77777777" w:rsidR="008F3D5A" w:rsidRDefault="008F3D5A" w:rsidP="00291250">
            <w:pPr>
              <w:spacing w:line="240" w:lineRule="auto"/>
              <w:jc w:val="center"/>
              <w:rPr>
                <w:rFonts w:asciiTheme="minorHAnsi" w:hAnsiTheme="minorHAnsi" w:cstheme="minorHAnsi"/>
                <w:sz w:val="20"/>
              </w:rPr>
            </w:pPr>
          </w:p>
          <w:p w14:paraId="6C6C9211" w14:textId="77777777" w:rsidR="008F3D5A" w:rsidRDefault="008F3D5A" w:rsidP="00291250">
            <w:pPr>
              <w:spacing w:line="240" w:lineRule="auto"/>
              <w:jc w:val="center"/>
              <w:rPr>
                <w:rFonts w:asciiTheme="minorHAnsi" w:hAnsiTheme="minorHAnsi" w:cstheme="minorHAnsi"/>
                <w:sz w:val="20"/>
              </w:rPr>
            </w:pPr>
          </w:p>
          <w:p w14:paraId="1C2C775C" w14:textId="77777777" w:rsidR="008F3D5A" w:rsidRPr="000B000A" w:rsidRDefault="008F3D5A" w:rsidP="00291250">
            <w:pPr>
              <w:spacing w:line="240" w:lineRule="auto"/>
              <w:jc w:val="center"/>
              <w:rPr>
                <w:rFonts w:asciiTheme="minorHAnsi" w:hAnsiTheme="minorHAnsi" w:cstheme="minorHAnsi"/>
                <w:sz w:val="20"/>
              </w:rPr>
            </w:pPr>
            <w:r w:rsidRPr="004D5409">
              <w:rPr>
                <w:rFonts w:asciiTheme="minorHAnsi" w:hAnsiTheme="minorHAnsi" w:cstheme="minorHAnsi"/>
                <w:sz w:val="20"/>
              </w:rPr>
              <w:t>10</w:t>
            </w:r>
          </w:p>
        </w:tc>
        <w:tc>
          <w:tcPr>
            <w:tcW w:w="12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EBCE86" w14:textId="77777777" w:rsidR="008F3D5A" w:rsidRPr="004D5409" w:rsidRDefault="008F3D5A" w:rsidP="00291250">
            <w:pPr>
              <w:spacing w:before="100" w:beforeAutospacing="1" w:after="100" w:afterAutospacing="1" w:line="240" w:lineRule="auto"/>
              <w:jc w:val="center"/>
              <w:rPr>
                <w:rFonts w:asciiTheme="minorHAnsi" w:hAnsiTheme="minorHAnsi" w:cstheme="minorHAnsi"/>
                <w:sz w:val="20"/>
              </w:rPr>
            </w:pP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5EDD2C" w14:textId="77777777" w:rsidR="008F3D5A" w:rsidRPr="004D5409" w:rsidRDefault="008F3D5A" w:rsidP="00291250">
            <w:pPr>
              <w:spacing w:before="100" w:beforeAutospacing="1" w:after="100" w:afterAutospacing="1" w:line="240" w:lineRule="auto"/>
              <w:jc w:val="center"/>
              <w:rPr>
                <w:rFonts w:asciiTheme="minorHAnsi" w:hAnsiTheme="minorHAnsi" w:cstheme="minorHAnsi"/>
                <w:sz w:val="20"/>
              </w:rPr>
            </w:pPr>
          </w:p>
        </w:tc>
        <w:tc>
          <w:tcPr>
            <w:tcW w:w="12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57A970" w14:textId="77777777" w:rsidR="008F3D5A" w:rsidRPr="004D5409" w:rsidRDefault="008F3D5A" w:rsidP="00291250">
            <w:pPr>
              <w:spacing w:before="100" w:beforeAutospacing="1" w:after="100" w:afterAutospacing="1" w:line="240" w:lineRule="auto"/>
              <w:jc w:val="center"/>
              <w:rPr>
                <w:rFonts w:asciiTheme="minorHAnsi" w:hAnsiTheme="minorHAnsi" w:cstheme="minorHAnsi"/>
                <w:sz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0C2053" w14:textId="77777777" w:rsidR="008F3D5A" w:rsidRPr="004D5409" w:rsidRDefault="008F3D5A" w:rsidP="00291250">
            <w:pPr>
              <w:spacing w:before="100" w:beforeAutospacing="1" w:after="100" w:afterAutospacing="1" w:line="240" w:lineRule="auto"/>
              <w:jc w:val="center"/>
              <w:rPr>
                <w:rFonts w:asciiTheme="minorHAnsi" w:hAnsiTheme="minorHAnsi" w:cstheme="minorHAnsi"/>
                <w:sz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410CE8" w14:textId="77777777" w:rsidR="008F3D5A" w:rsidRPr="000B000A" w:rsidRDefault="008F3D5A" w:rsidP="00291250">
            <w:pPr>
              <w:spacing w:before="100" w:beforeAutospacing="1" w:after="100" w:afterAutospacing="1" w:line="240" w:lineRule="auto"/>
              <w:rPr>
                <w:rFonts w:asciiTheme="minorHAnsi" w:hAnsiTheme="minorHAnsi" w:cstheme="minorHAnsi"/>
                <w:b/>
                <w:bCs/>
                <w:sz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990AC1" w14:textId="77777777" w:rsidR="008F3D5A" w:rsidRPr="000B000A" w:rsidRDefault="008F3D5A" w:rsidP="00291250">
            <w:pPr>
              <w:spacing w:before="100" w:beforeAutospacing="1" w:after="100" w:afterAutospacing="1" w:line="240" w:lineRule="auto"/>
              <w:rPr>
                <w:rFonts w:asciiTheme="minorHAnsi" w:hAnsiTheme="minorHAnsi" w:cstheme="minorHAnsi"/>
                <w:b/>
                <w:bCs/>
                <w:sz w:val="20"/>
              </w:rPr>
            </w:pPr>
          </w:p>
        </w:tc>
      </w:tr>
      <w:tr w:rsidR="008F3D5A" w:rsidRPr="000B000A" w14:paraId="121521E6" w14:textId="77777777" w:rsidTr="00291250">
        <w:trPr>
          <w:trHeight w:val="361"/>
        </w:trPr>
        <w:tc>
          <w:tcPr>
            <w:tcW w:w="3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CD85D0" w14:textId="77777777" w:rsidR="008F3D5A" w:rsidRPr="000B000A" w:rsidRDefault="008F3D5A" w:rsidP="00291250">
            <w:pPr>
              <w:spacing w:before="100" w:beforeAutospacing="1" w:after="100" w:afterAutospacing="1" w:line="240" w:lineRule="auto"/>
              <w:jc w:val="center"/>
              <w:rPr>
                <w:rFonts w:asciiTheme="minorHAnsi" w:hAnsiTheme="minorHAnsi" w:cstheme="minorHAnsi"/>
                <w:b/>
                <w:bCs/>
                <w:sz w:val="20"/>
              </w:rPr>
            </w:pPr>
            <w:r w:rsidRPr="000B000A">
              <w:rPr>
                <w:rFonts w:asciiTheme="minorHAnsi" w:hAnsiTheme="minorHAnsi" w:cstheme="minorHAnsi"/>
                <w:sz w:val="20"/>
              </w:rPr>
              <w:t>9</w:t>
            </w:r>
          </w:p>
        </w:tc>
        <w:tc>
          <w:tcPr>
            <w:tcW w:w="2444" w:type="dxa"/>
            <w:tcBorders>
              <w:top w:val="single" w:sz="4" w:space="0" w:color="auto"/>
              <w:left w:val="single" w:sz="4" w:space="0" w:color="auto"/>
              <w:bottom w:val="single" w:sz="4" w:space="0" w:color="auto"/>
              <w:right w:val="single" w:sz="4" w:space="0" w:color="auto"/>
            </w:tcBorders>
            <w:shd w:val="clear" w:color="auto" w:fill="auto"/>
          </w:tcPr>
          <w:p w14:paraId="4D934D1C" w14:textId="77777777" w:rsidR="008F3D5A" w:rsidRPr="004D5409" w:rsidRDefault="008F3D5A" w:rsidP="00291250">
            <w:pPr>
              <w:spacing w:before="100" w:beforeAutospacing="1" w:after="100" w:afterAutospacing="1" w:line="240" w:lineRule="auto"/>
              <w:jc w:val="center"/>
              <w:rPr>
                <w:rFonts w:asciiTheme="minorHAnsi" w:hAnsiTheme="minorHAnsi" w:cstheme="minorHAnsi"/>
                <w:sz w:val="20"/>
              </w:rPr>
            </w:pPr>
            <w:r w:rsidRPr="004D5409">
              <w:rPr>
                <w:rFonts w:asciiTheme="minorHAnsi" w:hAnsiTheme="minorHAnsi" w:cstheme="minorHAnsi"/>
                <w:sz w:val="20"/>
              </w:rPr>
              <w:t>Tołpyga świeża tusza, kraj pochodzenia surowca  Europa i/lub Ameryka Pd i/ lub  Afryka - luz</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020F21" w14:textId="77777777" w:rsidR="008F3D5A" w:rsidRPr="004D5409" w:rsidRDefault="008F3D5A" w:rsidP="00291250">
            <w:pPr>
              <w:spacing w:before="100" w:beforeAutospacing="1" w:after="100" w:afterAutospacing="1" w:line="240" w:lineRule="auto"/>
              <w:jc w:val="center"/>
              <w:rPr>
                <w:rFonts w:asciiTheme="minorHAnsi" w:hAnsiTheme="minorHAnsi" w:cstheme="minorHAnsi"/>
                <w:sz w:val="20"/>
              </w:rPr>
            </w:pPr>
            <w:r w:rsidRPr="000B000A">
              <w:rPr>
                <w:rFonts w:asciiTheme="minorHAnsi" w:hAnsiTheme="minorHAnsi" w:cstheme="minorHAnsi"/>
                <w:sz w:val="20"/>
              </w:rPr>
              <w:t>Kg.</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50B244E" w14:textId="77777777" w:rsidR="008F3D5A" w:rsidRDefault="008F3D5A" w:rsidP="00291250">
            <w:pPr>
              <w:spacing w:line="240" w:lineRule="auto"/>
              <w:jc w:val="center"/>
              <w:rPr>
                <w:rFonts w:asciiTheme="minorHAnsi" w:hAnsiTheme="minorHAnsi" w:cstheme="minorHAnsi"/>
                <w:sz w:val="20"/>
              </w:rPr>
            </w:pPr>
          </w:p>
          <w:p w14:paraId="677C8A77" w14:textId="77777777" w:rsidR="008F3D5A" w:rsidRDefault="008F3D5A" w:rsidP="00291250">
            <w:pPr>
              <w:spacing w:line="240" w:lineRule="auto"/>
              <w:jc w:val="center"/>
              <w:rPr>
                <w:rFonts w:asciiTheme="minorHAnsi" w:hAnsiTheme="minorHAnsi" w:cstheme="minorHAnsi"/>
                <w:sz w:val="20"/>
              </w:rPr>
            </w:pPr>
          </w:p>
          <w:p w14:paraId="2FD8F809" w14:textId="77777777" w:rsidR="008F3D5A" w:rsidRPr="000B000A" w:rsidRDefault="008F3D5A" w:rsidP="00291250">
            <w:pPr>
              <w:spacing w:line="240" w:lineRule="auto"/>
              <w:jc w:val="center"/>
              <w:rPr>
                <w:rFonts w:asciiTheme="minorHAnsi" w:hAnsiTheme="minorHAnsi" w:cstheme="minorHAnsi"/>
                <w:sz w:val="20"/>
              </w:rPr>
            </w:pPr>
            <w:r>
              <w:rPr>
                <w:rFonts w:asciiTheme="minorHAnsi" w:hAnsiTheme="minorHAnsi" w:cstheme="minorHAnsi"/>
                <w:sz w:val="20"/>
              </w:rPr>
              <w:t>1</w:t>
            </w:r>
            <w:r w:rsidRPr="004D5409">
              <w:rPr>
                <w:rFonts w:asciiTheme="minorHAnsi" w:hAnsiTheme="minorHAnsi" w:cstheme="minorHAnsi"/>
                <w:sz w:val="20"/>
              </w:rPr>
              <w:t>0</w:t>
            </w:r>
          </w:p>
        </w:tc>
        <w:tc>
          <w:tcPr>
            <w:tcW w:w="12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B02DF6" w14:textId="77777777" w:rsidR="008F3D5A" w:rsidRPr="004D5409" w:rsidRDefault="008F3D5A" w:rsidP="00291250">
            <w:pPr>
              <w:spacing w:before="100" w:beforeAutospacing="1" w:after="100" w:afterAutospacing="1" w:line="240" w:lineRule="auto"/>
              <w:jc w:val="center"/>
              <w:rPr>
                <w:rFonts w:asciiTheme="minorHAnsi" w:hAnsiTheme="minorHAnsi" w:cstheme="minorHAnsi"/>
                <w:sz w:val="20"/>
              </w:rPr>
            </w:pP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E01527" w14:textId="77777777" w:rsidR="008F3D5A" w:rsidRPr="004D5409" w:rsidRDefault="008F3D5A" w:rsidP="00291250">
            <w:pPr>
              <w:spacing w:before="100" w:beforeAutospacing="1" w:after="100" w:afterAutospacing="1" w:line="240" w:lineRule="auto"/>
              <w:jc w:val="center"/>
              <w:rPr>
                <w:rFonts w:asciiTheme="minorHAnsi" w:hAnsiTheme="minorHAnsi" w:cstheme="minorHAnsi"/>
                <w:sz w:val="20"/>
              </w:rPr>
            </w:pPr>
          </w:p>
        </w:tc>
        <w:tc>
          <w:tcPr>
            <w:tcW w:w="12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984A65" w14:textId="77777777" w:rsidR="008F3D5A" w:rsidRPr="004D5409" w:rsidRDefault="008F3D5A" w:rsidP="00291250">
            <w:pPr>
              <w:spacing w:before="100" w:beforeAutospacing="1" w:after="100" w:afterAutospacing="1" w:line="240" w:lineRule="auto"/>
              <w:jc w:val="center"/>
              <w:rPr>
                <w:rFonts w:asciiTheme="minorHAnsi" w:hAnsiTheme="minorHAnsi" w:cstheme="minorHAnsi"/>
                <w:sz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6AB445" w14:textId="77777777" w:rsidR="008F3D5A" w:rsidRPr="004D5409" w:rsidRDefault="008F3D5A" w:rsidP="00291250">
            <w:pPr>
              <w:spacing w:before="100" w:beforeAutospacing="1" w:after="100" w:afterAutospacing="1" w:line="240" w:lineRule="auto"/>
              <w:jc w:val="center"/>
              <w:rPr>
                <w:rFonts w:asciiTheme="minorHAnsi" w:hAnsiTheme="minorHAnsi" w:cstheme="minorHAnsi"/>
                <w:sz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92A205" w14:textId="77777777" w:rsidR="008F3D5A" w:rsidRPr="000B000A" w:rsidRDefault="008F3D5A" w:rsidP="00291250">
            <w:pPr>
              <w:spacing w:before="100" w:beforeAutospacing="1" w:after="100" w:afterAutospacing="1" w:line="240" w:lineRule="auto"/>
              <w:rPr>
                <w:rFonts w:asciiTheme="minorHAnsi" w:hAnsiTheme="minorHAnsi" w:cstheme="minorHAnsi"/>
                <w:b/>
                <w:bCs/>
                <w:sz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5E6351" w14:textId="77777777" w:rsidR="008F3D5A" w:rsidRPr="000B000A" w:rsidRDefault="008F3D5A" w:rsidP="00291250">
            <w:pPr>
              <w:spacing w:before="100" w:beforeAutospacing="1" w:after="100" w:afterAutospacing="1" w:line="240" w:lineRule="auto"/>
              <w:rPr>
                <w:rFonts w:asciiTheme="minorHAnsi" w:hAnsiTheme="minorHAnsi" w:cstheme="minorHAnsi"/>
                <w:b/>
                <w:bCs/>
                <w:sz w:val="20"/>
              </w:rPr>
            </w:pPr>
          </w:p>
        </w:tc>
      </w:tr>
      <w:tr w:rsidR="008F3D5A" w:rsidRPr="000B000A" w14:paraId="6E03EA0C" w14:textId="77777777" w:rsidTr="00291250">
        <w:trPr>
          <w:trHeight w:val="361"/>
        </w:trPr>
        <w:tc>
          <w:tcPr>
            <w:tcW w:w="3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C2379D" w14:textId="77777777" w:rsidR="008F3D5A" w:rsidRPr="000B000A" w:rsidRDefault="008F3D5A" w:rsidP="00291250">
            <w:pPr>
              <w:spacing w:before="100" w:beforeAutospacing="1" w:after="100" w:afterAutospacing="1" w:line="240" w:lineRule="auto"/>
              <w:jc w:val="center"/>
              <w:rPr>
                <w:rFonts w:asciiTheme="minorHAnsi" w:hAnsiTheme="minorHAnsi" w:cstheme="minorHAnsi"/>
                <w:sz w:val="20"/>
              </w:rPr>
            </w:pPr>
            <w:r w:rsidRPr="000B000A">
              <w:rPr>
                <w:rFonts w:asciiTheme="minorHAnsi" w:hAnsiTheme="minorHAnsi" w:cstheme="minorHAnsi"/>
                <w:sz w:val="20"/>
              </w:rPr>
              <w:t>10</w:t>
            </w:r>
          </w:p>
        </w:tc>
        <w:tc>
          <w:tcPr>
            <w:tcW w:w="2444" w:type="dxa"/>
            <w:tcBorders>
              <w:top w:val="single" w:sz="4" w:space="0" w:color="auto"/>
              <w:left w:val="single" w:sz="4" w:space="0" w:color="auto"/>
              <w:bottom w:val="single" w:sz="4" w:space="0" w:color="auto"/>
              <w:right w:val="single" w:sz="4" w:space="0" w:color="auto"/>
            </w:tcBorders>
            <w:shd w:val="clear" w:color="auto" w:fill="auto"/>
          </w:tcPr>
          <w:p w14:paraId="68DC71AD" w14:textId="77777777" w:rsidR="008F3D5A" w:rsidRPr="000B000A" w:rsidRDefault="008F3D5A" w:rsidP="00291250">
            <w:pPr>
              <w:spacing w:before="100" w:beforeAutospacing="1" w:after="100" w:afterAutospacing="1" w:line="240" w:lineRule="auto"/>
              <w:jc w:val="center"/>
              <w:rPr>
                <w:rFonts w:asciiTheme="minorHAnsi" w:hAnsiTheme="minorHAnsi" w:cstheme="minorHAnsi"/>
                <w:sz w:val="20"/>
              </w:rPr>
            </w:pPr>
            <w:r w:rsidRPr="004D5409">
              <w:rPr>
                <w:rFonts w:asciiTheme="minorHAnsi" w:hAnsiTheme="minorHAnsi" w:cstheme="minorHAnsi"/>
                <w:sz w:val="20"/>
              </w:rPr>
              <w:t>Dorsz polędwica świeża, kraj pochodzenia surowca Europa i/lub Ameryka Pd i/ lub  Afryka - luz</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01EC69" w14:textId="77777777" w:rsidR="008F3D5A" w:rsidRPr="000B000A" w:rsidRDefault="008F3D5A" w:rsidP="00291250">
            <w:pPr>
              <w:spacing w:before="100" w:beforeAutospacing="1" w:after="100" w:afterAutospacing="1" w:line="240" w:lineRule="auto"/>
              <w:jc w:val="center"/>
              <w:rPr>
                <w:rFonts w:asciiTheme="minorHAnsi" w:hAnsiTheme="minorHAnsi" w:cstheme="minorHAnsi"/>
                <w:sz w:val="20"/>
              </w:rPr>
            </w:pPr>
            <w:r w:rsidRPr="000B000A">
              <w:rPr>
                <w:rFonts w:asciiTheme="minorHAnsi" w:hAnsiTheme="minorHAnsi" w:cstheme="minorHAnsi"/>
                <w:sz w:val="20"/>
              </w:rPr>
              <w:t>Kg.</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0D76DEF" w14:textId="77777777" w:rsidR="008F3D5A" w:rsidRDefault="008F3D5A" w:rsidP="00291250">
            <w:pPr>
              <w:pBdr>
                <w:top w:val="single" w:sz="4" w:space="1" w:color="auto"/>
              </w:pBdr>
              <w:spacing w:line="240" w:lineRule="auto"/>
              <w:jc w:val="center"/>
              <w:rPr>
                <w:rFonts w:asciiTheme="minorHAnsi" w:hAnsiTheme="minorHAnsi" w:cstheme="minorHAnsi"/>
                <w:sz w:val="20"/>
              </w:rPr>
            </w:pPr>
          </w:p>
          <w:p w14:paraId="03A131FC" w14:textId="77777777" w:rsidR="008F3D5A" w:rsidRDefault="008F3D5A" w:rsidP="00291250">
            <w:pPr>
              <w:spacing w:line="240" w:lineRule="auto"/>
              <w:jc w:val="center"/>
              <w:rPr>
                <w:rFonts w:asciiTheme="minorHAnsi" w:hAnsiTheme="minorHAnsi" w:cstheme="minorHAnsi"/>
                <w:sz w:val="20"/>
              </w:rPr>
            </w:pPr>
          </w:p>
          <w:p w14:paraId="5A0740F3" w14:textId="77777777" w:rsidR="008F3D5A" w:rsidRPr="000B000A" w:rsidRDefault="008F3D5A" w:rsidP="00291250">
            <w:pPr>
              <w:spacing w:line="240" w:lineRule="auto"/>
              <w:jc w:val="center"/>
              <w:rPr>
                <w:rFonts w:asciiTheme="minorHAnsi" w:hAnsiTheme="minorHAnsi" w:cstheme="minorHAnsi"/>
                <w:sz w:val="20"/>
              </w:rPr>
            </w:pPr>
            <w:r>
              <w:rPr>
                <w:rFonts w:asciiTheme="minorHAnsi" w:hAnsiTheme="minorHAnsi" w:cstheme="minorHAnsi"/>
                <w:sz w:val="20"/>
              </w:rPr>
              <w:t>7</w:t>
            </w:r>
            <w:r w:rsidRPr="004D5409">
              <w:rPr>
                <w:rFonts w:asciiTheme="minorHAnsi" w:hAnsiTheme="minorHAnsi" w:cstheme="minorHAnsi"/>
                <w:sz w:val="20"/>
              </w:rPr>
              <w:t>0</w:t>
            </w:r>
          </w:p>
        </w:tc>
        <w:tc>
          <w:tcPr>
            <w:tcW w:w="12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539127" w14:textId="77777777" w:rsidR="008F3D5A" w:rsidRPr="004D5409" w:rsidRDefault="008F3D5A" w:rsidP="00291250">
            <w:pPr>
              <w:spacing w:before="100" w:beforeAutospacing="1" w:after="100" w:afterAutospacing="1" w:line="240" w:lineRule="auto"/>
              <w:jc w:val="center"/>
              <w:rPr>
                <w:rFonts w:asciiTheme="minorHAnsi" w:hAnsiTheme="minorHAnsi" w:cstheme="minorHAnsi"/>
                <w:sz w:val="20"/>
              </w:rPr>
            </w:pP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F46E12" w14:textId="77777777" w:rsidR="008F3D5A" w:rsidRPr="004D5409" w:rsidRDefault="008F3D5A" w:rsidP="00291250">
            <w:pPr>
              <w:spacing w:before="100" w:beforeAutospacing="1" w:after="100" w:afterAutospacing="1" w:line="240" w:lineRule="auto"/>
              <w:jc w:val="center"/>
              <w:rPr>
                <w:rFonts w:asciiTheme="minorHAnsi" w:hAnsiTheme="minorHAnsi" w:cstheme="minorHAnsi"/>
                <w:sz w:val="20"/>
              </w:rPr>
            </w:pPr>
          </w:p>
        </w:tc>
        <w:tc>
          <w:tcPr>
            <w:tcW w:w="12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2F6768" w14:textId="77777777" w:rsidR="008F3D5A" w:rsidRPr="004D5409" w:rsidRDefault="008F3D5A" w:rsidP="00291250">
            <w:pPr>
              <w:spacing w:before="100" w:beforeAutospacing="1" w:after="100" w:afterAutospacing="1" w:line="240" w:lineRule="auto"/>
              <w:jc w:val="center"/>
              <w:rPr>
                <w:rFonts w:asciiTheme="minorHAnsi" w:hAnsiTheme="minorHAnsi" w:cstheme="minorHAnsi"/>
                <w:sz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9EC378" w14:textId="77777777" w:rsidR="008F3D5A" w:rsidRPr="004D5409" w:rsidRDefault="008F3D5A" w:rsidP="00291250">
            <w:pPr>
              <w:spacing w:before="100" w:beforeAutospacing="1" w:after="100" w:afterAutospacing="1" w:line="240" w:lineRule="auto"/>
              <w:jc w:val="center"/>
              <w:rPr>
                <w:rFonts w:asciiTheme="minorHAnsi" w:hAnsiTheme="minorHAnsi" w:cstheme="minorHAnsi"/>
                <w:sz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BD9F65" w14:textId="77777777" w:rsidR="008F3D5A" w:rsidRPr="000B000A" w:rsidRDefault="008F3D5A" w:rsidP="00291250">
            <w:pPr>
              <w:spacing w:before="100" w:beforeAutospacing="1" w:after="100" w:afterAutospacing="1" w:line="240" w:lineRule="auto"/>
              <w:rPr>
                <w:rFonts w:asciiTheme="minorHAnsi" w:hAnsiTheme="minorHAnsi" w:cstheme="minorHAnsi"/>
                <w:b/>
                <w:bCs/>
                <w:sz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98C680" w14:textId="77777777" w:rsidR="008F3D5A" w:rsidRPr="000B000A" w:rsidRDefault="008F3D5A" w:rsidP="00291250">
            <w:pPr>
              <w:spacing w:before="100" w:beforeAutospacing="1" w:after="100" w:afterAutospacing="1" w:line="240" w:lineRule="auto"/>
              <w:rPr>
                <w:rFonts w:asciiTheme="minorHAnsi" w:hAnsiTheme="minorHAnsi" w:cstheme="minorHAnsi"/>
                <w:b/>
                <w:bCs/>
                <w:sz w:val="20"/>
              </w:rPr>
            </w:pPr>
          </w:p>
        </w:tc>
      </w:tr>
      <w:tr w:rsidR="008F3D5A" w:rsidRPr="000B000A" w14:paraId="17586B62" w14:textId="77777777" w:rsidTr="00291250">
        <w:trPr>
          <w:trHeight w:val="361"/>
        </w:trPr>
        <w:tc>
          <w:tcPr>
            <w:tcW w:w="3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36CE7D" w14:textId="77777777" w:rsidR="008F3D5A" w:rsidRPr="000B000A" w:rsidRDefault="008F3D5A" w:rsidP="00291250">
            <w:pPr>
              <w:spacing w:before="100" w:beforeAutospacing="1" w:after="100" w:afterAutospacing="1" w:line="240" w:lineRule="auto"/>
              <w:jc w:val="center"/>
              <w:rPr>
                <w:rFonts w:asciiTheme="minorHAnsi" w:hAnsiTheme="minorHAnsi" w:cstheme="minorHAnsi"/>
                <w:sz w:val="20"/>
              </w:rPr>
            </w:pPr>
            <w:r w:rsidRPr="000B000A">
              <w:rPr>
                <w:rFonts w:asciiTheme="minorHAnsi" w:hAnsiTheme="minorHAnsi" w:cstheme="minorHAnsi"/>
                <w:sz w:val="20"/>
              </w:rPr>
              <w:t>11</w:t>
            </w:r>
          </w:p>
        </w:tc>
        <w:tc>
          <w:tcPr>
            <w:tcW w:w="2444" w:type="dxa"/>
            <w:tcBorders>
              <w:top w:val="single" w:sz="4" w:space="0" w:color="auto"/>
              <w:left w:val="single" w:sz="4" w:space="0" w:color="auto"/>
              <w:bottom w:val="single" w:sz="4" w:space="0" w:color="auto"/>
              <w:right w:val="single" w:sz="4" w:space="0" w:color="auto"/>
            </w:tcBorders>
            <w:shd w:val="clear" w:color="auto" w:fill="auto"/>
          </w:tcPr>
          <w:p w14:paraId="7C9C5C43" w14:textId="77777777" w:rsidR="008F3D5A" w:rsidRPr="000B000A" w:rsidRDefault="008F3D5A" w:rsidP="00291250">
            <w:pPr>
              <w:spacing w:before="100" w:beforeAutospacing="1" w:after="100" w:afterAutospacing="1" w:line="240" w:lineRule="auto"/>
              <w:jc w:val="center"/>
              <w:rPr>
                <w:rFonts w:asciiTheme="minorHAnsi" w:hAnsiTheme="minorHAnsi" w:cstheme="minorHAnsi"/>
                <w:sz w:val="20"/>
              </w:rPr>
            </w:pPr>
            <w:r w:rsidRPr="004D5409">
              <w:rPr>
                <w:rFonts w:asciiTheme="minorHAnsi" w:hAnsiTheme="minorHAnsi" w:cstheme="minorHAnsi"/>
                <w:sz w:val="20"/>
              </w:rPr>
              <w:t xml:space="preserve">Śledzie solone </w:t>
            </w:r>
            <w:proofErr w:type="spellStart"/>
            <w:r w:rsidRPr="004D5409">
              <w:rPr>
                <w:rFonts w:asciiTheme="minorHAnsi" w:hAnsiTheme="minorHAnsi" w:cstheme="minorHAnsi"/>
                <w:sz w:val="20"/>
              </w:rPr>
              <w:t>matjas</w:t>
            </w:r>
            <w:proofErr w:type="spellEnd"/>
            <w:r w:rsidRPr="004D5409">
              <w:rPr>
                <w:rFonts w:asciiTheme="minorHAnsi" w:hAnsiTheme="minorHAnsi" w:cstheme="minorHAnsi"/>
                <w:sz w:val="20"/>
              </w:rPr>
              <w:t>, b/s, kraj pochodzenia surowca  Europa i/lub Ameryka Pd i/ lub  Afryka. Zawartość fileta ze śledzia minimum 85%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8C61CA" w14:textId="77777777" w:rsidR="008F3D5A" w:rsidRPr="000B000A" w:rsidRDefault="008F3D5A" w:rsidP="00291250">
            <w:pPr>
              <w:spacing w:before="100" w:beforeAutospacing="1" w:after="100" w:afterAutospacing="1" w:line="240" w:lineRule="auto"/>
              <w:jc w:val="center"/>
              <w:rPr>
                <w:rFonts w:asciiTheme="minorHAnsi" w:hAnsiTheme="minorHAnsi" w:cstheme="minorHAnsi"/>
                <w:sz w:val="20"/>
              </w:rPr>
            </w:pPr>
            <w:r w:rsidRPr="000B000A">
              <w:rPr>
                <w:rFonts w:asciiTheme="minorHAnsi" w:hAnsiTheme="minorHAnsi" w:cstheme="minorHAnsi"/>
                <w:sz w:val="20"/>
              </w:rPr>
              <w:t>Kg.</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5904824" w14:textId="77777777" w:rsidR="008F3D5A" w:rsidRDefault="008F3D5A" w:rsidP="00291250">
            <w:pPr>
              <w:spacing w:line="240" w:lineRule="auto"/>
              <w:jc w:val="center"/>
              <w:rPr>
                <w:rFonts w:asciiTheme="minorHAnsi" w:hAnsiTheme="minorHAnsi" w:cstheme="minorHAnsi"/>
                <w:sz w:val="20"/>
              </w:rPr>
            </w:pPr>
          </w:p>
          <w:p w14:paraId="4B2C6B0A" w14:textId="77777777" w:rsidR="008F3D5A" w:rsidRDefault="008F3D5A" w:rsidP="00291250">
            <w:pPr>
              <w:spacing w:line="240" w:lineRule="auto"/>
              <w:jc w:val="center"/>
              <w:rPr>
                <w:rFonts w:asciiTheme="minorHAnsi" w:hAnsiTheme="minorHAnsi" w:cstheme="minorHAnsi"/>
                <w:sz w:val="20"/>
              </w:rPr>
            </w:pPr>
          </w:p>
          <w:p w14:paraId="02132FEF" w14:textId="77777777" w:rsidR="008F3D5A" w:rsidRPr="000B000A" w:rsidRDefault="008F3D5A" w:rsidP="00291250">
            <w:pPr>
              <w:spacing w:line="240" w:lineRule="auto"/>
              <w:jc w:val="center"/>
              <w:rPr>
                <w:rFonts w:asciiTheme="minorHAnsi" w:hAnsiTheme="minorHAnsi" w:cstheme="minorHAnsi"/>
                <w:sz w:val="20"/>
              </w:rPr>
            </w:pPr>
            <w:r w:rsidRPr="004D5409">
              <w:rPr>
                <w:rFonts w:asciiTheme="minorHAnsi" w:hAnsiTheme="minorHAnsi" w:cstheme="minorHAnsi"/>
                <w:sz w:val="20"/>
              </w:rPr>
              <w:t>140</w:t>
            </w:r>
          </w:p>
        </w:tc>
        <w:tc>
          <w:tcPr>
            <w:tcW w:w="12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229A5F" w14:textId="77777777" w:rsidR="008F3D5A" w:rsidRPr="004D5409" w:rsidRDefault="008F3D5A" w:rsidP="00291250">
            <w:pPr>
              <w:spacing w:before="100" w:beforeAutospacing="1" w:after="100" w:afterAutospacing="1" w:line="240" w:lineRule="auto"/>
              <w:jc w:val="center"/>
              <w:rPr>
                <w:rFonts w:asciiTheme="minorHAnsi" w:hAnsiTheme="minorHAnsi" w:cstheme="minorHAnsi"/>
                <w:sz w:val="20"/>
              </w:rPr>
            </w:pP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891159" w14:textId="77777777" w:rsidR="008F3D5A" w:rsidRPr="004D5409" w:rsidRDefault="008F3D5A" w:rsidP="00291250">
            <w:pPr>
              <w:spacing w:before="100" w:beforeAutospacing="1" w:after="100" w:afterAutospacing="1" w:line="240" w:lineRule="auto"/>
              <w:jc w:val="center"/>
              <w:rPr>
                <w:rFonts w:asciiTheme="minorHAnsi" w:hAnsiTheme="minorHAnsi" w:cstheme="minorHAnsi"/>
                <w:sz w:val="20"/>
              </w:rPr>
            </w:pPr>
          </w:p>
        </w:tc>
        <w:tc>
          <w:tcPr>
            <w:tcW w:w="12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6B3DDA" w14:textId="77777777" w:rsidR="008F3D5A" w:rsidRPr="004D5409" w:rsidRDefault="008F3D5A" w:rsidP="00291250">
            <w:pPr>
              <w:spacing w:before="100" w:beforeAutospacing="1" w:after="100" w:afterAutospacing="1" w:line="240" w:lineRule="auto"/>
              <w:jc w:val="center"/>
              <w:rPr>
                <w:rFonts w:asciiTheme="minorHAnsi" w:hAnsiTheme="minorHAnsi" w:cstheme="minorHAnsi"/>
                <w:sz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30A8B7" w14:textId="77777777" w:rsidR="008F3D5A" w:rsidRPr="004D5409" w:rsidRDefault="008F3D5A" w:rsidP="00291250">
            <w:pPr>
              <w:spacing w:before="100" w:beforeAutospacing="1" w:after="100" w:afterAutospacing="1" w:line="240" w:lineRule="auto"/>
              <w:jc w:val="center"/>
              <w:rPr>
                <w:rFonts w:asciiTheme="minorHAnsi" w:hAnsiTheme="minorHAnsi" w:cstheme="minorHAnsi"/>
                <w:sz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C54A21" w14:textId="77777777" w:rsidR="008F3D5A" w:rsidRPr="000B000A" w:rsidRDefault="008F3D5A" w:rsidP="00291250">
            <w:pPr>
              <w:spacing w:before="100" w:beforeAutospacing="1" w:after="100" w:afterAutospacing="1" w:line="240" w:lineRule="auto"/>
              <w:rPr>
                <w:rFonts w:asciiTheme="minorHAnsi" w:hAnsiTheme="minorHAnsi" w:cstheme="minorHAnsi"/>
                <w:b/>
                <w:bCs/>
                <w:sz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B978B4" w14:textId="77777777" w:rsidR="008F3D5A" w:rsidRPr="000B000A" w:rsidRDefault="008F3D5A" w:rsidP="00291250">
            <w:pPr>
              <w:spacing w:before="100" w:beforeAutospacing="1" w:after="100" w:afterAutospacing="1" w:line="240" w:lineRule="auto"/>
              <w:rPr>
                <w:rFonts w:asciiTheme="minorHAnsi" w:hAnsiTheme="minorHAnsi" w:cstheme="minorHAnsi"/>
                <w:b/>
                <w:bCs/>
                <w:sz w:val="20"/>
              </w:rPr>
            </w:pPr>
          </w:p>
        </w:tc>
      </w:tr>
      <w:tr w:rsidR="008F3D5A" w:rsidRPr="000B000A" w14:paraId="74F57C04" w14:textId="77777777" w:rsidTr="00291250">
        <w:trPr>
          <w:trHeight w:val="361"/>
        </w:trPr>
        <w:tc>
          <w:tcPr>
            <w:tcW w:w="3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1C5EDA" w14:textId="77777777" w:rsidR="008F3D5A" w:rsidRPr="000B000A" w:rsidRDefault="008F3D5A" w:rsidP="00291250">
            <w:pPr>
              <w:spacing w:before="100" w:beforeAutospacing="1" w:after="100" w:afterAutospacing="1" w:line="240" w:lineRule="auto"/>
              <w:jc w:val="center"/>
              <w:rPr>
                <w:rFonts w:asciiTheme="minorHAnsi" w:hAnsiTheme="minorHAnsi" w:cstheme="minorHAnsi"/>
                <w:sz w:val="20"/>
              </w:rPr>
            </w:pPr>
            <w:r w:rsidRPr="000B000A">
              <w:rPr>
                <w:rFonts w:asciiTheme="minorHAnsi" w:hAnsiTheme="minorHAnsi" w:cstheme="minorHAnsi"/>
                <w:sz w:val="20"/>
              </w:rPr>
              <w:t>12</w:t>
            </w:r>
          </w:p>
        </w:tc>
        <w:tc>
          <w:tcPr>
            <w:tcW w:w="2444" w:type="dxa"/>
            <w:tcBorders>
              <w:top w:val="single" w:sz="4" w:space="0" w:color="auto"/>
              <w:left w:val="single" w:sz="4" w:space="0" w:color="auto"/>
              <w:bottom w:val="single" w:sz="4" w:space="0" w:color="auto"/>
              <w:right w:val="single" w:sz="4" w:space="0" w:color="auto"/>
            </w:tcBorders>
            <w:shd w:val="clear" w:color="auto" w:fill="auto"/>
          </w:tcPr>
          <w:p w14:paraId="796F9946" w14:textId="77777777" w:rsidR="008F3D5A" w:rsidRPr="000B000A" w:rsidRDefault="008F3D5A" w:rsidP="00291250">
            <w:pPr>
              <w:spacing w:before="100" w:beforeAutospacing="1" w:after="100" w:afterAutospacing="1" w:line="240" w:lineRule="auto"/>
              <w:jc w:val="center"/>
              <w:rPr>
                <w:rFonts w:asciiTheme="minorHAnsi" w:hAnsiTheme="minorHAnsi" w:cstheme="minorHAnsi"/>
                <w:sz w:val="20"/>
              </w:rPr>
            </w:pPr>
            <w:r w:rsidRPr="004D5409">
              <w:rPr>
                <w:rFonts w:asciiTheme="minorHAnsi" w:hAnsiTheme="minorHAnsi" w:cstheme="minorHAnsi"/>
                <w:sz w:val="20"/>
              </w:rPr>
              <w:t>Makrela wędzona tusza, kraj pochodzenia surowca  Europa i/lub Ameryka Pd i/ lub  Afryka.</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580897" w14:textId="77777777" w:rsidR="008F3D5A" w:rsidRPr="000B000A" w:rsidRDefault="008F3D5A" w:rsidP="00291250">
            <w:pPr>
              <w:spacing w:before="100" w:beforeAutospacing="1" w:after="100" w:afterAutospacing="1" w:line="240" w:lineRule="auto"/>
              <w:jc w:val="center"/>
              <w:rPr>
                <w:rFonts w:asciiTheme="minorHAnsi" w:hAnsiTheme="minorHAnsi" w:cstheme="minorHAnsi"/>
                <w:sz w:val="20"/>
              </w:rPr>
            </w:pPr>
            <w:r w:rsidRPr="000B000A">
              <w:rPr>
                <w:rFonts w:asciiTheme="minorHAnsi" w:hAnsiTheme="minorHAnsi" w:cstheme="minorHAnsi"/>
                <w:sz w:val="20"/>
              </w:rPr>
              <w:t>Kg.</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14E73ED" w14:textId="77777777" w:rsidR="008F3D5A" w:rsidRDefault="008F3D5A" w:rsidP="00291250">
            <w:pPr>
              <w:spacing w:line="240" w:lineRule="auto"/>
              <w:jc w:val="center"/>
              <w:rPr>
                <w:rFonts w:asciiTheme="minorHAnsi" w:hAnsiTheme="minorHAnsi" w:cstheme="minorHAnsi"/>
                <w:sz w:val="20"/>
              </w:rPr>
            </w:pPr>
          </w:p>
          <w:p w14:paraId="49C23A97" w14:textId="77777777" w:rsidR="008F3D5A" w:rsidRPr="000B000A" w:rsidRDefault="008F3D5A" w:rsidP="00291250">
            <w:pPr>
              <w:spacing w:line="240" w:lineRule="auto"/>
              <w:jc w:val="center"/>
              <w:rPr>
                <w:rFonts w:asciiTheme="minorHAnsi" w:hAnsiTheme="minorHAnsi" w:cstheme="minorHAnsi"/>
                <w:sz w:val="20"/>
              </w:rPr>
            </w:pPr>
            <w:r w:rsidRPr="004D5409">
              <w:rPr>
                <w:rFonts w:asciiTheme="minorHAnsi" w:hAnsiTheme="minorHAnsi" w:cstheme="minorHAnsi"/>
                <w:sz w:val="20"/>
              </w:rPr>
              <w:t>5</w:t>
            </w:r>
          </w:p>
        </w:tc>
        <w:tc>
          <w:tcPr>
            <w:tcW w:w="12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4E977C" w14:textId="77777777" w:rsidR="008F3D5A" w:rsidRPr="004D5409" w:rsidRDefault="008F3D5A" w:rsidP="00291250">
            <w:pPr>
              <w:spacing w:before="100" w:beforeAutospacing="1" w:after="100" w:afterAutospacing="1" w:line="240" w:lineRule="auto"/>
              <w:jc w:val="center"/>
              <w:rPr>
                <w:rFonts w:asciiTheme="minorHAnsi" w:hAnsiTheme="minorHAnsi" w:cstheme="minorHAnsi"/>
                <w:sz w:val="20"/>
              </w:rPr>
            </w:pP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1647B6" w14:textId="77777777" w:rsidR="008F3D5A" w:rsidRPr="004D5409" w:rsidRDefault="008F3D5A" w:rsidP="00291250">
            <w:pPr>
              <w:spacing w:before="100" w:beforeAutospacing="1" w:after="100" w:afterAutospacing="1" w:line="240" w:lineRule="auto"/>
              <w:jc w:val="center"/>
              <w:rPr>
                <w:rFonts w:asciiTheme="minorHAnsi" w:hAnsiTheme="minorHAnsi" w:cstheme="minorHAnsi"/>
                <w:sz w:val="20"/>
              </w:rPr>
            </w:pPr>
          </w:p>
        </w:tc>
        <w:tc>
          <w:tcPr>
            <w:tcW w:w="12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C9FEE3" w14:textId="77777777" w:rsidR="008F3D5A" w:rsidRPr="004D5409" w:rsidRDefault="008F3D5A" w:rsidP="00291250">
            <w:pPr>
              <w:spacing w:before="100" w:beforeAutospacing="1" w:after="100" w:afterAutospacing="1" w:line="240" w:lineRule="auto"/>
              <w:jc w:val="center"/>
              <w:rPr>
                <w:rFonts w:asciiTheme="minorHAnsi" w:hAnsiTheme="minorHAnsi" w:cstheme="minorHAnsi"/>
                <w:sz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442847" w14:textId="77777777" w:rsidR="008F3D5A" w:rsidRPr="004D5409" w:rsidRDefault="008F3D5A" w:rsidP="00291250">
            <w:pPr>
              <w:spacing w:before="100" w:beforeAutospacing="1" w:after="100" w:afterAutospacing="1" w:line="240" w:lineRule="auto"/>
              <w:jc w:val="center"/>
              <w:rPr>
                <w:rFonts w:asciiTheme="minorHAnsi" w:hAnsiTheme="minorHAnsi" w:cstheme="minorHAnsi"/>
                <w:sz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C9EF26" w14:textId="77777777" w:rsidR="008F3D5A" w:rsidRPr="000B000A" w:rsidRDefault="008F3D5A" w:rsidP="00291250">
            <w:pPr>
              <w:spacing w:before="100" w:beforeAutospacing="1" w:after="100" w:afterAutospacing="1" w:line="240" w:lineRule="auto"/>
              <w:rPr>
                <w:rFonts w:asciiTheme="minorHAnsi" w:hAnsiTheme="minorHAnsi" w:cstheme="minorHAnsi"/>
                <w:b/>
                <w:bCs/>
                <w:sz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E89053" w14:textId="77777777" w:rsidR="008F3D5A" w:rsidRPr="000B000A" w:rsidRDefault="008F3D5A" w:rsidP="00291250">
            <w:pPr>
              <w:spacing w:before="100" w:beforeAutospacing="1" w:after="100" w:afterAutospacing="1" w:line="240" w:lineRule="auto"/>
              <w:rPr>
                <w:rFonts w:asciiTheme="minorHAnsi" w:hAnsiTheme="minorHAnsi" w:cstheme="minorHAnsi"/>
                <w:b/>
                <w:bCs/>
                <w:sz w:val="20"/>
              </w:rPr>
            </w:pPr>
          </w:p>
        </w:tc>
      </w:tr>
      <w:tr w:rsidR="008F3D5A" w:rsidRPr="000B000A" w14:paraId="7EDA92AA" w14:textId="77777777" w:rsidTr="00291250">
        <w:trPr>
          <w:trHeight w:val="361"/>
        </w:trPr>
        <w:tc>
          <w:tcPr>
            <w:tcW w:w="3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A3AAAE" w14:textId="77777777" w:rsidR="008F3D5A" w:rsidRPr="000B000A" w:rsidRDefault="008F3D5A" w:rsidP="00291250">
            <w:pPr>
              <w:spacing w:before="100" w:beforeAutospacing="1" w:after="100" w:afterAutospacing="1" w:line="240" w:lineRule="auto"/>
              <w:jc w:val="center"/>
              <w:rPr>
                <w:rFonts w:asciiTheme="minorHAnsi" w:hAnsiTheme="minorHAnsi" w:cstheme="minorHAnsi"/>
                <w:sz w:val="20"/>
              </w:rPr>
            </w:pPr>
            <w:r w:rsidRPr="000B000A">
              <w:rPr>
                <w:rFonts w:asciiTheme="minorHAnsi" w:hAnsiTheme="minorHAnsi" w:cstheme="minorHAnsi"/>
                <w:sz w:val="20"/>
              </w:rPr>
              <w:t>13</w:t>
            </w:r>
          </w:p>
        </w:tc>
        <w:tc>
          <w:tcPr>
            <w:tcW w:w="2444" w:type="dxa"/>
            <w:tcBorders>
              <w:top w:val="single" w:sz="4" w:space="0" w:color="auto"/>
              <w:left w:val="single" w:sz="4" w:space="0" w:color="auto"/>
              <w:bottom w:val="single" w:sz="4" w:space="0" w:color="auto"/>
              <w:right w:val="single" w:sz="4" w:space="0" w:color="auto"/>
            </w:tcBorders>
            <w:shd w:val="clear" w:color="auto" w:fill="auto"/>
          </w:tcPr>
          <w:p w14:paraId="09D79295" w14:textId="77777777" w:rsidR="008F3D5A" w:rsidRPr="000B000A" w:rsidRDefault="008F3D5A" w:rsidP="00291250">
            <w:pPr>
              <w:spacing w:before="100" w:beforeAutospacing="1" w:after="100" w:afterAutospacing="1" w:line="240" w:lineRule="auto"/>
              <w:jc w:val="center"/>
              <w:rPr>
                <w:rFonts w:asciiTheme="minorHAnsi" w:hAnsiTheme="minorHAnsi" w:cstheme="minorHAnsi"/>
                <w:sz w:val="20"/>
              </w:rPr>
            </w:pPr>
            <w:r w:rsidRPr="004D5409">
              <w:rPr>
                <w:rFonts w:asciiTheme="minorHAnsi" w:hAnsiTheme="minorHAnsi" w:cstheme="minorHAnsi"/>
                <w:sz w:val="20"/>
              </w:rPr>
              <w:t>Łosoś wędzony płaty, kraj pochodzenia surowca  Europa i/lub Ameryka Pd i/ lub  Afryka - luz</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1F088A" w14:textId="77777777" w:rsidR="008F3D5A" w:rsidRPr="000B000A" w:rsidRDefault="008F3D5A" w:rsidP="00291250">
            <w:pPr>
              <w:spacing w:before="100" w:beforeAutospacing="1" w:after="100" w:afterAutospacing="1" w:line="240" w:lineRule="auto"/>
              <w:jc w:val="center"/>
              <w:rPr>
                <w:rFonts w:asciiTheme="minorHAnsi" w:hAnsiTheme="minorHAnsi" w:cstheme="minorHAnsi"/>
                <w:sz w:val="20"/>
              </w:rPr>
            </w:pPr>
            <w:r w:rsidRPr="000B000A">
              <w:rPr>
                <w:rFonts w:asciiTheme="minorHAnsi" w:hAnsiTheme="minorHAnsi" w:cstheme="minorHAnsi"/>
                <w:sz w:val="20"/>
              </w:rPr>
              <w:t>Kg.</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79768A0" w14:textId="77777777" w:rsidR="008F3D5A" w:rsidRDefault="008F3D5A" w:rsidP="00291250">
            <w:pPr>
              <w:spacing w:line="240" w:lineRule="auto"/>
              <w:jc w:val="center"/>
              <w:rPr>
                <w:rFonts w:asciiTheme="minorHAnsi" w:hAnsiTheme="minorHAnsi" w:cstheme="minorHAnsi"/>
                <w:sz w:val="20"/>
              </w:rPr>
            </w:pPr>
          </w:p>
          <w:p w14:paraId="0695C1CE" w14:textId="77777777" w:rsidR="008F3D5A" w:rsidRDefault="008F3D5A" w:rsidP="00291250">
            <w:pPr>
              <w:spacing w:line="240" w:lineRule="auto"/>
              <w:jc w:val="center"/>
              <w:rPr>
                <w:rFonts w:asciiTheme="minorHAnsi" w:hAnsiTheme="minorHAnsi" w:cstheme="minorHAnsi"/>
                <w:sz w:val="20"/>
              </w:rPr>
            </w:pPr>
          </w:p>
          <w:p w14:paraId="3A38C318" w14:textId="77777777" w:rsidR="008F3D5A" w:rsidRPr="000B000A" w:rsidRDefault="008F3D5A" w:rsidP="00291250">
            <w:pPr>
              <w:spacing w:line="240" w:lineRule="auto"/>
              <w:jc w:val="center"/>
              <w:rPr>
                <w:rFonts w:asciiTheme="minorHAnsi" w:hAnsiTheme="minorHAnsi" w:cstheme="minorHAnsi"/>
                <w:sz w:val="20"/>
              </w:rPr>
            </w:pPr>
            <w:r>
              <w:rPr>
                <w:rFonts w:asciiTheme="minorHAnsi" w:hAnsiTheme="minorHAnsi" w:cstheme="minorHAnsi"/>
                <w:sz w:val="20"/>
              </w:rPr>
              <w:t>54</w:t>
            </w:r>
          </w:p>
        </w:tc>
        <w:tc>
          <w:tcPr>
            <w:tcW w:w="12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A13F98" w14:textId="77777777" w:rsidR="008F3D5A" w:rsidRPr="004D5409" w:rsidRDefault="008F3D5A" w:rsidP="00291250">
            <w:pPr>
              <w:spacing w:before="100" w:beforeAutospacing="1" w:after="100" w:afterAutospacing="1" w:line="240" w:lineRule="auto"/>
              <w:jc w:val="center"/>
              <w:rPr>
                <w:rFonts w:asciiTheme="minorHAnsi" w:hAnsiTheme="minorHAnsi" w:cstheme="minorHAnsi"/>
                <w:sz w:val="20"/>
              </w:rPr>
            </w:pP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1175D1" w14:textId="77777777" w:rsidR="008F3D5A" w:rsidRPr="004D5409" w:rsidRDefault="008F3D5A" w:rsidP="00291250">
            <w:pPr>
              <w:spacing w:before="100" w:beforeAutospacing="1" w:after="100" w:afterAutospacing="1" w:line="240" w:lineRule="auto"/>
              <w:jc w:val="center"/>
              <w:rPr>
                <w:rFonts w:asciiTheme="minorHAnsi" w:hAnsiTheme="minorHAnsi" w:cstheme="minorHAnsi"/>
                <w:sz w:val="20"/>
              </w:rPr>
            </w:pPr>
          </w:p>
        </w:tc>
        <w:tc>
          <w:tcPr>
            <w:tcW w:w="12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E1DDB1" w14:textId="77777777" w:rsidR="008F3D5A" w:rsidRPr="004D5409" w:rsidRDefault="008F3D5A" w:rsidP="00291250">
            <w:pPr>
              <w:spacing w:before="100" w:beforeAutospacing="1" w:after="100" w:afterAutospacing="1" w:line="240" w:lineRule="auto"/>
              <w:jc w:val="center"/>
              <w:rPr>
                <w:rFonts w:asciiTheme="minorHAnsi" w:hAnsiTheme="minorHAnsi" w:cstheme="minorHAnsi"/>
                <w:sz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02B86C" w14:textId="77777777" w:rsidR="008F3D5A" w:rsidRPr="004D5409" w:rsidRDefault="008F3D5A" w:rsidP="00291250">
            <w:pPr>
              <w:spacing w:before="100" w:beforeAutospacing="1" w:after="100" w:afterAutospacing="1" w:line="240" w:lineRule="auto"/>
              <w:jc w:val="center"/>
              <w:rPr>
                <w:rFonts w:asciiTheme="minorHAnsi" w:hAnsiTheme="minorHAnsi" w:cstheme="minorHAnsi"/>
                <w:sz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6A015F" w14:textId="77777777" w:rsidR="008F3D5A" w:rsidRPr="000B000A" w:rsidRDefault="008F3D5A" w:rsidP="00291250">
            <w:pPr>
              <w:spacing w:before="100" w:beforeAutospacing="1" w:after="100" w:afterAutospacing="1" w:line="240" w:lineRule="auto"/>
              <w:rPr>
                <w:rFonts w:asciiTheme="minorHAnsi" w:hAnsiTheme="minorHAnsi" w:cstheme="minorHAnsi"/>
                <w:b/>
                <w:bCs/>
                <w:sz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C34FD6" w14:textId="77777777" w:rsidR="008F3D5A" w:rsidRPr="000B000A" w:rsidRDefault="008F3D5A" w:rsidP="00291250">
            <w:pPr>
              <w:spacing w:before="100" w:beforeAutospacing="1" w:after="100" w:afterAutospacing="1" w:line="240" w:lineRule="auto"/>
              <w:rPr>
                <w:rFonts w:asciiTheme="minorHAnsi" w:hAnsiTheme="minorHAnsi" w:cstheme="minorHAnsi"/>
                <w:b/>
                <w:bCs/>
                <w:sz w:val="20"/>
              </w:rPr>
            </w:pPr>
          </w:p>
        </w:tc>
      </w:tr>
      <w:tr w:rsidR="008F3D5A" w:rsidRPr="000B000A" w14:paraId="210AE1AF" w14:textId="77777777" w:rsidTr="00291250">
        <w:trPr>
          <w:trHeight w:val="361"/>
        </w:trPr>
        <w:tc>
          <w:tcPr>
            <w:tcW w:w="3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39805E" w14:textId="77777777" w:rsidR="008F3D5A" w:rsidRPr="000B000A" w:rsidRDefault="008F3D5A" w:rsidP="00291250">
            <w:pPr>
              <w:spacing w:before="100" w:beforeAutospacing="1" w:after="100" w:afterAutospacing="1" w:line="240" w:lineRule="auto"/>
              <w:jc w:val="center"/>
              <w:rPr>
                <w:rFonts w:asciiTheme="minorHAnsi" w:hAnsiTheme="minorHAnsi" w:cstheme="minorHAnsi"/>
                <w:sz w:val="20"/>
              </w:rPr>
            </w:pPr>
            <w:r w:rsidRPr="000B000A">
              <w:rPr>
                <w:rFonts w:asciiTheme="minorHAnsi" w:hAnsiTheme="minorHAnsi" w:cstheme="minorHAnsi"/>
                <w:sz w:val="20"/>
              </w:rPr>
              <w:t>14</w:t>
            </w:r>
          </w:p>
        </w:tc>
        <w:tc>
          <w:tcPr>
            <w:tcW w:w="2444" w:type="dxa"/>
            <w:tcBorders>
              <w:top w:val="single" w:sz="4" w:space="0" w:color="auto"/>
              <w:left w:val="single" w:sz="4" w:space="0" w:color="auto"/>
              <w:bottom w:val="single" w:sz="4" w:space="0" w:color="auto"/>
              <w:right w:val="single" w:sz="4" w:space="0" w:color="auto"/>
            </w:tcBorders>
            <w:shd w:val="clear" w:color="auto" w:fill="auto"/>
          </w:tcPr>
          <w:p w14:paraId="12FE4C53" w14:textId="77777777" w:rsidR="008F3D5A" w:rsidRPr="000B000A" w:rsidRDefault="008F3D5A" w:rsidP="00291250">
            <w:pPr>
              <w:spacing w:before="100" w:beforeAutospacing="1" w:after="100" w:afterAutospacing="1" w:line="240" w:lineRule="auto"/>
              <w:jc w:val="center"/>
              <w:rPr>
                <w:rFonts w:asciiTheme="minorHAnsi" w:hAnsiTheme="minorHAnsi" w:cstheme="minorHAnsi"/>
                <w:sz w:val="20"/>
              </w:rPr>
            </w:pPr>
            <w:r w:rsidRPr="004D5409">
              <w:rPr>
                <w:rFonts w:asciiTheme="minorHAnsi" w:hAnsiTheme="minorHAnsi" w:cstheme="minorHAnsi"/>
                <w:sz w:val="20"/>
              </w:rPr>
              <w:t>Kawior czarny, zawartość ikry rybnej śledzia, gromadnika minimum 85%.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C2CC24" w14:textId="77777777" w:rsidR="008F3D5A" w:rsidRPr="000B000A" w:rsidRDefault="008F3D5A" w:rsidP="00291250">
            <w:pPr>
              <w:spacing w:before="100" w:beforeAutospacing="1" w:after="100" w:afterAutospacing="1" w:line="240" w:lineRule="auto"/>
              <w:jc w:val="center"/>
              <w:rPr>
                <w:rFonts w:asciiTheme="minorHAnsi" w:hAnsiTheme="minorHAnsi" w:cstheme="minorHAnsi"/>
                <w:sz w:val="20"/>
              </w:rPr>
            </w:pPr>
            <w:r w:rsidRPr="000B000A">
              <w:rPr>
                <w:rFonts w:asciiTheme="minorHAnsi" w:hAnsiTheme="minorHAnsi" w:cstheme="minorHAnsi"/>
                <w:sz w:val="20"/>
              </w:rPr>
              <w:t>Kg.</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C1E5F91" w14:textId="77777777" w:rsidR="008F3D5A" w:rsidRDefault="008F3D5A" w:rsidP="00291250">
            <w:pPr>
              <w:spacing w:line="240" w:lineRule="auto"/>
              <w:jc w:val="center"/>
              <w:rPr>
                <w:rFonts w:asciiTheme="minorHAnsi" w:hAnsiTheme="minorHAnsi" w:cstheme="minorHAnsi"/>
                <w:sz w:val="20"/>
              </w:rPr>
            </w:pPr>
          </w:p>
          <w:p w14:paraId="0444F307" w14:textId="77777777" w:rsidR="008F3D5A" w:rsidRPr="000B000A" w:rsidRDefault="008F3D5A" w:rsidP="00291250">
            <w:pPr>
              <w:spacing w:line="240" w:lineRule="auto"/>
              <w:jc w:val="center"/>
              <w:rPr>
                <w:rFonts w:asciiTheme="minorHAnsi" w:hAnsiTheme="minorHAnsi" w:cstheme="minorHAnsi"/>
                <w:sz w:val="20"/>
              </w:rPr>
            </w:pPr>
            <w:r>
              <w:rPr>
                <w:rFonts w:asciiTheme="minorHAnsi" w:hAnsiTheme="minorHAnsi" w:cstheme="minorHAnsi"/>
                <w:sz w:val="20"/>
              </w:rPr>
              <w:t>5</w:t>
            </w:r>
          </w:p>
        </w:tc>
        <w:tc>
          <w:tcPr>
            <w:tcW w:w="12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2C139B" w14:textId="77777777" w:rsidR="008F3D5A" w:rsidRPr="004D5409" w:rsidRDefault="008F3D5A" w:rsidP="00291250">
            <w:pPr>
              <w:spacing w:before="100" w:beforeAutospacing="1" w:after="100" w:afterAutospacing="1" w:line="240" w:lineRule="auto"/>
              <w:jc w:val="center"/>
              <w:rPr>
                <w:rFonts w:asciiTheme="minorHAnsi" w:hAnsiTheme="minorHAnsi" w:cstheme="minorHAnsi"/>
                <w:sz w:val="20"/>
              </w:rPr>
            </w:pP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F906C4" w14:textId="77777777" w:rsidR="008F3D5A" w:rsidRPr="004D5409" w:rsidRDefault="008F3D5A" w:rsidP="00291250">
            <w:pPr>
              <w:spacing w:before="100" w:beforeAutospacing="1" w:after="100" w:afterAutospacing="1" w:line="240" w:lineRule="auto"/>
              <w:jc w:val="center"/>
              <w:rPr>
                <w:rFonts w:asciiTheme="minorHAnsi" w:hAnsiTheme="minorHAnsi" w:cstheme="minorHAnsi"/>
                <w:sz w:val="20"/>
              </w:rPr>
            </w:pPr>
          </w:p>
        </w:tc>
        <w:tc>
          <w:tcPr>
            <w:tcW w:w="12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853E6F" w14:textId="77777777" w:rsidR="008F3D5A" w:rsidRPr="004D5409" w:rsidRDefault="008F3D5A" w:rsidP="00291250">
            <w:pPr>
              <w:spacing w:before="100" w:beforeAutospacing="1" w:after="100" w:afterAutospacing="1" w:line="240" w:lineRule="auto"/>
              <w:jc w:val="center"/>
              <w:rPr>
                <w:rFonts w:asciiTheme="minorHAnsi" w:hAnsiTheme="minorHAnsi" w:cstheme="minorHAnsi"/>
                <w:sz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B8E8C3" w14:textId="77777777" w:rsidR="008F3D5A" w:rsidRPr="004D5409" w:rsidRDefault="008F3D5A" w:rsidP="00291250">
            <w:pPr>
              <w:spacing w:before="100" w:beforeAutospacing="1" w:after="100" w:afterAutospacing="1" w:line="240" w:lineRule="auto"/>
              <w:jc w:val="center"/>
              <w:rPr>
                <w:rFonts w:asciiTheme="minorHAnsi" w:hAnsiTheme="minorHAnsi" w:cstheme="minorHAnsi"/>
                <w:sz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C662C5" w14:textId="77777777" w:rsidR="008F3D5A" w:rsidRPr="000B000A" w:rsidRDefault="008F3D5A" w:rsidP="00291250">
            <w:pPr>
              <w:spacing w:before="100" w:beforeAutospacing="1" w:after="100" w:afterAutospacing="1" w:line="240" w:lineRule="auto"/>
              <w:rPr>
                <w:rFonts w:asciiTheme="minorHAnsi" w:hAnsiTheme="minorHAnsi" w:cstheme="minorHAnsi"/>
                <w:b/>
                <w:bCs/>
                <w:sz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C808EA" w14:textId="77777777" w:rsidR="008F3D5A" w:rsidRPr="000B000A" w:rsidRDefault="008F3D5A" w:rsidP="00291250">
            <w:pPr>
              <w:spacing w:before="100" w:beforeAutospacing="1" w:after="100" w:afterAutospacing="1" w:line="240" w:lineRule="auto"/>
              <w:rPr>
                <w:rFonts w:asciiTheme="minorHAnsi" w:hAnsiTheme="minorHAnsi" w:cstheme="minorHAnsi"/>
                <w:b/>
                <w:bCs/>
                <w:sz w:val="20"/>
              </w:rPr>
            </w:pPr>
          </w:p>
        </w:tc>
      </w:tr>
      <w:tr w:rsidR="008F3D5A" w:rsidRPr="000B000A" w14:paraId="4230AAC5" w14:textId="77777777" w:rsidTr="00291250">
        <w:trPr>
          <w:trHeight w:val="361"/>
        </w:trPr>
        <w:tc>
          <w:tcPr>
            <w:tcW w:w="3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80C6F9" w14:textId="77777777" w:rsidR="008F3D5A" w:rsidRPr="000B000A" w:rsidRDefault="008F3D5A" w:rsidP="00291250">
            <w:pPr>
              <w:spacing w:before="100" w:beforeAutospacing="1" w:after="100" w:afterAutospacing="1" w:line="240" w:lineRule="auto"/>
              <w:jc w:val="center"/>
              <w:rPr>
                <w:rFonts w:asciiTheme="minorHAnsi" w:hAnsiTheme="minorHAnsi" w:cstheme="minorHAnsi"/>
                <w:sz w:val="20"/>
              </w:rPr>
            </w:pPr>
            <w:r w:rsidRPr="000B000A">
              <w:rPr>
                <w:rFonts w:asciiTheme="minorHAnsi" w:hAnsiTheme="minorHAnsi" w:cstheme="minorHAnsi"/>
                <w:sz w:val="20"/>
              </w:rPr>
              <w:t>15</w:t>
            </w:r>
          </w:p>
        </w:tc>
        <w:tc>
          <w:tcPr>
            <w:tcW w:w="2444" w:type="dxa"/>
            <w:tcBorders>
              <w:top w:val="single" w:sz="4" w:space="0" w:color="auto"/>
              <w:left w:val="single" w:sz="4" w:space="0" w:color="auto"/>
              <w:bottom w:val="single" w:sz="4" w:space="0" w:color="auto"/>
              <w:right w:val="single" w:sz="4" w:space="0" w:color="auto"/>
            </w:tcBorders>
            <w:shd w:val="clear" w:color="auto" w:fill="auto"/>
          </w:tcPr>
          <w:p w14:paraId="1C5E147A" w14:textId="54A809A3" w:rsidR="008F3D5A" w:rsidRPr="000B000A" w:rsidRDefault="008F3D5A" w:rsidP="00291250">
            <w:pPr>
              <w:spacing w:before="100" w:beforeAutospacing="1" w:after="100" w:afterAutospacing="1" w:line="240" w:lineRule="auto"/>
              <w:jc w:val="center"/>
              <w:rPr>
                <w:rFonts w:asciiTheme="minorHAnsi" w:hAnsiTheme="minorHAnsi" w:cstheme="minorHAnsi"/>
                <w:sz w:val="20"/>
              </w:rPr>
            </w:pPr>
            <w:r w:rsidRPr="004D5409">
              <w:rPr>
                <w:rFonts w:asciiTheme="minorHAnsi" w:hAnsiTheme="minorHAnsi" w:cstheme="minorHAnsi"/>
                <w:sz w:val="20"/>
              </w:rPr>
              <w:t>Kawior czerwony, zawartość ikry rybnej śledzia minimum 80%.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4453E0" w14:textId="77777777" w:rsidR="008F3D5A" w:rsidRPr="000B000A" w:rsidRDefault="008F3D5A" w:rsidP="00291250">
            <w:pPr>
              <w:spacing w:before="100" w:beforeAutospacing="1" w:after="100" w:afterAutospacing="1" w:line="240" w:lineRule="auto"/>
              <w:jc w:val="center"/>
              <w:rPr>
                <w:rFonts w:asciiTheme="minorHAnsi" w:hAnsiTheme="minorHAnsi" w:cstheme="minorHAnsi"/>
                <w:sz w:val="20"/>
              </w:rPr>
            </w:pPr>
            <w:r w:rsidRPr="000B000A">
              <w:rPr>
                <w:rFonts w:asciiTheme="minorHAnsi" w:hAnsiTheme="minorHAnsi" w:cstheme="minorHAnsi"/>
                <w:sz w:val="20"/>
              </w:rPr>
              <w:t>Kg.</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852A41F" w14:textId="77777777" w:rsidR="008F3D5A" w:rsidRDefault="008F3D5A" w:rsidP="00291250">
            <w:pPr>
              <w:spacing w:line="240" w:lineRule="auto"/>
              <w:jc w:val="center"/>
              <w:rPr>
                <w:rFonts w:asciiTheme="minorHAnsi" w:hAnsiTheme="minorHAnsi" w:cstheme="minorHAnsi"/>
                <w:sz w:val="20"/>
              </w:rPr>
            </w:pPr>
          </w:p>
          <w:p w14:paraId="556F1ABE" w14:textId="77777777" w:rsidR="008F3D5A" w:rsidRPr="000B000A" w:rsidRDefault="008F3D5A" w:rsidP="00291250">
            <w:pPr>
              <w:spacing w:line="240" w:lineRule="auto"/>
              <w:jc w:val="center"/>
              <w:rPr>
                <w:rFonts w:asciiTheme="minorHAnsi" w:hAnsiTheme="minorHAnsi" w:cstheme="minorHAnsi"/>
                <w:sz w:val="20"/>
              </w:rPr>
            </w:pPr>
            <w:r w:rsidRPr="004D5409">
              <w:rPr>
                <w:rFonts w:asciiTheme="minorHAnsi" w:hAnsiTheme="minorHAnsi" w:cstheme="minorHAnsi"/>
                <w:sz w:val="20"/>
              </w:rPr>
              <w:t>1</w:t>
            </w:r>
          </w:p>
        </w:tc>
        <w:tc>
          <w:tcPr>
            <w:tcW w:w="12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61D0EE" w14:textId="77777777" w:rsidR="008F3D5A" w:rsidRPr="004D5409" w:rsidRDefault="008F3D5A" w:rsidP="00291250">
            <w:pPr>
              <w:spacing w:before="100" w:beforeAutospacing="1" w:after="100" w:afterAutospacing="1" w:line="240" w:lineRule="auto"/>
              <w:jc w:val="center"/>
              <w:rPr>
                <w:rFonts w:asciiTheme="minorHAnsi" w:hAnsiTheme="minorHAnsi" w:cstheme="minorHAnsi"/>
                <w:sz w:val="20"/>
              </w:rPr>
            </w:pP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98EF23" w14:textId="77777777" w:rsidR="008F3D5A" w:rsidRPr="004D5409" w:rsidRDefault="008F3D5A" w:rsidP="00291250">
            <w:pPr>
              <w:spacing w:before="100" w:beforeAutospacing="1" w:after="100" w:afterAutospacing="1" w:line="240" w:lineRule="auto"/>
              <w:jc w:val="center"/>
              <w:rPr>
                <w:rFonts w:asciiTheme="minorHAnsi" w:hAnsiTheme="minorHAnsi" w:cstheme="minorHAnsi"/>
                <w:sz w:val="20"/>
              </w:rPr>
            </w:pPr>
          </w:p>
        </w:tc>
        <w:tc>
          <w:tcPr>
            <w:tcW w:w="12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1ADFCB" w14:textId="77777777" w:rsidR="008F3D5A" w:rsidRPr="004D5409" w:rsidRDefault="008F3D5A" w:rsidP="00291250">
            <w:pPr>
              <w:spacing w:before="100" w:beforeAutospacing="1" w:after="100" w:afterAutospacing="1" w:line="240" w:lineRule="auto"/>
              <w:jc w:val="center"/>
              <w:rPr>
                <w:rFonts w:asciiTheme="minorHAnsi" w:hAnsiTheme="minorHAnsi" w:cstheme="minorHAnsi"/>
                <w:sz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082C91" w14:textId="77777777" w:rsidR="008F3D5A" w:rsidRPr="004D5409" w:rsidRDefault="008F3D5A" w:rsidP="00291250">
            <w:pPr>
              <w:spacing w:before="100" w:beforeAutospacing="1" w:after="100" w:afterAutospacing="1" w:line="240" w:lineRule="auto"/>
              <w:jc w:val="center"/>
              <w:rPr>
                <w:rFonts w:asciiTheme="minorHAnsi" w:hAnsiTheme="minorHAnsi" w:cstheme="minorHAnsi"/>
                <w:sz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A26487" w14:textId="77777777" w:rsidR="008F3D5A" w:rsidRPr="000B000A" w:rsidRDefault="008F3D5A" w:rsidP="00291250">
            <w:pPr>
              <w:spacing w:before="100" w:beforeAutospacing="1" w:after="100" w:afterAutospacing="1" w:line="240" w:lineRule="auto"/>
              <w:rPr>
                <w:rFonts w:asciiTheme="minorHAnsi" w:hAnsiTheme="minorHAnsi" w:cstheme="minorHAnsi"/>
                <w:b/>
                <w:bCs/>
                <w:sz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F79589" w14:textId="77777777" w:rsidR="008F3D5A" w:rsidRPr="000B000A" w:rsidRDefault="008F3D5A" w:rsidP="00291250">
            <w:pPr>
              <w:spacing w:before="100" w:beforeAutospacing="1" w:after="100" w:afterAutospacing="1" w:line="240" w:lineRule="auto"/>
              <w:rPr>
                <w:rFonts w:asciiTheme="minorHAnsi" w:hAnsiTheme="minorHAnsi" w:cstheme="minorHAnsi"/>
                <w:b/>
                <w:bCs/>
                <w:sz w:val="20"/>
              </w:rPr>
            </w:pPr>
          </w:p>
        </w:tc>
      </w:tr>
      <w:tr w:rsidR="008F3D5A" w:rsidRPr="000B000A" w14:paraId="4EBBE547" w14:textId="77777777" w:rsidTr="00291250">
        <w:trPr>
          <w:trHeight w:val="361"/>
        </w:trPr>
        <w:tc>
          <w:tcPr>
            <w:tcW w:w="3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142719" w14:textId="77777777" w:rsidR="008F3D5A" w:rsidRPr="000B000A" w:rsidRDefault="008F3D5A" w:rsidP="00291250">
            <w:pPr>
              <w:spacing w:before="100" w:beforeAutospacing="1" w:after="100" w:afterAutospacing="1" w:line="240" w:lineRule="auto"/>
              <w:jc w:val="center"/>
              <w:rPr>
                <w:rFonts w:asciiTheme="minorHAnsi" w:hAnsiTheme="minorHAnsi" w:cstheme="minorHAnsi"/>
                <w:sz w:val="20"/>
              </w:rPr>
            </w:pPr>
            <w:r w:rsidRPr="000B000A">
              <w:rPr>
                <w:rFonts w:asciiTheme="minorHAnsi" w:hAnsiTheme="minorHAnsi" w:cstheme="minorHAnsi"/>
                <w:sz w:val="20"/>
              </w:rPr>
              <w:t>16</w:t>
            </w:r>
          </w:p>
        </w:tc>
        <w:tc>
          <w:tcPr>
            <w:tcW w:w="2444" w:type="dxa"/>
            <w:tcBorders>
              <w:top w:val="single" w:sz="4" w:space="0" w:color="auto"/>
              <w:left w:val="single" w:sz="4" w:space="0" w:color="auto"/>
              <w:bottom w:val="single" w:sz="4" w:space="0" w:color="auto"/>
              <w:right w:val="single" w:sz="4" w:space="0" w:color="auto"/>
            </w:tcBorders>
            <w:shd w:val="clear" w:color="auto" w:fill="auto"/>
          </w:tcPr>
          <w:p w14:paraId="002CDAA1" w14:textId="77777777" w:rsidR="008F3D5A" w:rsidRPr="000B000A" w:rsidRDefault="008F3D5A" w:rsidP="00291250">
            <w:pPr>
              <w:spacing w:before="100" w:beforeAutospacing="1" w:after="100" w:afterAutospacing="1" w:line="240" w:lineRule="auto"/>
              <w:jc w:val="center"/>
              <w:rPr>
                <w:rFonts w:asciiTheme="minorHAnsi" w:hAnsiTheme="minorHAnsi" w:cstheme="minorHAnsi"/>
                <w:sz w:val="20"/>
              </w:rPr>
            </w:pPr>
            <w:r w:rsidRPr="004D5409">
              <w:rPr>
                <w:rFonts w:asciiTheme="minorHAnsi" w:hAnsiTheme="minorHAnsi" w:cstheme="minorHAnsi"/>
                <w:sz w:val="20"/>
              </w:rPr>
              <w:t xml:space="preserve">Krewetki Black </w:t>
            </w:r>
            <w:proofErr w:type="spellStart"/>
            <w:r w:rsidRPr="004D5409">
              <w:rPr>
                <w:rFonts w:asciiTheme="minorHAnsi" w:hAnsiTheme="minorHAnsi" w:cstheme="minorHAnsi"/>
                <w:sz w:val="20"/>
              </w:rPr>
              <w:t>Tiger</w:t>
            </w:r>
            <w:proofErr w:type="spellEnd"/>
            <w:r w:rsidRPr="004D5409">
              <w:rPr>
                <w:rFonts w:asciiTheme="minorHAnsi" w:hAnsiTheme="minorHAnsi" w:cstheme="minorHAnsi"/>
                <w:sz w:val="20"/>
              </w:rPr>
              <w:t xml:space="preserve"> 30/38, bez substancji E, zawartość procentowa krewetki w opakowaniu minimum 94%, kraj pochodzenia surowca   inny niż Chiny i Rosja.</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CBFF38" w14:textId="77777777" w:rsidR="008F3D5A" w:rsidRPr="000B000A" w:rsidRDefault="008F3D5A" w:rsidP="00291250">
            <w:pPr>
              <w:spacing w:before="100" w:beforeAutospacing="1" w:after="100" w:afterAutospacing="1" w:line="240" w:lineRule="auto"/>
              <w:jc w:val="center"/>
              <w:rPr>
                <w:rFonts w:asciiTheme="minorHAnsi" w:hAnsiTheme="minorHAnsi" w:cstheme="minorHAnsi"/>
                <w:sz w:val="20"/>
              </w:rPr>
            </w:pPr>
            <w:r w:rsidRPr="000B000A">
              <w:rPr>
                <w:rFonts w:asciiTheme="minorHAnsi" w:hAnsiTheme="minorHAnsi" w:cstheme="minorHAnsi"/>
                <w:sz w:val="20"/>
              </w:rPr>
              <w:t>Kg.</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40AF20B" w14:textId="77777777" w:rsidR="008F3D5A" w:rsidRDefault="008F3D5A" w:rsidP="00291250">
            <w:pPr>
              <w:spacing w:line="240" w:lineRule="auto"/>
              <w:jc w:val="center"/>
              <w:rPr>
                <w:rFonts w:asciiTheme="minorHAnsi" w:hAnsiTheme="minorHAnsi" w:cstheme="minorHAnsi"/>
                <w:sz w:val="20"/>
              </w:rPr>
            </w:pPr>
          </w:p>
          <w:p w14:paraId="42F46B09" w14:textId="77777777" w:rsidR="008F3D5A" w:rsidRDefault="008F3D5A" w:rsidP="00291250">
            <w:pPr>
              <w:spacing w:line="240" w:lineRule="auto"/>
              <w:jc w:val="center"/>
              <w:rPr>
                <w:rFonts w:asciiTheme="minorHAnsi" w:hAnsiTheme="minorHAnsi" w:cstheme="minorHAnsi"/>
                <w:sz w:val="20"/>
              </w:rPr>
            </w:pPr>
          </w:p>
          <w:p w14:paraId="35BB0659" w14:textId="77777777" w:rsidR="008F3D5A" w:rsidRDefault="008F3D5A" w:rsidP="00291250">
            <w:pPr>
              <w:spacing w:line="240" w:lineRule="auto"/>
              <w:jc w:val="center"/>
              <w:rPr>
                <w:rFonts w:asciiTheme="minorHAnsi" w:hAnsiTheme="minorHAnsi" w:cstheme="minorHAnsi"/>
                <w:sz w:val="20"/>
              </w:rPr>
            </w:pPr>
          </w:p>
          <w:p w14:paraId="62EF4225" w14:textId="77777777" w:rsidR="008F3D5A" w:rsidRPr="000B000A" w:rsidRDefault="008F3D5A" w:rsidP="00291250">
            <w:pPr>
              <w:spacing w:line="240" w:lineRule="auto"/>
              <w:jc w:val="center"/>
              <w:rPr>
                <w:rFonts w:asciiTheme="minorHAnsi" w:hAnsiTheme="minorHAnsi" w:cstheme="minorHAnsi"/>
                <w:sz w:val="20"/>
              </w:rPr>
            </w:pPr>
            <w:r>
              <w:rPr>
                <w:rFonts w:asciiTheme="minorHAnsi" w:hAnsiTheme="minorHAnsi" w:cstheme="minorHAnsi"/>
                <w:sz w:val="20"/>
              </w:rPr>
              <w:t>30</w:t>
            </w:r>
          </w:p>
        </w:tc>
        <w:tc>
          <w:tcPr>
            <w:tcW w:w="12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C98007" w14:textId="77777777" w:rsidR="008F3D5A" w:rsidRPr="004D5409" w:rsidRDefault="008F3D5A" w:rsidP="00291250">
            <w:pPr>
              <w:spacing w:before="100" w:beforeAutospacing="1" w:after="100" w:afterAutospacing="1" w:line="240" w:lineRule="auto"/>
              <w:jc w:val="center"/>
              <w:rPr>
                <w:rFonts w:asciiTheme="minorHAnsi" w:hAnsiTheme="minorHAnsi" w:cstheme="minorHAnsi"/>
                <w:sz w:val="20"/>
              </w:rPr>
            </w:pP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414650" w14:textId="77777777" w:rsidR="008F3D5A" w:rsidRPr="004D5409" w:rsidRDefault="008F3D5A" w:rsidP="00291250">
            <w:pPr>
              <w:spacing w:before="100" w:beforeAutospacing="1" w:after="100" w:afterAutospacing="1" w:line="240" w:lineRule="auto"/>
              <w:jc w:val="center"/>
              <w:rPr>
                <w:rFonts w:asciiTheme="minorHAnsi" w:hAnsiTheme="minorHAnsi" w:cstheme="minorHAnsi"/>
                <w:sz w:val="20"/>
              </w:rPr>
            </w:pPr>
          </w:p>
        </w:tc>
        <w:tc>
          <w:tcPr>
            <w:tcW w:w="12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3346A1" w14:textId="77777777" w:rsidR="008F3D5A" w:rsidRPr="004D5409" w:rsidRDefault="008F3D5A" w:rsidP="00291250">
            <w:pPr>
              <w:spacing w:before="100" w:beforeAutospacing="1" w:after="100" w:afterAutospacing="1" w:line="240" w:lineRule="auto"/>
              <w:jc w:val="center"/>
              <w:rPr>
                <w:rFonts w:asciiTheme="minorHAnsi" w:hAnsiTheme="minorHAnsi" w:cstheme="minorHAnsi"/>
                <w:sz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29409F" w14:textId="77777777" w:rsidR="008F3D5A" w:rsidRPr="004D5409" w:rsidRDefault="008F3D5A" w:rsidP="00291250">
            <w:pPr>
              <w:spacing w:before="100" w:beforeAutospacing="1" w:after="100" w:afterAutospacing="1" w:line="240" w:lineRule="auto"/>
              <w:jc w:val="center"/>
              <w:rPr>
                <w:rFonts w:asciiTheme="minorHAnsi" w:hAnsiTheme="minorHAnsi" w:cstheme="minorHAnsi"/>
                <w:sz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A0B4BB" w14:textId="77777777" w:rsidR="008F3D5A" w:rsidRPr="000B000A" w:rsidRDefault="008F3D5A" w:rsidP="00291250">
            <w:pPr>
              <w:spacing w:before="100" w:beforeAutospacing="1" w:after="100" w:afterAutospacing="1" w:line="240" w:lineRule="auto"/>
              <w:rPr>
                <w:rFonts w:asciiTheme="minorHAnsi" w:hAnsiTheme="minorHAnsi" w:cstheme="minorHAnsi"/>
                <w:b/>
                <w:bCs/>
                <w:sz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4240C6" w14:textId="77777777" w:rsidR="008F3D5A" w:rsidRPr="000B000A" w:rsidRDefault="008F3D5A" w:rsidP="00291250">
            <w:pPr>
              <w:spacing w:before="100" w:beforeAutospacing="1" w:after="100" w:afterAutospacing="1" w:line="240" w:lineRule="auto"/>
              <w:rPr>
                <w:rFonts w:asciiTheme="minorHAnsi" w:hAnsiTheme="minorHAnsi" w:cstheme="minorHAnsi"/>
                <w:b/>
                <w:bCs/>
                <w:sz w:val="20"/>
              </w:rPr>
            </w:pPr>
          </w:p>
        </w:tc>
      </w:tr>
      <w:tr w:rsidR="008F3D5A" w:rsidRPr="000B000A" w14:paraId="07A1ACCA" w14:textId="77777777" w:rsidTr="00291250">
        <w:trPr>
          <w:trHeight w:val="361"/>
        </w:trPr>
        <w:tc>
          <w:tcPr>
            <w:tcW w:w="3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57A1E6" w14:textId="77777777" w:rsidR="008F3D5A" w:rsidRPr="000B000A" w:rsidRDefault="008F3D5A" w:rsidP="00291250">
            <w:pPr>
              <w:spacing w:before="100" w:beforeAutospacing="1" w:after="100" w:afterAutospacing="1" w:line="240" w:lineRule="auto"/>
              <w:jc w:val="center"/>
              <w:rPr>
                <w:rFonts w:asciiTheme="minorHAnsi" w:hAnsiTheme="minorHAnsi" w:cstheme="minorHAnsi"/>
                <w:sz w:val="20"/>
              </w:rPr>
            </w:pPr>
            <w:r w:rsidRPr="000B000A">
              <w:rPr>
                <w:rFonts w:asciiTheme="minorHAnsi" w:hAnsiTheme="minorHAnsi" w:cstheme="minorHAnsi"/>
                <w:sz w:val="20"/>
              </w:rPr>
              <w:t>17</w:t>
            </w:r>
          </w:p>
        </w:tc>
        <w:tc>
          <w:tcPr>
            <w:tcW w:w="2444" w:type="dxa"/>
            <w:tcBorders>
              <w:top w:val="single" w:sz="4" w:space="0" w:color="auto"/>
              <w:left w:val="single" w:sz="4" w:space="0" w:color="auto"/>
              <w:bottom w:val="single" w:sz="4" w:space="0" w:color="auto"/>
              <w:right w:val="single" w:sz="4" w:space="0" w:color="auto"/>
            </w:tcBorders>
            <w:shd w:val="clear" w:color="auto" w:fill="auto"/>
          </w:tcPr>
          <w:p w14:paraId="51EAA482" w14:textId="77777777" w:rsidR="008F3D5A" w:rsidRPr="000B000A" w:rsidRDefault="008F3D5A" w:rsidP="00291250">
            <w:pPr>
              <w:spacing w:before="100" w:beforeAutospacing="1" w:after="100" w:afterAutospacing="1" w:line="240" w:lineRule="auto"/>
              <w:jc w:val="center"/>
              <w:rPr>
                <w:rFonts w:asciiTheme="minorHAnsi" w:hAnsiTheme="minorHAnsi" w:cstheme="minorHAnsi"/>
                <w:sz w:val="20"/>
              </w:rPr>
            </w:pPr>
            <w:r w:rsidRPr="004D5409">
              <w:rPr>
                <w:rFonts w:asciiTheme="minorHAnsi" w:hAnsiTheme="minorHAnsi" w:cstheme="minorHAnsi"/>
                <w:sz w:val="20"/>
              </w:rPr>
              <w:t>Szprotki w oleju wędzone, zawartość procentowa szproty wędzonej w opakowaniu minimum 70%.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B5F2A8" w14:textId="77777777" w:rsidR="008F3D5A" w:rsidRPr="000B000A" w:rsidRDefault="008F3D5A" w:rsidP="00291250">
            <w:pPr>
              <w:spacing w:before="100" w:beforeAutospacing="1" w:after="100" w:afterAutospacing="1" w:line="240" w:lineRule="auto"/>
              <w:jc w:val="center"/>
              <w:rPr>
                <w:rFonts w:asciiTheme="minorHAnsi" w:hAnsiTheme="minorHAnsi" w:cstheme="minorHAnsi"/>
                <w:sz w:val="20"/>
              </w:rPr>
            </w:pPr>
            <w:r w:rsidRPr="000B000A">
              <w:rPr>
                <w:rFonts w:asciiTheme="minorHAnsi" w:hAnsiTheme="minorHAnsi" w:cstheme="minorHAnsi"/>
                <w:sz w:val="20"/>
              </w:rPr>
              <w:t>Kg.</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C2AF24C" w14:textId="77777777" w:rsidR="008F3D5A" w:rsidRDefault="008F3D5A" w:rsidP="00291250">
            <w:pPr>
              <w:spacing w:line="240" w:lineRule="auto"/>
              <w:jc w:val="center"/>
              <w:rPr>
                <w:rFonts w:asciiTheme="minorHAnsi" w:hAnsiTheme="minorHAnsi" w:cstheme="minorHAnsi"/>
                <w:sz w:val="20"/>
              </w:rPr>
            </w:pPr>
          </w:p>
          <w:p w14:paraId="069E0A3B" w14:textId="77777777" w:rsidR="008F3D5A" w:rsidRPr="000B000A" w:rsidRDefault="008F3D5A" w:rsidP="00291250">
            <w:pPr>
              <w:spacing w:line="240" w:lineRule="auto"/>
              <w:jc w:val="center"/>
              <w:rPr>
                <w:rFonts w:asciiTheme="minorHAnsi" w:hAnsiTheme="minorHAnsi" w:cstheme="minorHAnsi"/>
                <w:sz w:val="20"/>
              </w:rPr>
            </w:pPr>
            <w:r w:rsidRPr="004D5409">
              <w:rPr>
                <w:rFonts w:asciiTheme="minorHAnsi" w:hAnsiTheme="minorHAnsi" w:cstheme="minorHAnsi"/>
                <w:sz w:val="20"/>
              </w:rPr>
              <w:t>4</w:t>
            </w:r>
          </w:p>
        </w:tc>
        <w:tc>
          <w:tcPr>
            <w:tcW w:w="12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FB2AE2" w14:textId="77777777" w:rsidR="008F3D5A" w:rsidRPr="004D5409" w:rsidRDefault="008F3D5A" w:rsidP="00291250">
            <w:pPr>
              <w:spacing w:before="100" w:beforeAutospacing="1" w:after="100" w:afterAutospacing="1" w:line="240" w:lineRule="auto"/>
              <w:jc w:val="center"/>
              <w:rPr>
                <w:rFonts w:asciiTheme="minorHAnsi" w:hAnsiTheme="minorHAnsi" w:cstheme="minorHAnsi"/>
                <w:sz w:val="20"/>
              </w:rPr>
            </w:pP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A91BCE" w14:textId="77777777" w:rsidR="008F3D5A" w:rsidRPr="004D5409" w:rsidRDefault="008F3D5A" w:rsidP="00291250">
            <w:pPr>
              <w:spacing w:before="100" w:beforeAutospacing="1" w:after="100" w:afterAutospacing="1" w:line="240" w:lineRule="auto"/>
              <w:jc w:val="center"/>
              <w:rPr>
                <w:rFonts w:asciiTheme="minorHAnsi" w:hAnsiTheme="minorHAnsi" w:cstheme="minorHAnsi"/>
                <w:sz w:val="20"/>
              </w:rPr>
            </w:pPr>
          </w:p>
        </w:tc>
        <w:tc>
          <w:tcPr>
            <w:tcW w:w="12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9CA9D7" w14:textId="77777777" w:rsidR="008F3D5A" w:rsidRPr="004D5409" w:rsidRDefault="008F3D5A" w:rsidP="00291250">
            <w:pPr>
              <w:spacing w:before="100" w:beforeAutospacing="1" w:after="100" w:afterAutospacing="1" w:line="240" w:lineRule="auto"/>
              <w:jc w:val="center"/>
              <w:rPr>
                <w:rFonts w:asciiTheme="minorHAnsi" w:hAnsiTheme="minorHAnsi" w:cstheme="minorHAnsi"/>
                <w:sz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2C8EA0" w14:textId="77777777" w:rsidR="008F3D5A" w:rsidRPr="004D5409" w:rsidRDefault="008F3D5A" w:rsidP="00291250">
            <w:pPr>
              <w:spacing w:before="100" w:beforeAutospacing="1" w:after="100" w:afterAutospacing="1" w:line="240" w:lineRule="auto"/>
              <w:jc w:val="center"/>
              <w:rPr>
                <w:rFonts w:asciiTheme="minorHAnsi" w:hAnsiTheme="minorHAnsi" w:cstheme="minorHAnsi"/>
                <w:sz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684AB8" w14:textId="77777777" w:rsidR="008F3D5A" w:rsidRPr="000B000A" w:rsidRDefault="008F3D5A" w:rsidP="00291250">
            <w:pPr>
              <w:spacing w:before="100" w:beforeAutospacing="1" w:after="100" w:afterAutospacing="1" w:line="240" w:lineRule="auto"/>
              <w:rPr>
                <w:rFonts w:asciiTheme="minorHAnsi" w:hAnsiTheme="minorHAnsi" w:cstheme="minorHAnsi"/>
                <w:b/>
                <w:bCs/>
                <w:sz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075055" w14:textId="77777777" w:rsidR="008F3D5A" w:rsidRPr="000B000A" w:rsidRDefault="008F3D5A" w:rsidP="00291250">
            <w:pPr>
              <w:spacing w:before="100" w:beforeAutospacing="1" w:after="100" w:afterAutospacing="1" w:line="240" w:lineRule="auto"/>
              <w:rPr>
                <w:rFonts w:asciiTheme="minorHAnsi" w:hAnsiTheme="minorHAnsi" w:cstheme="minorHAnsi"/>
                <w:b/>
                <w:bCs/>
                <w:sz w:val="20"/>
              </w:rPr>
            </w:pPr>
          </w:p>
        </w:tc>
      </w:tr>
      <w:tr w:rsidR="008F3D5A" w:rsidRPr="000B000A" w14:paraId="1EA963BF" w14:textId="77777777" w:rsidTr="00291250">
        <w:trPr>
          <w:trHeight w:val="361"/>
        </w:trPr>
        <w:tc>
          <w:tcPr>
            <w:tcW w:w="3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6E880A" w14:textId="77777777" w:rsidR="008F3D5A" w:rsidRPr="000B000A" w:rsidRDefault="008F3D5A" w:rsidP="00291250">
            <w:pPr>
              <w:spacing w:before="100" w:beforeAutospacing="1" w:after="100" w:afterAutospacing="1" w:line="240" w:lineRule="auto"/>
              <w:jc w:val="center"/>
              <w:rPr>
                <w:rFonts w:asciiTheme="minorHAnsi" w:hAnsiTheme="minorHAnsi" w:cstheme="minorHAnsi"/>
                <w:sz w:val="20"/>
              </w:rPr>
            </w:pPr>
            <w:r w:rsidRPr="000B000A">
              <w:rPr>
                <w:rFonts w:asciiTheme="minorHAnsi" w:hAnsiTheme="minorHAnsi" w:cstheme="minorHAnsi"/>
                <w:sz w:val="20"/>
              </w:rPr>
              <w:t>18</w:t>
            </w:r>
          </w:p>
        </w:tc>
        <w:tc>
          <w:tcPr>
            <w:tcW w:w="2444" w:type="dxa"/>
            <w:tcBorders>
              <w:top w:val="single" w:sz="4" w:space="0" w:color="auto"/>
              <w:left w:val="single" w:sz="4" w:space="0" w:color="auto"/>
              <w:bottom w:val="single" w:sz="4" w:space="0" w:color="auto"/>
              <w:right w:val="single" w:sz="4" w:space="0" w:color="auto"/>
            </w:tcBorders>
            <w:shd w:val="clear" w:color="auto" w:fill="auto"/>
          </w:tcPr>
          <w:p w14:paraId="0B65CC7D" w14:textId="77777777" w:rsidR="008F3D5A" w:rsidRPr="000B000A" w:rsidRDefault="008F3D5A" w:rsidP="00291250">
            <w:pPr>
              <w:spacing w:before="100" w:beforeAutospacing="1" w:after="100" w:afterAutospacing="1" w:line="240" w:lineRule="auto"/>
              <w:jc w:val="center"/>
              <w:rPr>
                <w:rFonts w:asciiTheme="minorHAnsi" w:hAnsiTheme="minorHAnsi" w:cstheme="minorHAnsi"/>
                <w:sz w:val="20"/>
              </w:rPr>
            </w:pPr>
            <w:r w:rsidRPr="004D5409">
              <w:rPr>
                <w:rFonts w:asciiTheme="minorHAnsi" w:hAnsiTheme="minorHAnsi" w:cstheme="minorHAnsi"/>
                <w:sz w:val="20"/>
              </w:rPr>
              <w:t xml:space="preserve">Paluszki </w:t>
            </w:r>
            <w:proofErr w:type="spellStart"/>
            <w:r w:rsidRPr="004D5409">
              <w:rPr>
                <w:rFonts w:asciiTheme="minorHAnsi" w:hAnsiTheme="minorHAnsi" w:cstheme="minorHAnsi"/>
                <w:sz w:val="20"/>
              </w:rPr>
              <w:t>krabowe</w:t>
            </w:r>
            <w:proofErr w:type="spellEnd"/>
            <w:r w:rsidRPr="004D5409">
              <w:rPr>
                <w:rFonts w:asciiTheme="minorHAnsi" w:hAnsiTheme="minorHAnsi" w:cstheme="minorHAnsi"/>
                <w:sz w:val="20"/>
              </w:rPr>
              <w:t xml:space="preserve"> świeże, kraj pochodzenia surowca   inny niż Chiny i Rosja. Minimalna zawartość </w:t>
            </w:r>
            <w:proofErr w:type="spellStart"/>
            <w:r w:rsidRPr="004D5409">
              <w:rPr>
                <w:rFonts w:asciiTheme="minorHAnsi" w:hAnsiTheme="minorHAnsi" w:cstheme="minorHAnsi"/>
                <w:sz w:val="20"/>
              </w:rPr>
              <w:t>surimii</w:t>
            </w:r>
            <w:proofErr w:type="spellEnd"/>
            <w:r w:rsidRPr="004D5409">
              <w:rPr>
                <w:rFonts w:asciiTheme="minorHAnsi" w:hAnsiTheme="minorHAnsi" w:cstheme="minorHAnsi"/>
                <w:sz w:val="20"/>
              </w:rPr>
              <w:t xml:space="preserve"> 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629D9E" w14:textId="77777777" w:rsidR="008F3D5A" w:rsidRPr="000B000A" w:rsidRDefault="008F3D5A" w:rsidP="00291250">
            <w:pPr>
              <w:spacing w:before="100" w:beforeAutospacing="1" w:after="100" w:afterAutospacing="1" w:line="240" w:lineRule="auto"/>
              <w:jc w:val="center"/>
              <w:rPr>
                <w:rFonts w:asciiTheme="minorHAnsi" w:hAnsiTheme="minorHAnsi" w:cstheme="minorHAnsi"/>
                <w:sz w:val="20"/>
              </w:rPr>
            </w:pPr>
            <w:r w:rsidRPr="000B000A">
              <w:rPr>
                <w:rFonts w:asciiTheme="minorHAnsi" w:hAnsiTheme="minorHAnsi" w:cstheme="minorHAnsi"/>
                <w:sz w:val="20"/>
              </w:rPr>
              <w:t>Kg.</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14597CD" w14:textId="77777777" w:rsidR="008F3D5A" w:rsidRDefault="008F3D5A" w:rsidP="00291250">
            <w:pPr>
              <w:spacing w:line="240" w:lineRule="auto"/>
              <w:jc w:val="center"/>
              <w:rPr>
                <w:rFonts w:asciiTheme="minorHAnsi" w:hAnsiTheme="minorHAnsi" w:cstheme="minorHAnsi"/>
                <w:sz w:val="20"/>
              </w:rPr>
            </w:pPr>
          </w:p>
          <w:p w14:paraId="15DD98C6" w14:textId="77777777" w:rsidR="008F3D5A" w:rsidRDefault="008F3D5A" w:rsidP="00291250">
            <w:pPr>
              <w:spacing w:line="240" w:lineRule="auto"/>
              <w:jc w:val="center"/>
              <w:rPr>
                <w:rFonts w:asciiTheme="minorHAnsi" w:hAnsiTheme="minorHAnsi" w:cstheme="minorHAnsi"/>
                <w:sz w:val="20"/>
              </w:rPr>
            </w:pPr>
          </w:p>
          <w:p w14:paraId="713A9CCC" w14:textId="77777777" w:rsidR="008F3D5A" w:rsidRPr="000B000A" w:rsidRDefault="008F3D5A" w:rsidP="00291250">
            <w:pPr>
              <w:spacing w:line="240" w:lineRule="auto"/>
              <w:jc w:val="center"/>
              <w:rPr>
                <w:rFonts w:asciiTheme="minorHAnsi" w:hAnsiTheme="minorHAnsi" w:cstheme="minorHAnsi"/>
                <w:sz w:val="20"/>
              </w:rPr>
            </w:pPr>
            <w:r w:rsidRPr="004D5409">
              <w:rPr>
                <w:rFonts w:asciiTheme="minorHAnsi" w:hAnsiTheme="minorHAnsi" w:cstheme="minorHAnsi"/>
                <w:sz w:val="20"/>
              </w:rPr>
              <w:t>10</w:t>
            </w:r>
          </w:p>
        </w:tc>
        <w:tc>
          <w:tcPr>
            <w:tcW w:w="12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9E3924" w14:textId="77777777" w:rsidR="008F3D5A" w:rsidRPr="004D5409" w:rsidRDefault="008F3D5A" w:rsidP="00291250">
            <w:pPr>
              <w:spacing w:before="100" w:beforeAutospacing="1" w:after="100" w:afterAutospacing="1" w:line="240" w:lineRule="auto"/>
              <w:jc w:val="center"/>
              <w:rPr>
                <w:rFonts w:asciiTheme="minorHAnsi" w:hAnsiTheme="minorHAnsi" w:cstheme="minorHAnsi"/>
                <w:sz w:val="20"/>
              </w:rPr>
            </w:pP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02FDD0" w14:textId="77777777" w:rsidR="008F3D5A" w:rsidRPr="004D5409" w:rsidRDefault="008F3D5A" w:rsidP="00291250">
            <w:pPr>
              <w:spacing w:before="100" w:beforeAutospacing="1" w:after="100" w:afterAutospacing="1" w:line="240" w:lineRule="auto"/>
              <w:jc w:val="center"/>
              <w:rPr>
                <w:rFonts w:asciiTheme="minorHAnsi" w:hAnsiTheme="minorHAnsi" w:cstheme="minorHAnsi"/>
                <w:sz w:val="20"/>
              </w:rPr>
            </w:pPr>
          </w:p>
        </w:tc>
        <w:tc>
          <w:tcPr>
            <w:tcW w:w="12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CFBF0B" w14:textId="77777777" w:rsidR="008F3D5A" w:rsidRPr="004D5409" w:rsidRDefault="008F3D5A" w:rsidP="00291250">
            <w:pPr>
              <w:spacing w:before="100" w:beforeAutospacing="1" w:after="100" w:afterAutospacing="1" w:line="240" w:lineRule="auto"/>
              <w:jc w:val="center"/>
              <w:rPr>
                <w:rFonts w:asciiTheme="minorHAnsi" w:hAnsiTheme="minorHAnsi" w:cstheme="minorHAnsi"/>
                <w:sz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E108D3" w14:textId="77777777" w:rsidR="008F3D5A" w:rsidRPr="004D5409" w:rsidRDefault="008F3D5A" w:rsidP="00291250">
            <w:pPr>
              <w:spacing w:before="100" w:beforeAutospacing="1" w:after="100" w:afterAutospacing="1" w:line="240" w:lineRule="auto"/>
              <w:jc w:val="center"/>
              <w:rPr>
                <w:rFonts w:asciiTheme="minorHAnsi" w:hAnsiTheme="minorHAnsi" w:cstheme="minorHAnsi"/>
                <w:sz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1C6762" w14:textId="77777777" w:rsidR="008F3D5A" w:rsidRPr="000B000A" w:rsidRDefault="008F3D5A" w:rsidP="00291250">
            <w:pPr>
              <w:spacing w:before="100" w:beforeAutospacing="1" w:after="100" w:afterAutospacing="1" w:line="240" w:lineRule="auto"/>
              <w:rPr>
                <w:rFonts w:asciiTheme="minorHAnsi" w:hAnsiTheme="minorHAnsi" w:cstheme="minorHAnsi"/>
                <w:b/>
                <w:bCs/>
                <w:sz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B7078D" w14:textId="77777777" w:rsidR="008F3D5A" w:rsidRPr="000B000A" w:rsidRDefault="008F3D5A" w:rsidP="00291250">
            <w:pPr>
              <w:spacing w:before="100" w:beforeAutospacing="1" w:after="100" w:afterAutospacing="1" w:line="240" w:lineRule="auto"/>
              <w:rPr>
                <w:rFonts w:asciiTheme="minorHAnsi" w:hAnsiTheme="minorHAnsi" w:cstheme="minorHAnsi"/>
                <w:b/>
                <w:bCs/>
                <w:sz w:val="20"/>
              </w:rPr>
            </w:pPr>
          </w:p>
        </w:tc>
      </w:tr>
      <w:tr w:rsidR="008F3D5A" w:rsidRPr="000B000A" w14:paraId="1AC78944" w14:textId="77777777" w:rsidTr="00291250">
        <w:trPr>
          <w:trHeight w:val="361"/>
        </w:trPr>
        <w:tc>
          <w:tcPr>
            <w:tcW w:w="3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6460B7" w14:textId="77777777" w:rsidR="008F3D5A" w:rsidRPr="000B000A" w:rsidRDefault="008F3D5A" w:rsidP="00291250">
            <w:pPr>
              <w:spacing w:before="100" w:beforeAutospacing="1" w:after="100" w:afterAutospacing="1" w:line="240" w:lineRule="auto"/>
              <w:jc w:val="center"/>
              <w:rPr>
                <w:rFonts w:asciiTheme="minorHAnsi" w:hAnsiTheme="minorHAnsi" w:cstheme="minorHAnsi"/>
                <w:sz w:val="20"/>
              </w:rPr>
            </w:pPr>
            <w:r w:rsidRPr="000B000A">
              <w:rPr>
                <w:rFonts w:asciiTheme="minorHAnsi" w:hAnsiTheme="minorHAnsi" w:cstheme="minorHAnsi"/>
                <w:sz w:val="20"/>
              </w:rPr>
              <w:t>19</w:t>
            </w:r>
          </w:p>
        </w:tc>
        <w:tc>
          <w:tcPr>
            <w:tcW w:w="2444" w:type="dxa"/>
            <w:tcBorders>
              <w:top w:val="single" w:sz="4" w:space="0" w:color="auto"/>
              <w:left w:val="single" w:sz="4" w:space="0" w:color="auto"/>
              <w:bottom w:val="single" w:sz="4" w:space="0" w:color="auto"/>
              <w:right w:val="single" w:sz="4" w:space="0" w:color="auto"/>
            </w:tcBorders>
            <w:shd w:val="clear" w:color="auto" w:fill="auto"/>
          </w:tcPr>
          <w:p w14:paraId="1CDF2D84" w14:textId="77777777" w:rsidR="008F3D5A" w:rsidRPr="000B000A" w:rsidRDefault="008F3D5A" w:rsidP="00291250">
            <w:pPr>
              <w:spacing w:before="100" w:beforeAutospacing="1" w:after="100" w:afterAutospacing="1" w:line="240" w:lineRule="auto"/>
              <w:jc w:val="center"/>
              <w:rPr>
                <w:rFonts w:asciiTheme="minorHAnsi" w:hAnsiTheme="minorHAnsi" w:cstheme="minorHAnsi"/>
                <w:sz w:val="20"/>
              </w:rPr>
            </w:pPr>
            <w:r w:rsidRPr="004D5409">
              <w:rPr>
                <w:rFonts w:asciiTheme="minorHAnsi" w:hAnsiTheme="minorHAnsi" w:cstheme="minorHAnsi"/>
                <w:sz w:val="20"/>
              </w:rPr>
              <w:t>Tuńczyk(kawałki) w sosie własnym. Zawartość tuńczyka w opakowaniu minimum 70%</w:t>
            </w:r>
            <w:r>
              <w:t xml:space="preserve"> (</w:t>
            </w:r>
            <w:proofErr w:type="spellStart"/>
            <w:r>
              <w:t>opk</w:t>
            </w:r>
            <w:proofErr w:type="spellEnd"/>
            <w:r>
              <w:t xml:space="preserve">. </w:t>
            </w:r>
            <w:r w:rsidRPr="00A66630">
              <w:rPr>
                <w:rFonts w:asciiTheme="minorHAnsi" w:hAnsiTheme="minorHAnsi" w:cstheme="minorHAnsi"/>
                <w:sz w:val="20"/>
              </w:rPr>
              <w:t>0,170 kg</w:t>
            </w:r>
            <w:r>
              <w:rPr>
                <w:rFonts w:asciiTheme="minorHAnsi" w:hAnsiTheme="minorHAnsi" w:cstheme="minorHAnsi"/>
                <w:sz w:val="20"/>
              </w:rPr>
              <w:t>)</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E1DD0C" w14:textId="77777777" w:rsidR="008F3D5A" w:rsidRPr="000B000A" w:rsidRDefault="008F3D5A" w:rsidP="00291250">
            <w:pPr>
              <w:spacing w:before="100" w:beforeAutospacing="1" w:after="100" w:afterAutospacing="1" w:line="240" w:lineRule="auto"/>
              <w:jc w:val="center"/>
              <w:rPr>
                <w:rFonts w:asciiTheme="minorHAnsi" w:hAnsiTheme="minorHAnsi" w:cstheme="minorHAnsi"/>
                <w:sz w:val="20"/>
              </w:rPr>
            </w:pPr>
            <w:r w:rsidRPr="000B000A">
              <w:rPr>
                <w:rFonts w:asciiTheme="minorHAnsi" w:hAnsiTheme="minorHAnsi" w:cstheme="minorHAnsi"/>
                <w:sz w:val="20"/>
              </w:rPr>
              <w:t>Szt.</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BE9E2C3" w14:textId="77777777" w:rsidR="008F3D5A" w:rsidRDefault="008F3D5A" w:rsidP="00291250">
            <w:pPr>
              <w:spacing w:line="240" w:lineRule="auto"/>
              <w:jc w:val="center"/>
              <w:rPr>
                <w:rFonts w:asciiTheme="minorHAnsi" w:hAnsiTheme="minorHAnsi" w:cstheme="minorHAnsi"/>
                <w:sz w:val="20"/>
              </w:rPr>
            </w:pPr>
          </w:p>
          <w:p w14:paraId="66AD1EAA" w14:textId="77777777" w:rsidR="008F3D5A" w:rsidRPr="000B000A" w:rsidRDefault="008F3D5A" w:rsidP="00291250">
            <w:pPr>
              <w:spacing w:line="240" w:lineRule="auto"/>
              <w:jc w:val="center"/>
              <w:rPr>
                <w:rFonts w:asciiTheme="minorHAnsi" w:hAnsiTheme="minorHAnsi" w:cstheme="minorHAnsi"/>
                <w:sz w:val="20"/>
              </w:rPr>
            </w:pPr>
            <w:r>
              <w:rPr>
                <w:rFonts w:asciiTheme="minorHAnsi" w:hAnsiTheme="minorHAnsi" w:cstheme="minorHAnsi"/>
                <w:sz w:val="20"/>
              </w:rPr>
              <w:t>150</w:t>
            </w:r>
          </w:p>
        </w:tc>
        <w:tc>
          <w:tcPr>
            <w:tcW w:w="12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7E5912" w14:textId="77777777" w:rsidR="008F3D5A" w:rsidRPr="004D5409" w:rsidRDefault="008F3D5A" w:rsidP="00291250">
            <w:pPr>
              <w:spacing w:before="100" w:beforeAutospacing="1" w:after="100" w:afterAutospacing="1" w:line="240" w:lineRule="auto"/>
              <w:jc w:val="center"/>
              <w:rPr>
                <w:rFonts w:asciiTheme="minorHAnsi" w:hAnsiTheme="minorHAnsi" w:cstheme="minorHAnsi"/>
                <w:sz w:val="20"/>
              </w:rPr>
            </w:pP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2BBDEF" w14:textId="77777777" w:rsidR="008F3D5A" w:rsidRPr="004D5409" w:rsidRDefault="008F3D5A" w:rsidP="00291250">
            <w:pPr>
              <w:spacing w:before="100" w:beforeAutospacing="1" w:after="100" w:afterAutospacing="1" w:line="240" w:lineRule="auto"/>
              <w:jc w:val="center"/>
              <w:rPr>
                <w:rFonts w:asciiTheme="minorHAnsi" w:hAnsiTheme="minorHAnsi" w:cstheme="minorHAnsi"/>
                <w:sz w:val="20"/>
              </w:rPr>
            </w:pPr>
          </w:p>
        </w:tc>
        <w:tc>
          <w:tcPr>
            <w:tcW w:w="12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227515" w14:textId="77777777" w:rsidR="008F3D5A" w:rsidRPr="004D5409" w:rsidRDefault="008F3D5A" w:rsidP="00291250">
            <w:pPr>
              <w:spacing w:before="100" w:beforeAutospacing="1" w:after="100" w:afterAutospacing="1" w:line="240" w:lineRule="auto"/>
              <w:jc w:val="center"/>
              <w:rPr>
                <w:rFonts w:asciiTheme="minorHAnsi" w:hAnsiTheme="minorHAnsi" w:cstheme="minorHAnsi"/>
                <w:sz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F278D4" w14:textId="77777777" w:rsidR="008F3D5A" w:rsidRPr="004D5409" w:rsidRDefault="008F3D5A" w:rsidP="00291250">
            <w:pPr>
              <w:spacing w:before="100" w:beforeAutospacing="1" w:after="100" w:afterAutospacing="1" w:line="240" w:lineRule="auto"/>
              <w:jc w:val="center"/>
              <w:rPr>
                <w:rFonts w:asciiTheme="minorHAnsi" w:hAnsiTheme="minorHAnsi" w:cstheme="minorHAnsi"/>
                <w:sz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121A75" w14:textId="77777777" w:rsidR="008F3D5A" w:rsidRPr="000B000A" w:rsidRDefault="008F3D5A" w:rsidP="00291250">
            <w:pPr>
              <w:spacing w:before="100" w:beforeAutospacing="1" w:after="100" w:afterAutospacing="1" w:line="240" w:lineRule="auto"/>
              <w:rPr>
                <w:rFonts w:asciiTheme="minorHAnsi" w:hAnsiTheme="minorHAnsi" w:cstheme="minorHAnsi"/>
                <w:b/>
                <w:bCs/>
                <w:sz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8DD23F" w14:textId="77777777" w:rsidR="008F3D5A" w:rsidRPr="000B000A" w:rsidRDefault="008F3D5A" w:rsidP="00291250">
            <w:pPr>
              <w:spacing w:before="100" w:beforeAutospacing="1" w:after="100" w:afterAutospacing="1" w:line="240" w:lineRule="auto"/>
              <w:rPr>
                <w:rFonts w:asciiTheme="minorHAnsi" w:hAnsiTheme="minorHAnsi" w:cstheme="minorHAnsi"/>
                <w:b/>
                <w:bCs/>
                <w:sz w:val="20"/>
              </w:rPr>
            </w:pPr>
          </w:p>
        </w:tc>
      </w:tr>
      <w:tr w:rsidR="008F3D5A" w:rsidRPr="000B000A" w14:paraId="44A74084" w14:textId="77777777" w:rsidTr="00291250">
        <w:trPr>
          <w:trHeight w:val="361"/>
        </w:trPr>
        <w:tc>
          <w:tcPr>
            <w:tcW w:w="7414"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73E9A907" w14:textId="77777777" w:rsidR="008F3D5A" w:rsidRPr="000B000A" w:rsidRDefault="008F3D5A" w:rsidP="008F3D5A">
            <w:pPr>
              <w:spacing w:before="100" w:beforeAutospacing="1" w:after="100" w:afterAutospacing="1" w:line="240" w:lineRule="auto"/>
              <w:jc w:val="right"/>
              <w:rPr>
                <w:rFonts w:asciiTheme="minorHAnsi" w:hAnsiTheme="minorHAnsi" w:cstheme="minorHAnsi"/>
                <w:b/>
                <w:bCs/>
                <w:sz w:val="20"/>
              </w:rPr>
            </w:pPr>
            <w:r w:rsidRPr="000B000A">
              <w:rPr>
                <w:rFonts w:asciiTheme="minorHAnsi" w:hAnsiTheme="minorHAnsi" w:cstheme="minorHAnsi"/>
                <w:b/>
                <w:bCs/>
                <w:sz w:val="20"/>
              </w:rPr>
              <w:t>SUMA</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6065BA4" w14:textId="77777777" w:rsidR="008F3D5A" w:rsidRPr="000B000A" w:rsidRDefault="008F3D5A" w:rsidP="00291250">
            <w:pPr>
              <w:spacing w:before="100" w:beforeAutospacing="1" w:after="100" w:afterAutospacing="1" w:line="240" w:lineRule="auto"/>
              <w:rPr>
                <w:rFonts w:asciiTheme="minorHAnsi" w:hAnsiTheme="minorHAnsi" w:cstheme="minorHAnsi"/>
                <w:b/>
                <w:bCs/>
                <w:sz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CF68436" w14:textId="77777777" w:rsidR="008F3D5A" w:rsidRPr="000B000A" w:rsidRDefault="008F3D5A" w:rsidP="00291250">
            <w:pPr>
              <w:spacing w:before="100" w:beforeAutospacing="1" w:after="100" w:afterAutospacing="1" w:line="240" w:lineRule="auto"/>
              <w:rPr>
                <w:rFonts w:asciiTheme="minorHAnsi" w:hAnsiTheme="minorHAnsi" w:cstheme="minorHAnsi"/>
                <w:b/>
                <w:bCs/>
                <w:sz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83AD918" w14:textId="77777777" w:rsidR="008F3D5A" w:rsidRPr="000B000A" w:rsidRDefault="008F3D5A" w:rsidP="00291250">
            <w:pPr>
              <w:spacing w:before="100" w:beforeAutospacing="1" w:after="100" w:afterAutospacing="1" w:line="240" w:lineRule="auto"/>
              <w:rPr>
                <w:rFonts w:asciiTheme="minorHAnsi" w:hAnsiTheme="minorHAnsi" w:cstheme="minorHAnsi"/>
                <w:b/>
                <w:bCs/>
                <w:sz w:val="20"/>
              </w:rPr>
            </w:pPr>
          </w:p>
        </w:tc>
      </w:tr>
    </w:tbl>
    <w:p w14:paraId="7F53AFF3" w14:textId="77777777" w:rsidR="008F3D5A" w:rsidRDefault="008F3D5A" w:rsidP="0022779B">
      <w:pPr>
        <w:spacing w:line="240" w:lineRule="auto"/>
        <w:rPr>
          <w:rFonts w:asciiTheme="minorHAnsi" w:hAnsiTheme="minorHAnsi" w:cstheme="minorHAnsi"/>
          <w:sz w:val="20"/>
        </w:rPr>
      </w:pPr>
    </w:p>
    <w:p w14:paraId="0237CAE6" w14:textId="3C9573D2" w:rsidR="008F3D5A" w:rsidRDefault="008F3D5A" w:rsidP="008F3D5A">
      <w:pPr>
        <w:pStyle w:val="Akapitzlist"/>
        <w:spacing w:before="100" w:beforeAutospacing="1" w:after="100" w:afterAutospacing="1" w:line="360" w:lineRule="auto"/>
        <w:ind w:left="0"/>
        <w:rPr>
          <w:rFonts w:asciiTheme="minorHAnsi" w:hAnsiTheme="minorHAnsi" w:cstheme="minorHAnsi"/>
          <w:b/>
          <w:sz w:val="20"/>
        </w:rPr>
      </w:pPr>
      <w:r>
        <w:rPr>
          <w:rFonts w:asciiTheme="minorHAnsi" w:hAnsiTheme="minorHAnsi" w:cstheme="minorHAnsi"/>
          <w:b/>
          <w:sz w:val="20"/>
        </w:rPr>
        <w:t xml:space="preserve">ZADANIE </w:t>
      </w:r>
      <w:r w:rsidR="00417B1B">
        <w:rPr>
          <w:rFonts w:asciiTheme="minorHAnsi" w:hAnsiTheme="minorHAnsi" w:cstheme="minorHAnsi"/>
          <w:b/>
          <w:sz w:val="20"/>
        </w:rPr>
        <w:t>2</w:t>
      </w:r>
      <w:r>
        <w:rPr>
          <w:rFonts w:asciiTheme="minorHAnsi" w:hAnsiTheme="minorHAnsi" w:cstheme="minorHAnsi"/>
          <w:b/>
          <w:sz w:val="20"/>
        </w:rPr>
        <w:t xml:space="preserve"> </w:t>
      </w:r>
      <w:r w:rsidRPr="008F3D5A">
        <w:rPr>
          <w:rFonts w:asciiTheme="minorHAnsi" w:hAnsiTheme="minorHAnsi" w:cstheme="minorHAnsi"/>
          <w:b/>
          <w:sz w:val="20"/>
        </w:rPr>
        <w:t>sukcesywna dostawa owoców, warzyw, owoców sezonowych</w:t>
      </w:r>
    </w:p>
    <w:p w14:paraId="316F7A73" w14:textId="77777777" w:rsidR="008F3D5A" w:rsidRPr="00F71E5C" w:rsidRDefault="008F3D5A" w:rsidP="008F3D5A">
      <w:pPr>
        <w:pStyle w:val="Akapitzlist"/>
        <w:spacing w:before="100" w:beforeAutospacing="1" w:after="100" w:afterAutospacing="1" w:line="360" w:lineRule="auto"/>
        <w:ind w:left="0"/>
        <w:rPr>
          <w:rFonts w:asciiTheme="minorHAnsi" w:hAnsiTheme="minorHAnsi" w:cstheme="minorHAnsi"/>
          <w:sz w:val="20"/>
        </w:rPr>
      </w:pPr>
      <w:r>
        <w:rPr>
          <w:rFonts w:asciiTheme="minorHAnsi" w:hAnsiTheme="minorHAnsi" w:cstheme="minorHAnsi"/>
          <w:b/>
          <w:sz w:val="20"/>
        </w:rPr>
        <w:t>Ce</w:t>
      </w:r>
      <w:r w:rsidRPr="00F71E5C">
        <w:rPr>
          <w:rFonts w:asciiTheme="minorHAnsi" w:hAnsiTheme="minorHAnsi" w:cstheme="minorHAnsi"/>
          <w:b/>
          <w:sz w:val="20"/>
        </w:rPr>
        <w:t>na netto</w:t>
      </w:r>
      <w:r w:rsidRPr="00F71E5C">
        <w:rPr>
          <w:rFonts w:asciiTheme="minorHAnsi" w:hAnsiTheme="minorHAnsi" w:cstheme="minorHAnsi"/>
          <w:sz w:val="20"/>
        </w:rPr>
        <w:t xml:space="preserve"> ..................................... </w:t>
      </w:r>
      <w:r w:rsidRPr="00F71E5C">
        <w:rPr>
          <w:rFonts w:asciiTheme="minorHAnsi" w:hAnsiTheme="minorHAnsi" w:cstheme="minorHAnsi"/>
          <w:b/>
          <w:sz w:val="20"/>
        </w:rPr>
        <w:t>zł</w:t>
      </w:r>
      <w:r w:rsidRPr="00F71E5C">
        <w:rPr>
          <w:rFonts w:asciiTheme="minorHAnsi" w:hAnsiTheme="minorHAnsi" w:cstheme="minorHAnsi"/>
          <w:sz w:val="20"/>
        </w:rPr>
        <w:t xml:space="preserve"> (słownie ........................................</w:t>
      </w:r>
      <w:r>
        <w:rPr>
          <w:rFonts w:asciiTheme="minorHAnsi" w:hAnsiTheme="minorHAnsi" w:cstheme="minorHAnsi"/>
          <w:sz w:val="20"/>
        </w:rPr>
        <w:t>............................................................... ……………………………………………………………………………………………………………………………………………………………………........</w:t>
      </w:r>
      <w:r w:rsidRPr="00F71E5C">
        <w:rPr>
          <w:rFonts w:asciiTheme="minorHAnsi" w:hAnsiTheme="minorHAnsi" w:cstheme="minorHAnsi"/>
          <w:sz w:val="20"/>
        </w:rPr>
        <w:t>)</w:t>
      </w:r>
    </w:p>
    <w:p w14:paraId="4216C2DD" w14:textId="77777777" w:rsidR="008F3D5A" w:rsidRDefault="008F3D5A" w:rsidP="008F3D5A">
      <w:pPr>
        <w:pStyle w:val="Akapitzlist"/>
        <w:spacing w:before="100" w:beforeAutospacing="1" w:after="100" w:afterAutospacing="1" w:line="360" w:lineRule="auto"/>
        <w:ind w:left="426" w:hanging="426"/>
        <w:rPr>
          <w:rFonts w:asciiTheme="minorHAnsi" w:hAnsiTheme="minorHAnsi" w:cstheme="minorHAnsi"/>
          <w:sz w:val="20"/>
        </w:rPr>
      </w:pPr>
      <w:r>
        <w:rPr>
          <w:rFonts w:asciiTheme="minorHAnsi" w:hAnsiTheme="minorHAnsi" w:cstheme="minorHAnsi"/>
          <w:b/>
          <w:sz w:val="20"/>
        </w:rPr>
        <w:t>W</w:t>
      </w:r>
      <w:r w:rsidRPr="00F71E5C">
        <w:rPr>
          <w:rFonts w:asciiTheme="minorHAnsi" w:hAnsiTheme="minorHAnsi" w:cstheme="minorHAnsi"/>
          <w:b/>
          <w:sz w:val="20"/>
        </w:rPr>
        <w:t>artość podatku VAT</w:t>
      </w:r>
      <w:r w:rsidRPr="00F71E5C">
        <w:rPr>
          <w:rFonts w:asciiTheme="minorHAnsi" w:hAnsiTheme="minorHAnsi" w:cstheme="minorHAnsi"/>
          <w:sz w:val="20"/>
        </w:rPr>
        <w:t xml:space="preserve"> .................. </w:t>
      </w:r>
      <w:r w:rsidRPr="00F71E5C">
        <w:rPr>
          <w:rFonts w:asciiTheme="minorHAnsi" w:hAnsiTheme="minorHAnsi" w:cstheme="minorHAnsi"/>
          <w:b/>
          <w:sz w:val="20"/>
        </w:rPr>
        <w:t>zł,</w:t>
      </w:r>
      <w:r w:rsidRPr="00F71E5C">
        <w:rPr>
          <w:rFonts w:asciiTheme="minorHAnsi" w:hAnsiTheme="minorHAnsi" w:cstheme="minorHAnsi"/>
          <w:sz w:val="20"/>
        </w:rPr>
        <w:t xml:space="preserve">   według stawki ……..…. %</w:t>
      </w:r>
    </w:p>
    <w:p w14:paraId="23DD0817" w14:textId="77777777" w:rsidR="008F3D5A" w:rsidRDefault="008F3D5A" w:rsidP="008F3D5A">
      <w:pPr>
        <w:pStyle w:val="Akapitzlist"/>
        <w:spacing w:before="100" w:beforeAutospacing="1" w:after="100" w:afterAutospacing="1" w:line="360" w:lineRule="auto"/>
        <w:ind w:left="426" w:hanging="426"/>
        <w:rPr>
          <w:rFonts w:asciiTheme="minorHAnsi" w:hAnsiTheme="minorHAnsi" w:cstheme="minorHAnsi"/>
          <w:sz w:val="20"/>
        </w:rPr>
      </w:pPr>
      <w:r w:rsidRPr="00F71E5C">
        <w:rPr>
          <w:rFonts w:asciiTheme="minorHAnsi" w:hAnsiTheme="minorHAnsi" w:cstheme="minorHAnsi"/>
          <w:b/>
          <w:sz w:val="20"/>
        </w:rPr>
        <w:t>Cena brutto</w:t>
      </w:r>
      <w:r w:rsidRPr="00F71E5C">
        <w:rPr>
          <w:rFonts w:asciiTheme="minorHAnsi" w:hAnsiTheme="minorHAnsi" w:cstheme="minorHAnsi"/>
          <w:sz w:val="20"/>
        </w:rPr>
        <w:t xml:space="preserve"> ................................. </w:t>
      </w:r>
      <w:r w:rsidRPr="00F71E5C">
        <w:rPr>
          <w:rFonts w:asciiTheme="minorHAnsi" w:hAnsiTheme="minorHAnsi" w:cstheme="minorHAnsi"/>
          <w:b/>
          <w:sz w:val="20"/>
        </w:rPr>
        <w:t>zł</w:t>
      </w:r>
      <w:r w:rsidRPr="00F71E5C">
        <w:rPr>
          <w:rFonts w:asciiTheme="minorHAnsi" w:hAnsiTheme="minorHAnsi" w:cstheme="minorHAnsi"/>
          <w:sz w:val="20"/>
        </w:rPr>
        <w:t xml:space="preserve"> (słownie ..............</w:t>
      </w:r>
      <w:r>
        <w:rPr>
          <w:rFonts w:asciiTheme="minorHAnsi" w:hAnsiTheme="minorHAnsi" w:cstheme="minorHAnsi"/>
          <w:sz w:val="20"/>
        </w:rPr>
        <w:t>.............................................................................................</w:t>
      </w:r>
    </w:p>
    <w:p w14:paraId="0C3A5252" w14:textId="3C0EEE69" w:rsidR="0022779B" w:rsidRDefault="008F3D5A" w:rsidP="008F3D5A">
      <w:pPr>
        <w:pStyle w:val="Akapitzlist"/>
        <w:spacing w:before="100" w:beforeAutospacing="1" w:after="100" w:afterAutospacing="1" w:line="360" w:lineRule="auto"/>
        <w:ind w:left="426" w:hanging="426"/>
        <w:rPr>
          <w:rFonts w:asciiTheme="minorHAnsi" w:hAnsiTheme="minorHAnsi" w:cstheme="minorHAnsi"/>
          <w:sz w:val="20"/>
        </w:rPr>
      </w:pPr>
      <w:r>
        <w:rPr>
          <w:rFonts w:asciiTheme="minorHAnsi" w:hAnsiTheme="minorHAnsi" w:cstheme="minorHAnsi"/>
          <w:sz w:val="20"/>
        </w:rPr>
        <w:t>……………………………………………………………………………………………………………………………………………………………………........</w:t>
      </w:r>
      <w:r w:rsidRPr="00F71E5C">
        <w:rPr>
          <w:rFonts w:asciiTheme="minorHAnsi" w:hAnsiTheme="minorHAnsi" w:cstheme="minorHAnsi"/>
          <w:sz w:val="20"/>
        </w:rPr>
        <w:t>)</w:t>
      </w:r>
    </w:p>
    <w:p w14:paraId="7F8F5136" w14:textId="77777777" w:rsidR="008F3D5A" w:rsidRDefault="008F3D5A" w:rsidP="008F3D5A">
      <w:pPr>
        <w:pStyle w:val="Akapitzlist"/>
        <w:spacing w:before="100" w:beforeAutospacing="1" w:after="100" w:afterAutospacing="1" w:line="360" w:lineRule="auto"/>
        <w:ind w:left="426" w:hanging="426"/>
        <w:rPr>
          <w:rFonts w:asciiTheme="minorHAnsi" w:hAnsiTheme="minorHAnsi" w:cstheme="minorHAnsi"/>
          <w:sz w:val="20"/>
        </w:rPr>
      </w:pPr>
    </w:p>
    <w:tbl>
      <w:tblPr>
        <w:tblpPr w:leftFromText="141" w:rightFromText="141" w:vertAnchor="text" w:horzAnchor="margin" w:tblpXSpec="center" w:tblpY="561"/>
        <w:tblW w:w="10257" w:type="dxa"/>
        <w:tblLayout w:type="fixed"/>
        <w:tblCellMar>
          <w:left w:w="70" w:type="dxa"/>
          <w:right w:w="70" w:type="dxa"/>
        </w:tblCellMar>
        <w:tblLook w:val="04A0" w:firstRow="1" w:lastRow="0" w:firstColumn="1" w:lastColumn="0" w:noHBand="0" w:noVBand="1"/>
      </w:tblPr>
      <w:tblGrid>
        <w:gridCol w:w="386"/>
        <w:gridCol w:w="3153"/>
        <w:gridCol w:w="709"/>
        <w:gridCol w:w="567"/>
        <w:gridCol w:w="850"/>
        <w:gridCol w:w="709"/>
        <w:gridCol w:w="1134"/>
        <w:gridCol w:w="851"/>
        <w:gridCol w:w="992"/>
        <w:gridCol w:w="906"/>
      </w:tblGrid>
      <w:tr w:rsidR="008F3D5A" w:rsidRPr="006969CD" w14:paraId="052E55A4" w14:textId="77777777" w:rsidTr="00291250">
        <w:trPr>
          <w:trHeight w:val="975"/>
        </w:trPr>
        <w:tc>
          <w:tcPr>
            <w:tcW w:w="3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9446B8" w14:textId="77777777" w:rsidR="008F3D5A" w:rsidRPr="006969CD" w:rsidRDefault="008F3D5A" w:rsidP="00291250">
            <w:pPr>
              <w:spacing w:before="100" w:beforeAutospacing="1" w:after="100" w:afterAutospacing="1" w:line="240" w:lineRule="auto"/>
              <w:jc w:val="center"/>
              <w:rPr>
                <w:rFonts w:asciiTheme="minorHAnsi" w:hAnsiTheme="minorHAnsi" w:cstheme="minorHAnsi"/>
                <w:b/>
                <w:bCs/>
                <w:sz w:val="20"/>
              </w:rPr>
            </w:pPr>
            <w:r w:rsidRPr="006969CD">
              <w:rPr>
                <w:rFonts w:asciiTheme="minorHAnsi" w:hAnsiTheme="minorHAnsi" w:cstheme="minorHAnsi"/>
                <w:b/>
                <w:bCs/>
                <w:sz w:val="20"/>
              </w:rPr>
              <w:t>Lp.</w:t>
            </w:r>
          </w:p>
        </w:tc>
        <w:tc>
          <w:tcPr>
            <w:tcW w:w="3153" w:type="dxa"/>
            <w:tcBorders>
              <w:top w:val="single" w:sz="4" w:space="0" w:color="auto"/>
              <w:left w:val="nil"/>
              <w:bottom w:val="single" w:sz="4" w:space="0" w:color="auto"/>
              <w:right w:val="single" w:sz="4" w:space="0" w:color="auto"/>
            </w:tcBorders>
            <w:shd w:val="clear" w:color="auto" w:fill="auto"/>
            <w:vAlign w:val="center"/>
            <w:hideMark/>
          </w:tcPr>
          <w:p w14:paraId="5B69D74F" w14:textId="77777777" w:rsidR="008F3D5A" w:rsidRPr="006969CD" w:rsidRDefault="008F3D5A" w:rsidP="00291250">
            <w:pPr>
              <w:spacing w:before="100" w:beforeAutospacing="1" w:after="100" w:afterAutospacing="1" w:line="240" w:lineRule="auto"/>
              <w:jc w:val="center"/>
              <w:rPr>
                <w:rFonts w:asciiTheme="minorHAnsi" w:hAnsiTheme="minorHAnsi" w:cstheme="minorHAnsi"/>
                <w:b/>
                <w:bCs/>
                <w:sz w:val="20"/>
              </w:rPr>
            </w:pPr>
            <w:r w:rsidRPr="006969CD">
              <w:rPr>
                <w:rFonts w:asciiTheme="minorHAnsi" w:hAnsiTheme="minorHAnsi" w:cstheme="minorHAnsi"/>
                <w:b/>
                <w:bCs/>
                <w:sz w:val="20"/>
              </w:rPr>
              <w:t>Nazwa produktu</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0675E312" w14:textId="77777777" w:rsidR="008F3D5A" w:rsidRPr="006969CD" w:rsidRDefault="008F3D5A" w:rsidP="00291250">
            <w:pPr>
              <w:spacing w:before="100" w:beforeAutospacing="1" w:after="100" w:afterAutospacing="1" w:line="240" w:lineRule="auto"/>
              <w:jc w:val="center"/>
              <w:rPr>
                <w:rFonts w:asciiTheme="minorHAnsi" w:hAnsiTheme="minorHAnsi" w:cstheme="minorHAnsi"/>
                <w:b/>
                <w:bCs/>
                <w:sz w:val="20"/>
              </w:rPr>
            </w:pPr>
            <w:r w:rsidRPr="006969CD">
              <w:rPr>
                <w:rFonts w:asciiTheme="minorHAnsi" w:hAnsiTheme="minorHAnsi" w:cstheme="minorHAnsi"/>
                <w:b/>
                <w:bCs/>
                <w:sz w:val="20"/>
              </w:rPr>
              <w:t>J.m.</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7394D632" w14:textId="77777777" w:rsidR="008F3D5A" w:rsidRPr="006969CD" w:rsidRDefault="008F3D5A" w:rsidP="00291250">
            <w:pPr>
              <w:spacing w:before="100" w:beforeAutospacing="1" w:after="100" w:afterAutospacing="1" w:line="240" w:lineRule="auto"/>
              <w:jc w:val="center"/>
              <w:rPr>
                <w:rFonts w:asciiTheme="minorHAnsi" w:hAnsiTheme="minorHAnsi" w:cstheme="minorHAnsi"/>
                <w:b/>
                <w:bCs/>
                <w:sz w:val="20"/>
              </w:rPr>
            </w:pPr>
            <w:r w:rsidRPr="006969CD">
              <w:rPr>
                <w:rFonts w:asciiTheme="minorHAnsi" w:hAnsiTheme="minorHAnsi" w:cstheme="minorHAnsi"/>
                <w:b/>
                <w:bCs/>
                <w:sz w:val="20"/>
              </w:rPr>
              <w:t>Ilość</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2FEA1FE5" w14:textId="77777777" w:rsidR="008F3D5A" w:rsidRPr="006969CD" w:rsidRDefault="008F3D5A" w:rsidP="00291250">
            <w:pPr>
              <w:spacing w:before="100" w:beforeAutospacing="1" w:after="100" w:afterAutospacing="1" w:line="240" w:lineRule="auto"/>
              <w:jc w:val="center"/>
              <w:rPr>
                <w:rFonts w:asciiTheme="minorHAnsi" w:hAnsiTheme="minorHAnsi" w:cstheme="minorHAnsi"/>
                <w:b/>
                <w:bCs/>
                <w:sz w:val="20"/>
              </w:rPr>
            </w:pPr>
            <w:r w:rsidRPr="006969CD">
              <w:rPr>
                <w:rFonts w:asciiTheme="minorHAnsi" w:hAnsiTheme="minorHAnsi" w:cstheme="minorHAnsi"/>
                <w:b/>
                <w:bCs/>
                <w:sz w:val="20"/>
              </w:rPr>
              <w:t>Cena jednostkowa netto</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43D6650A" w14:textId="77777777" w:rsidR="008F3D5A" w:rsidRPr="006969CD" w:rsidRDefault="008F3D5A" w:rsidP="00291250">
            <w:pPr>
              <w:spacing w:before="100" w:beforeAutospacing="1" w:after="100" w:afterAutospacing="1" w:line="240" w:lineRule="auto"/>
              <w:jc w:val="center"/>
              <w:rPr>
                <w:rFonts w:asciiTheme="minorHAnsi" w:hAnsiTheme="minorHAnsi" w:cstheme="minorHAnsi"/>
                <w:b/>
                <w:bCs/>
                <w:sz w:val="20"/>
              </w:rPr>
            </w:pPr>
            <w:r w:rsidRPr="006969CD">
              <w:rPr>
                <w:rFonts w:asciiTheme="minorHAnsi" w:hAnsiTheme="minorHAnsi" w:cstheme="minorHAnsi"/>
                <w:b/>
                <w:bCs/>
                <w:sz w:val="20"/>
              </w:rPr>
              <w:t>VAT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12EF0A1A" w14:textId="77777777" w:rsidR="008F3D5A" w:rsidRPr="006969CD" w:rsidRDefault="008F3D5A" w:rsidP="00291250">
            <w:pPr>
              <w:spacing w:before="100" w:beforeAutospacing="1" w:after="100" w:afterAutospacing="1" w:line="240" w:lineRule="auto"/>
              <w:jc w:val="center"/>
              <w:rPr>
                <w:rFonts w:asciiTheme="minorHAnsi" w:hAnsiTheme="minorHAnsi" w:cstheme="minorHAnsi"/>
                <w:b/>
                <w:bCs/>
                <w:sz w:val="20"/>
              </w:rPr>
            </w:pPr>
            <w:r w:rsidRPr="006969CD">
              <w:rPr>
                <w:rFonts w:asciiTheme="minorHAnsi" w:hAnsiTheme="minorHAnsi" w:cstheme="minorHAnsi"/>
                <w:b/>
                <w:bCs/>
                <w:sz w:val="20"/>
              </w:rPr>
              <w:t>Cena jednostkowa brutto ((2*3)+2)</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77633646" w14:textId="77777777" w:rsidR="008F3D5A" w:rsidRPr="006969CD" w:rsidRDefault="008F3D5A" w:rsidP="00291250">
            <w:pPr>
              <w:spacing w:before="100" w:beforeAutospacing="1" w:after="100" w:afterAutospacing="1" w:line="240" w:lineRule="auto"/>
              <w:jc w:val="center"/>
              <w:rPr>
                <w:rFonts w:asciiTheme="minorHAnsi" w:hAnsiTheme="minorHAnsi" w:cstheme="minorHAnsi"/>
                <w:b/>
                <w:bCs/>
                <w:sz w:val="20"/>
              </w:rPr>
            </w:pPr>
            <w:r w:rsidRPr="006969CD">
              <w:rPr>
                <w:rFonts w:asciiTheme="minorHAnsi" w:hAnsiTheme="minorHAnsi" w:cstheme="minorHAnsi"/>
                <w:b/>
                <w:bCs/>
                <w:sz w:val="20"/>
              </w:rPr>
              <w:t>Wartość netto (1*2)</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3426096D" w14:textId="77777777" w:rsidR="008F3D5A" w:rsidRPr="006969CD" w:rsidRDefault="008F3D5A" w:rsidP="00291250">
            <w:pPr>
              <w:spacing w:before="100" w:beforeAutospacing="1" w:after="100" w:afterAutospacing="1" w:line="240" w:lineRule="auto"/>
              <w:jc w:val="center"/>
              <w:rPr>
                <w:rFonts w:asciiTheme="minorHAnsi" w:hAnsiTheme="minorHAnsi" w:cstheme="minorHAnsi"/>
                <w:b/>
                <w:bCs/>
                <w:sz w:val="20"/>
              </w:rPr>
            </w:pPr>
            <w:r w:rsidRPr="006969CD">
              <w:rPr>
                <w:rFonts w:asciiTheme="minorHAnsi" w:hAnsiTheme="minorHAnsi" w:cstheme="minorHAnsi"/>
                <w:b/>
                <w:bCs/>
                <w:sz w:val="20"/>
              </w:rPr>
              <w:t>Wartość podatku VAT (5*3)</w:t>
            </w:r>
          </w:p>
        </w:tc>
        <w:tc>
          <w:tcPr>
            <w:tcW w:w="906" w:type="dxa"/>
            <w:tcBorders>
              <w:top w:val="single" w:sz="4" w:space="0" w:color="auto"/>
              <w:left w:val="nil"/>
              <w:bottom w:val="single" w:sz="4" w:space="0" w:color="auto"/>
              <w:right w:val="single" w:sz="4" w:space="0" w:color="auto"/>
            </w:tcBorders>
            <w:shd w:val="clear" w:color="auto" w:fill="auto"/>
            <w:vAlign w:val="center"/>
            <w:hideMark/>
          </w:tcPr>
          <w:p w14:paraId="324466F3" w14:textId="77777777" w:rsidR="008F3D5A" w:rsidRPr="006969CD" w:rsidRDefault="008F3D5A" w:rsidP="00291250">
            <w:pPr>
              <w:spacing w:before="100" w:beforeAutospacing="1" w:after="100" w:afterAutospacing="1" w:line="240" w:lineRule="auto"/>
              <w:jc w:val="center"/>
              <w:rPr>
                <w:rFonts w:asciiTheme="minorHAnsi" w:hAnsiTheme="minorHAnsi" w:cstheme="minorHAnsi"/>
                <w:b/>
                <w:bCs/>
                <w:sz w:val="20"/>
              </w:rPr>
            </w:pPr>
            <w:r w:rsidRPr="006969CD">
              <w:rPr>
                <w:rFonts w:asciiTheme="minorHAnsi" w:hAnsiTheme="minorHAnsi" w:cstheme="minorHAnsi"/>
                <w:b/>
                <w:bCs/>
                <w:sz w:val="20"/>
              </w:rPr>
              <w:t>Wartość brutto (5+6)</w:t>
            </w:r>
          </w:p>
        </w:tc>
      </w:tr>
      <w:tr w:rsidR="008F3D5A" w:rsidRPr="006969CD" w14:paraId="66FEC98A" w14:textId="77777777" w:rsidTr="00291250">
        <w:trPr>
          <w:trHeight w:val="270"/>
        </w:trPr>
        <w:tc>
          <w:tcPr>
            <w:tcW w:w="3539" w:type="dxa"/>
            <w:gridSpan w:val="2"/>
            <w:tcBorders>
              <w:top w:val="nil"/>
              <w:left w:val="single" w:sz="4" w:space="0" w:color="auto"/>
              <w:bottom w:val="single" w:sz="4" w:space="0" w:color="auto"/>
              <w:right w:val="single" w:sz="4" w:space="0" w:color="auto"/>
            </w:tcBorders>
            <w:shd w:val="clear" w:color="auto" w:fill="auto"/>
            <w:noWrap/>
            <w:vAlign w:val="center"/>
            <w:hideMark/>
          </w:tcPr>
          <w:p w14:paraId="5D98347E" w14:textId="77777777" w:rsidR="008F3D5A" w:rsidRPr="006969CD" w:rsidRDefault="008F3D5A" w:rsidP="00291250">
            <w:pPr>
              <w:spacing w:before="100" w:beforeAutospacing="1" w:after="100" w:afterAutospacing="1" w:line="240" w:lineRule="auto"/>
              <w:jc w:val="center"/>
              <w:rPr>
                <w:rFonts w:asciiTheme="minorHAnsi" w:hAnsiTheme="minorHAnsi" w:cstheme="minorHAnsi"/>
                <w:b/>
                <w:bCs/>
                <w:sz w:val="20"/>
              </w:rPr>
            </w:pPr>
          </w:p>
          <w:p w14:paraId="33229D4A" w14:textId="77777777" w:rsidR="008F3D5A" w:rsidRPr="006969CD" w:rsidRDefault="008F3D5A" w:rsidP="00291250">
            <w:pPr>
              <w:spacing w:before="100" w:beforeAutospacing="1" w:after="100" w:afterAutospacing="1" w:line="240" w:lineRule="auto"/>
              <w:jc w:val="center"/>
              <w:rPr>
                <w:rFonts w:asciiTheme="minorHAnsi" w:hAnsiTheme="minorHAnsi" w:cstheme="minorHAnsi"/>
                <w:b/>
                <w:bCs/>
                <w:sz w:val="20"/>
              </w:rPr>
            </w:pPr>
          </w:p>
        </w:tc>
        <w:tc>
          <w:tcPr>
            <w:tcW w:w="709" w:type="dxa"/>
            <w:tcBorders>
              <w:top w:val="nil"/>
              <w:left w:val="nil"/>
              <w:bottom w:val="single" w:sz="4" w:space="0" w:color="auto"/>
              <w:right w:val="single" w:sz="4" w:space="0" w:color="auto"/>
            </w:tcBorders>
            <w:shd w:val="clear" w:color="auto" w:fill="auto"/>
            <w:noWrap/>
            <w:vAlign w:val="center"/>
            <w:hideMark/>
          </w:tcPr>
          <w:p w14:paraId="51F8FFB7" w14:textId="77777777" w:rsidR="008F3D5A" w:rsidRPr="006969CD" w:rsidRDefault="008F3D5A" w:rsidP="00291250">
            <w:pPr>
              <w:spacing w:before="100" w:beforeAutospacing="1" w:after="100" w:afterAutospacing="1" w:line="240" w:lineRule="auto"/>
              <w:jc w:val="center"/>
              <w:rPr>
                <w:rFonts w:asciiTheme="minorHAnsi" w:hAnsiTheme="minorHAnsi" w:cstheme="minorHAnsi"/>
                <w:b/>
                <w:bCs/>
                <w:sz w:val="20"/>
              </w:rPr>
            </w:pPr>
          </w:p>
        </w:tc>
        <w:tc>
          <w:tcPr>
            <w:tcW w:w="567" w:type="dxa"/>
            <w:tcBorders>
              <w:top w:val="nil"/>
              <w:left w:val="nil"/>
              <w:bottom w:val="single" w:sz="4" w:space="0" w:color="auto"/>
              <w:right w:val="single" w:sz="4" w:space="0" w:color="auto"/>
            </w:tcBorders>
            <w:shd w:val="clear" w:color="auto" w:fill="auto"/>
            <w:noWrap/>
            <w:vAlign w:val="center"/>
            <w:hideMark/>
          </w:tcPr>
          <w:p w14:paraId="5876F588" w14:textId="77777777" w:rsidR="008F3D5A" w:rsidRPr="006969CD" w:rsidRDefault="008F3D5A" w:rsidP="00291250">
            <w:pPr>
              <w:spacing w:before="100" w:beforeAutospacing="1" w:after="100" w:afterAutospacing="1" w:line="240" w:lineRule="auto"/>
              <w:jc w:val="center"/>
              <w:rPr>
                <w:rFonts w:asciiTheme="minorHAnsi" w:hAnsiTheme="minorHAnsi" w:cstheme="minorHAnsi"/>
                <w:b/>
                <w:bCs/>
                <w:sz w:val="20"/>
              </w:rPr>
            </w:pPr>
            <w:r w:rsidRPr="006969CD">
              <w:rPr>
                <w:rFonts w:asciiTheme="minorHAnsi" w:hAnsiTheme="minorHAnsi" w:cstheme="minorHAnsi"/>
                <w:b/>
                <w:bCs/>
                <w:sz w:val="20"/>
              </w:rPr>
              <w:t>1</w:t>
            </w:r>
          </w:p>
        </w:tc>
        <w:tc>
          <w:tcPr>
            <w:tcW w:w="850" w:type="dxa"/>
            <w:tcBorders>
              <w:top w:val="nil"/>
              <w:left w:val="nil"/>
              <w:bottom w:val="single" w:sz="4" w:space="0" w:color="auto"/>
              <w:right w:val="single" w:sz="4" w:space="0" w:color="auto"/>
            </w:tcBorders>
            <w:shd w:val="clear" w:color="auto" w:fill="auto"/>
            <w:noWrap/>
            <w:vAlign w:val="center"/>
            <w:hideMark/>
          </w:tcPr>
          <w:p w14:paraId="66B64B61" w14:textId="77777777" w:rsidR="008F3D5A" w:rsidRPr="006969CD" w:rsidRDefault="008F3D5A" w:rsidP="00291250">
            <w:pPr>
              <w:spacing w:before="100" w:beforeAutospacing="1" w:after="100" w:afterAutospacing="1" w:line="240" w:lineRule="auto"/>
              <w:jc w:val="center"/>
              <w:rPr>
                <w:rFonts w:asciiTheme="minorHAnsi" w:hAnsiTheme="minorHAnsi" w:cstheme="minorHAnsi"/>
                <w:b/>
                <w:bCs/>
                <w:sz w:val="20"/>
              </w:rPr>
            </w:pPr>
            <w:r w:rsidRPr="006969CD">
              <w:rPr>
                <w:rFonts w:asciiTheme="minorHAnsi" w:hAnsiTheme="minorHAnsi" w:cstheme="minorHAnsi"/>
                <w:b/>
                <w:bCs/>
                <w:sz w:val="20"/>
              </w:rPr>
              <w:t>2</w:t>
            </w:r>
          </w:p>
        </w:tc>
        <w:tc>
          <w:tcPr>
            <w:tcW w:w="709" w:type="dxa"/>
            <w:tcBorders>
              <w:top w:val="nil"/>
              <w:left w:val="nil"/>
              <w:bottom w:val="single" w:sz="4" w:space="0" w:color="auto"/>
              <w:right w:val="single" w:sz="4" w:space="0" w:color="auto"/>
            </w:tcBorders>
            <w:shd w:val="clear" w:color="auto" w:fill="auto"/>
            <w:noWrap/>
            <w:vAlign w:val="center"/>
            <w:hideMark/>
          </w:tcPr>
          <w:p w14:paraId="7A76B46E" w14:textId="77777777" w:rsidR="008F3D5A" w:rsidRPr="006969CD" w:rsidRDefault="008F3D5A" w:rsidP="00291250">
            <w:pPr>
              <w:spacing w:before="100" w:beforeAutospacing="1" w:after="100" w:afterAutospacing="1" w:line="240" w:lineRule="auto"/>
              <w:jc w:val="center"/>
              <w:rPr>
                <w:rFonts w:asciiTheme="minorHAnsi" w:hAnsiTheme="minorHAnsi" w:cstheme="minorHAnsi"/>
                <w:b/>
                <w:bCs/>
                <w:sz w:val="20"/>
              </w:rPr>
            </w:pPr>
            <w:r w:rsidRPr="006969CD">
              <w:rPr>
                <w:rFonts w:asciiTheme="minorHAnsi" w:hAnsiTheme="minorHAnsi" w:cstheme="minorHAnsi"/>
                <w:b/>
                <w:bCs/>
                <w:sz w:val="20"/>
              </w:rPr>
              <w:t>3</w:t>
            </w:r>
          </w:p>
        </w:tc>
        <w:tc>
          <w:tcPr>
            <w:tcW w:w="1134" w:type="dxa"/>
            <w:tcBorders>
              <w:top w:val="nil"/>
              <w:left w:val="nil"/>
              <w:bottom w:val="single" w:sz="4" w:space="0" w:color="auto"/>
              <w:right w:val="single" w:sz="4" w:space="0" w:color="auto"/>
            </w:tcBorders>
            <w:shd w:val="clear" w:color="auto" w:fill="auto"/>
            <w:noWrap/>
            <w:vAlign w:val="center"/>
            <w:hideMark/>
          </w:tcPr>
          <w:p w14:paraId="36F4EB41" w14:textId="77777777" w:rsidR="008F3D5A" w:rsidRPr="006969CD" w:rsidRDefault="008F3D5A" w:rsidP="00291250">
            <w:pPr>
              <w:spacing w:before="100" w:beforeAutospacing="1" w:after="100" w:afterAutospacing="1" w:line="240" w:lineRule="auto"/>
              <w:jc w:val="center"/>
              <w:rPr>
                <w:rFonts w:asciiTheme="minorHAnsi" w:hAnsiTheme="minorHAnsi" w:cstheme="minorHAnsi"/>
                <w:b/>
                <w:bCs/>
                <w:sz w:val="20"/>
              </w:rPr>
            </w:pPr>
            <w:r w:rsidRPr="006969CD">
              <w:rPr>
                <w:rFonts w:asciiTheme="minorHAnsi" w:hAnsiTheme="minorHAnsi" w:cstheme="minorHAnsi"/>
                <w:b/>
                <w:bCs/>
                <w:sz w:val="20"/>
              </w:rPr>
              <w:t>4</w:t>
            </w:r>
          </w:p>
        </w:tc>
        <w:tc>
          <w:tcPr>
            <w:tcW w:w="851" w:type="dxa"/>
            <w:tcBorders>
              <w:top w:val="nil"/>
              <w:left w:val="nil"/>
              <w:bottom w:val="single" w:sz="4" w:space="0" w:color="auto"/>
              <w:right w:val="single" w:sz="4" w:space="0" w:color="auto"/>
            </w:tcBorders>
            <w:shd w:val="clear" w:color="auto" w:fill="auto"/>
            <w:noWrap/>
            <w:vAlign w:val="center"/>
            <w:hideMark/>
          </w:tcPr>
          <w:p w14:paraId="6CF1E9DD" w14:textId="77777777" w:rsidR="008F3D5A" w:rsidRPr="006969CD" w:rsidRDefault="008F3D5A" w:rsidP="00291250">
            <w:pPr>
              <w:spacing w:before="100" w:beforeAutospacing="1" w:after="100" w:afterAutospacing="1" w:line="240" w:lineRule="auto"/>
              <w:jc w:val="center"/>
              <w:rPr>
                <w:rFonts w:asciiTheme="minorHAnsi" w:hAnsiTheme="minorHAnsi" w:cstheme="minorHAnsi"/>
                <w:b/>
                <w:bCs/>
                <w:sz w:val="20"/>
              </w:rPr>
            </w:pPr>
            <w:r w:rsidRPr="006969CD">
              <w:rPr>
                <w:rFonts w:asciiTheme="minorHAnsi" w:hAnsiTheme="minorHAnsi" w:cstheme="minorHAnsi"/>
                <w:b/>
                <w:bCs/>
                <w:sz w:val="20"/>
              </w:rPr>
              <w:t>5</w:t>
            </w:r>
          </w:p>
        </w:tc>
        <w:tc>
          <w:tcPr>
            <w:tcW w:w="992" w:type="dxa"/>
            <w:tcBorders>
              <w:top w:val="nil"/>
              <w:left w:val="nil"/>
              <w:bottom w:val="single" w:sz="4" w:space="0" w:color="auto"/>
              <w:right w:val="single" w:sz="4" w:space="0" w:color="auto"/>
            </w:tcBorders>
            <w:shd w:val="clear" w:color="auto" w:fill="auto"/>
            <w:noWrap/>
            <w:vAlign w:val="center"/>
            <w:hideMark/>
          </w:tcPr>
          <w:p w14:paraId="17A5A78B" w14:textId="77777777" w:rsidR="008F3D5A" w:rsidRPr="006969CD" w:rsidRDefault="008F3D5A" w:rsidP="00291250">
            <w:pPr>
              <w:spacing w:before="100" w:beforeAutospacing="1" w:after="100" w:afterAutospacing="1" w:line="240" w:lineRule="auto"/>
              <w:jc w:val="center"/>
              <w:rPr>
                <w:rFonts w:asciiTheme="minorHAnsi" w:hAnsiTheme="minorHAnsi" w:cstheme="minorHAnsi"/>
                <w:b/>
                <w:bCs/>
                <w:sz w:val="20"/>
              </w:rPr>
            </w:pPr>
            <w:r w:rsidRPr="006969CD">
              <w:rPr>
                <w:rFonts w:asciiTheme="minorHAnsi" w:hAnsiTheme="minorHAnsi" w:cstheme="minorHAnsi"/>
                <w:b/>
                <w:bCs/>
                <w:sz w:val="20"/>
              </w:rPr>
              <w:t>6</w:t>
            </w:r>
          </w:p>
        </w:tc>
        <w:tc>
          <w:tcPr>
            <w:tcW w:w="906" w:type="dxa"/>
            <w:tcBorders>
              <w:top w:val="nil"/>
              <w:left w:val="nil"/>
              <w:bottom w:val="single" w:sz="4" w:space="0" w:color="auto"/>
              <w:right w:val="single" w:sz="4" w:space="0" w:color="auto"/>
            </w:tcBorders>
            <w:shd w:val="clear" w:color="auto" w:fill="auto"/>
            <w:noWrap/>
            <w:vAlign w:val="center"/>
            <w:hideMark/>
          </w:tcPr>
          <w:p w14:paraId="49193478" w14:textId="77777777" w:rsidR="008F3D5A" w:rsidRPr="006969CD" w:rsidRDefault="008F3D5A" w:rsidP="00291250">
            <w:pPr>
              <w:spacing w:before="100" w:beforeAutospacing="1" w:after="100" w:afterAutospacing="1" w:line="240" w:lineRule="auto"/>
              <w:jc w:val="center"/>
              <w:rPr>
                <w:rFonts w:asciiTheme="minorHAnsi" w:hAnsiTheme="minorHAnsi" w:cstheme="minorHAnsi"/>
                <w:b/>
                <w:bCs/>
                <w:sz w:val="20"/>
              </w:rPr>
            </w:pPr>
            <w:r w:rsidRPr="006969CD">
              <w:rPr>
                <w:rFonts w:asciiTheme="minorHAnsi" w:hAnsiTheme="minorHAnsi" w:cstheme="minorHAnsi"/>
                <w:b/>
                <w:bCs/>
                <w:sz w:val="20"/>
              </w:rPr>
              <w:t>7</w:t>
            </w:r>
          </w:p>
        </w:tc>
      </w:tr>
      <w:tr w:rsidR="008F3D5A" w:rsidRPr="00F1716E" w14:paraId="624AAC42" w14:textId="77777777" w:rsidTr="00291250">
        <w:trPr>
          <w:trHeight w:val="361"/>
        </w:trPr>
        <w:tc>
          <w:tcPr>
            <w:tcW w:w="386" w:type="dxa"/>
            <w:tcBorders>
              <w:top w:val="single" w:sz="4" w:space="0" w:color="auto"/>
              <w:left w:val="single" w:sz="4" w:space="0" w:color="auto"/>
              <w:bottom w:val="single" w:sz="4" w:space="0" w:color="auto"/>
              <w:right w:val="single" w:sz="4" w:space="0" w:color="auto"/>
            </w:tcBorders>
            <w:shd w:val="clear" w:color="auto" w:fill="auto"/>
            <w:noWrap/>
          </w:tcPr>
          <w:p w14:paraId="5786AD31" w14:textId="77777777" w:rsidR="008F3D5A" w:rsidRPr="006969CD" w:rsidRDefault="008F3D5A" w:rsidP="00291250">
            <w:pPr>
              <w:spacing w:before="100" w:beforeAutospacing="1" w:after="100" w:afterAutospacing="1" w:line="240" w:lineRule="auto"/>
              <w:rPr>
                <w:rFonts w:asciiTheme="minorHAnsi" w:hAnsiTheme="minorHAnsi" w:cstheme="minorHAnsi"/>
                <w:sz w:val="20"/>
              </w:rPr>
            </w:pPr>
            <w:r w:rsidRPr="006969CD">
              <w:rPr>
                <w:rFonts w:asciiTheme="minorHAnsi" w:hAnsiTheme="minorHAnsi" w:cstheme="minorHAnsi"/>
                <w:sz w:val="20"/>
              </w:rPr>
              <w:t>1</w:t>
            </w:r>
          </w:p>
        </w:tc>
        <w:tc>
          <w:tcPr>
            <w:tcW w:w="3153" w:type="dxa"/>
            <w:tcBorders>
              <w:top w:val="single" w:sz="4" w:space="0" w:color="auto"/>
              <w:left w:val="single" w:sz="4" w:space="0" w:color="auto"/>
              <w:bottom w:val="single" w:sz="4" w:space="0" w:color="auto"/>
              <w:right w:val="single" w:sz="4" w:space="0" w:color="auto"/>
            </w:tcBorders>
            <w:shd w:val="clear" w:color="auto" w:fill="auto"/>
          </w:tcPr>
          <w:p w14:paraId="64AF0684"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arbuz</w:t>
            </w:r>
          </w:p>
        </w:tc>
        <w:tc>
          <w:tcPr>
            <w:tcW w:w="709" w:type="dxa"/>
            <w:tcBorders>
              <w:top w:val="single" w:sz="4" w:space="0" w:color="auto"/>
              <w:left w:val="nil"/>
              <w:bottom w:val="single" w:sz="4" w:space="0" w:color="auto"/>
              <w:right w:val="single" w:sz="4" w:space="0" w:color="auto"/>
            </w:tcBorders>
            <w:shd w:val="clear" w:color="auto" w:fill="auto"/>
            <w:noWrap/>
          </w:tcPr>
          <w:p w14:paraId="2999EE5D"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kg</w:t>
            </w:r>
          </w:p>
        </w:tc>
        <w:tc>
          <w:tcPr>
            <w:tcW w:w="567" w:type="dxa"/>
            <w:tcBorders>
              <w:top w:val="single" w:sz="4" w:space="0" w:color="auto"/>
              <w:left w:val="nil"/>
              <w:bottom w:val="single" w:sz="4" w:space="0" w:color="auto"/>
              <w:right w:val="single" w:sz="4" w:space="0" w:color="auto"/>
            </w:tcBorders>
            <w:shd w:val="clear" w:color="auto" w:fill="auto"/>
            <w:noWrap/>
          </w:tcPr>
          <w:p w14:paraId="115A3BA8" w14:textId="77777777" w:rsidR="008F3D5A" w:rsidRPr="00F1716E"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20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DAF55A7"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A75B54B"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0B8DEFA"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F4F09C3"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636823E"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c>
          <w:tcPr>
            <w:tcW w:w="906" w:type="dxa"/>
            <w:tcBorders>
              <w:top w:val="single" w:sz="4" w:space="0" w:color="auto"/>
              <w:left w:val="nil"/>
              <w:bottom w:val="single" w:sz="4" w:space="0" w:color="auto"/>
              <w:right w:val="single" w:sz="4" w:space="0" w:color="auto"/>
            </w:tcBorders>
            <w:shd w:val="clear" w:color="auto" w:fill="auto"/>
            <w:noWrap/>
            <w:vAlign w:val="center"/>
          </w:tcPr>
          <w:p w14:paraId="442F3680"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r>
      <w:tr w:rsidR="008F3D5A" w:rsidRPr="00F1716E" w14:paraId="5A2567E9" w14:textId="77777777" w:rsidTr="00291250">
        <w:trPr>
          <w:trHeight w:val="361"/>
        </w:trPr>
        <w:tc>
          <w:tcPr>
            <w:tcW w:w="386" w:type="dxa"/>
            <w:tcBorders>
              <w:top w:val="single" w:sz="4" w:space="0" w:color="auto"/>
              <w:left w:val="single" w:sz="4" w:space="0" w:color="auto"/>
              <w:bottom w:val="single" w:sz="4" w:space="0" w:color="auto"/>
              <w:right w:val="single" w:sz="4" w:space="0" w:color="auto"/>
            </w:tcBorders>
            <w:shd w:val="clear" w:color="auto" w:fill="auto"/>
            <w:noWrap/>
          </w:tcPr>
          <w:p w14:paraId="65BF3F0F" w14:textId="77777777" w:rsidR="008F3D5A" w:rsidRPr="006969CD" w:rsidRDefault="008F3D5A" w:rsidP="00291250">
            <w:pPr>
              <w:spacing w:before="100" w:beforeAutospacing="1" w:after="100" w:afterAutospacing="1" w:line="240" w:lineRule="auto"/>
              <w:rPr>
                <w:rFonts w:asciiTheme="minorHAnsi" w:hAnsiTheme="minorHAnsi" w:cstheme="minorHAnsi"/>
                <w:sz w:val="20"/>
              </w:rPr>
            </w:pPr>
            <w:r w:rsidRPr="006969CD">
              <w:rPr>
                <w:rFonts w:asciiTheme="minorHAnsi" w:hAnsiTheme="minorHAnsi" w:cstheme="minorHAnsi"/>
                <w:sz w:val="20"/>
              </w:rPr>
              <w:t>2</w:t>
            </w:r>
          </w:p>
        </w:tc>
        <w:tc>
          <w:tcPr>
            <w:tcW w:w="3153" w:type="dxa"/>
            <w:tcBorders>
              <w:top w:val="single" w:sz="4" w:space="0" w:color="auto"/>
              <w:left w:val="single" w:sz="4" w:space="0" w:color="auto"/>
              <w:bottom w:val="single" w:sz="4" w:space="0" w:color="auto"/>
              <w:right w:val="single" w:sz="4" w:space="0" w:color="auto"/>
            </w:tcBorders>
            <w:shd w:val="clear" w:color="auto" w:fill="auto"/>
          </w:tcPr>
          <w:p w14:paraId="74E30F8B"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bakłażan</w:t>
            </w:r>
          </w:p>
        </w:tc>
        <w:tc>
          <w:tcPr>
            <w:tcW w:w="709" w:type="dxa"/>
            <w:tcBorders>
              <w:top w:val="single" w:sz="4" w:space="0" w:color="auto"/>
              <w:left w:val="nil"/>
              <w:bottom w:val="single" w:sz="4" w:space="0" w:color="auto"/>
              <w:right w:val="single" w:sz="4" w:space="0" w:color="auto"/>
            </w:tcBorders>
            <w:shd w:val="clear" w:color="auto" w:fill="auto"/>
            <w:noWrap/>
          </w:tcPr>
          <w:p w14:paraId="45D83351"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kg</w:t>
            </w:r>
          </w:p>
        </w:tc>
        <w:tc>
          <w:tcPr>
            <w:tcW w:w="567" w:type="dxa"/>
            <w:tcBorders>
              <w:top w:val="single" w:sz="4" w:space="0" w:color="auto"/>
              <w:left w:val="nil"/>
              <w:bottom w:val="single" w:sz="4" w:space="0" w:color="auto"/>
              <w:right w:val="single" w:sz="4" w:space="0" w:color="auto"/>
            </w:tcBorders>
            <w:shd w:val="clear" w:color="auto" w:fill="auto"/>
            <w:noWrap/>
          </w:tcPr>
          <w:p w14:paraId="123592F4" w14:textId="77777777" w:rsidR="008F3D5A" w:rsidRPr="00F1716E"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25</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C535D07"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1524ACD6"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B0758AC"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3E18A8A"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E8C919F"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c>
          <w:tcPr>
            <w:tcW w:w="906" w:type="dxa"/>
            <w:tcBorders>
              <w:top w:val="single" w:sz="4" w:space="0" w:color="auto"/>
              <w:left w:val="nil"/>
              <w:bottom w:val="single" w:sz="4" w:space="0" w:color="auto"/>
              <w:right w:val="single" w:sz="4" w:space="0" w:color="auto"/>
            </w:tcBorders>
            <w:shd w:val="clear" w:color="auto" w:fill="auto"/>
            <w:noWrap/>
            <w:vAlign w:val="center"/>
          </w:tcPr>
          <w:p w14:paraId="11BB512A"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r>
      <w:tr w:rsidR="008F3D5A" w:rsidRPr="00F1716E" w14:paraId="47BAA657" w14:textId="77777777" w:rsidTr="00291250">
        <w:trPr>
          <w:trHeight w:val="361"/>
        </w:trPr>
        <w:tc>
          <w:tcPr>
            <w:tcW w:w="386" w:type="dxa"/>
            <w:tcBorders>
              <w:top w:val="single" w:sz="4" w:space="0" w:color="auto"/>
              <w:left w:val="single" w:sz="4" w:space="0" w:color="auto"/>
              <w:bottom w:val="single" w:sz="4" w:space="0" w:color="auto"/>
              <w:right w:val="single" w:sz="4" w:space="0" w:color="auto"/>
            </w:tcBorders>
            <w:shd w:val="clear" w:color="auto" w:fill="auto"/>
            <w:noWrap/>
          </w:tcPr>
          <w:p w14:paraId="68104390" w14:textId="77777777" w:rsidR="008F3D5A" w:rsidRPr="006969CD" w:rsidRDefault="008F3D5A" w:rsidP="00291250">
            <w:pPr>
              <w:spacing w:before="100" w:beforeAutospacing="1" w:after="100" w:afterAutospacing="1" w:line="240" w:lineRule="auto"/>
              <w:rPr>
                <w:rFonts w:asciiTheme="minorHAnsi" w:hAnsiTheme="minorHAnsi" w:cstheme="minorHAnsi"/>
                <w:sz w:val="20"/>
              </w:rPr>
            </w:pPr>
            <w:r w:rsidRPr="006969CD">
              <w:rPr>
                <w:rFonts w:asciiTheme="minorHAnsi" w:hAnsiTheme="minorHAnsi" w:cstheme="minorHAnsi"/>
                <w:sz w:val="20"/>
              </w:rPr>
              <w:t>3</w:t>
            </w:r>
          </w:p>
        </w:tc>
        <w:tc>
          <w:tcPr>
            <w:tcW w:w="3153" w:type="dxa"/>
            <w:tcBorders>
              <w:top w:val="single" w:sz="4" w:space="0" w:color="auto"/>
              <w:left w:val="single" w:sz="4" w:space="0" w:color="auto"/>
              <w:bottom w:val="single" w:sz="4" w:space="0" w:color="auto"/>
              <w:right w:val="single" w:sz="4" w:space="0" w:color="auto"/>
            </w:tcBorders>
            <w:shd w:val="clear" w:color="auto" w:fill="auto"/>
          </w:tcPr>
          <w:p w14:paraId="52FCD70F"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banan (dojrzały, żółty bez przebarwień, bez obić, bez zgnieceń, bez pęknięć)</w:t>
            </w:r>
          </w:p>
        </w:tc>
        <w:tc>
          <w:tcPr>
            <w:tcW w:w="709" w:type="dxa"/>
            <w:tcBorders>
              <w:top w:val="single" w:sz="4" w:space="0" w:color="auto"/>
              <w:left w:val="nil"/>
              <w:bottom w:val="single" w:sz="4" w:space="0" w:color="auto"/>
              <w:right w:val="single" w:sz="4" w:space="0" w:color="auto"/>
            </w:tcBorders>
            <w:shd w:val="clear" w:color="auto" w:fill="auto"/>
            <w:noWrap/>
          </w:tcPr>
          <w:p w14:paraId="48D33BEE"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kg</w:t>
            </w:r>
          </w:p>
        </w:tc>
        <w:tc>
          <w:tcPr>
            <w:tcW w:w="567" w:type="dxa"/>
            <w:tcBorders>
              <w:top w:val="single" w:sz="4" w:space="0" w:color="auto"/>
              <w:left w:val="nil"/>
              <w:bottom w:val="single" w:sz="4" w:space="0" w:color="auto"/>
              <w:right w:val="single" w:sz="4" w:space="0" w:color="auto"/>
            </w:tcBorders>
            <w:shd w:val="clear" w:color="auto" w:fill="auto"/>
            <w:noWrap/>
          </w:tcPr>
          <w:p w14:paraId="6AAEFF5C" w14:textId="77777777" w:rsidR="008F3D5A" w:rsidRPr="00F1716E"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15</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6876DD2"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48D05BB"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12194C0"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0545DF9"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FA5D33B"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c>
          <w:tcPr>
            <w:tcW w:w="906" w:type="dxa"/>
            <w:tcBorders>
              <w:top w:val="single" w:sz="4" w:space="0" w:color="auto"/>
              <w:left w:val="nil"/>
              <w:bottom w:val="single" w:sz="4" w:space="0" w:color="auto"/>
              <w:right w:val="single" w:sz="4" w:space="0" w:color="auto"/>
            </w:tcBorders>
            <w:shd w:val="clear" w:color="auto" w:fill="auto"/>
            <w:noWrap/>
            <w:vAlign w:val="center"/>
          </w:tcPr>
          <w:p w14:paraId="67A533A1"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r>
      <w:tr w:rsidR="008F3D5A" w:rsidRPr="00F1716E" w14:paraId="24E9EB39" w14:textId="77777777" w:rsidTr="00291250">
        <w:trPr>
          <w:trHeight w:val="361"/>
        </w:trPr>
        <w:tc>
          <w:tcPr>
            <w:tcW w:w="386" w:type="dxa"/>
            <w:tcBorders>
              <w:top w:val="single" w:sz="4" w:space="0" w:color="auto"/>
              <w:left w:val="single" w:sz="4" w:space="0" w:color="auto"/>
              <w:bottom w:val="single" w:sz="4" w:space="0" w:color="auto"/>
              <w:right w:val="single" w:sz="4" w:space="0" w:color="auto"/>
            </w:tcBorders>
            <w:shd w:val="clear" w:color="auto" w:fill="auto"/>
            <w:noWrap/>
          </w:tcPr>
          <w:p w14:paraId="5E8C454D" w14:textId="77777777" w:rsidR="008F3D5A" w:rsidRPr="006969CD" w:rsidRDefault="008F3D5A" w:rsidP="00291250">
            <w:pPr>
              <w:spacing w:before="100" w:beforeAutospacing="1" w:after="100" w:afterAutospacing="1" w:line="240" w:lineRule="auto"/>
              <w:rPr>
                <w:rFonts w:asciiTheme="minorHAnsi" w:hAnsiTheme="minorHAnsi" w:cstheme="minorHAnsi"/>
                <w:sz w:val="20"/>
              </w:rPr>
            </w:pPr>
            <w:r w:rsidRPr="006969CD">
              <w:rPr>
                <w:rFonts w:asciiTheme="minorHAnsi" w:hAnsiTheme="minorHAnsi" w:cstheme="minorHAnsi"/>
                <w:sz w:val="20"/>
              </w:rPr>
              <w:t>4</w:t>
            </w:r>
          </w:p>
        </w:tc>
        <w:tc>
          <w:tcPr>
            <w:tcW w:w="3153" w:type="dxa"/>
            <w:tcBorders>
              <w:top w:val="single" w:sz="4" w:space="0" w:color="auto"/>
              <w:left w:val="single" w:sz="4" w:space="0" w:color="auto"/>
              <w:bottom w:val="single" w:sz="4" w:space="0" w:color="auto"/>
              <w:right w:val="single" w:sz="4" w:space="0" w:color="auto"/>
            </w:tcBorders>
            <w:shd w:val="clear" w:color="auto" w:fill="auto"/>
          </w:tcPr>
          <w:p w14:paraId="464B71D1"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cykoria tacka opak. 0,5 kg</w:t>
            </w:r>
          </w:p>
        </w:tc>
        <w:tc>
          <w:tcPr>
            <w:tcW w:w="709" w:type="dxa"/>
            <w:tcBorders>
              <w:top w:val="single" w:sz="4" w:space="0" w:color="auto"/>
              <w:left w:val="nil"/>
              <w:bottom w:val="single" w:sz="4" w:space="0" w:color="auto"/>
              <w:right w:val="single" w:sz="4" w:space="0" w:color="auto"/>
            </w:tcBorders>
            <w:shd w:val="clear" w:color="auto" w:fill="auto"/>
            <w:noWrap/>
          </w:tcPr>
          <w:p w14:paraId="575A2668"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szt</w:t>
            </w:r>
            <w:r>
              <w:rPr>
                <w:rFonts w:asciiTheme="minorHAnsi" w:hAnsiTheme="minorHAnsi" w:cstheme="minorHAnsi"/>
                <w:sz w:val="20"/>
              </w:rPr>
              <w:t>.</w:t>
            </w:r>
          </w:p>
        </w:tc>
        <w:tc>
          <w:tcPr>
            <w:tcW w:w="567" w:type="dxa"/>
            <w:tcBorders>
              <w:top w:val="single" w:sz="4" w:space="0" w:color="auto"/>
              <w:left w:val="nil"/>
              <w:bottom w:val="single" w:sz="4" w:space="0" w:color="auto"/>
              <w:right w:val="single" w:sz="4" w:space="0" w:color="auto"/>
            </w:tcBorders>
            <w:shd w:val="clear" w:color="auto" w:fill="auto"/>
            <w:noWrap/>
          </w:tcPr>
          <w:p w14:paraId="38804890" w14:textId="77777777" w:rsidR="008F3D5A" w:rsidRPr="00F1716E"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20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C6C7B8E"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8CCB5C0"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065654F"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CEC6A62"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4B9ED8B"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c>
          <w:tcPr>
            <w:tcW w:w="906" w:type="dxa"/>
            <w:tcBorders>
              <w:top w:val="single" w:sz="4" w:space="0" w:color="auto"/>
              <w:left w:val="nil"/>
              <w:bottom w:val="single" w:sz="4" w:space="0" w:color="auto"/>
              <w:right w:val="single" w:sz="4" w:space="0" w:color="auto"/>
            </w:tcBorders>
            <w:shd w:val="clear" w:color="auto" w:fill="auto"/>
            <w:noWrap/>
            <w:vAlign w:val="center"/>
          </w:tcPr>
          <w:p w14:paraId="4BDAD353"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r>
      <w:tr w:rsidR="008F3D5A" w:rsidRPr="00F1716E" w14:paraId="6C613CE8" w14:textId="77777777" w:rsidTr="00291250">
        <w:trPr>
          <w:trHeight w:val="361"/>
        </w:trPr>
        <w:tc>
          <w:tcPr>
            <w:tcW w:w="386" w:type="dxa"/>
            <w:tcBorders>
              <w:top w:val="single" w:sz="4" w:space="0" w:color="auto"/>
              <w:left w:val="single" w:sz="4" w:space="0" w:color="auto"/>
              <w:bottom w:val="single" w:sz="4" w:space="0" w:color="auto"/>
              <w:right w:val="single" w:sz="4" w:space="0" w:color="auto"/>
            </w:tcBorders>
            <w:shd w:val="clear" w:color="auto" w:fill="auto"/>
            <w:noWrap/>
          </w:tcPr>
          <w:p w14:paraId="3CF1BBE7" w14:textId="77777777" w:rsidR="008F3D5A" w:rsidRPr="006969CD" w:rsidRDefault="008F3D5A" w:rsidP="00291250">
            <w:pPr>
              <w:spacing w:before="100" w:beforeAutospacing="1" w:after="100" w:afterAutospacing="1" w:line="240" w:lineRule="auto"/>
              <w:rPr>
                <w:rFonts w:asciiTheme="minorHAnsi" w:hAnsiTheme="minorHAnsi" w:cstheme="minorHAnsi"/>
                <w:sz w:val="20"/>
              </w:rPr>
            </w:pPr>
            <w:r w:rsidRPr="006969CD">
              <w:rPr>
                <w:rFonts w:asciiTheme="minorHAnsi" w:hAnsiTheme="minorHAnsi" w:cstheme="minorHAnsi"/>
                <w:sz w:val="20"/>
              </w:rPr>
              <w:t>5</w:t>
            </w:r>
          </w:p>
        </w:tc>
        <w:tc>
          <w:tcPr>
            <w:tcW w:w="3153" w:type="dxa"/>
            <w:tcBorders>
              <w:top w:val="single" w:sz="4" w:space="0" w:color="auto"/>
              <w:left w:val="single" w:sz="4" w:space="0" w:color="auto"/>
              <w:bottom w:val="single" w:sz="4" w:space="0" w:color="auto"/>
              <w:right w:val="single" w:sz="4" w:space="0" w:color="auto"/>
            </w:tcBorders>
            <w:shd w:val="clear" w:color="auto" w:fill="auto"/>
          </w:tcPr>
          <w:p w14:paraId="20C270BA"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botwina</w:t>
            </w:r>
          </w:p>
        </w:tc>
        <w:tc>
          <w:tcPr>
            <w:tcW w:w="709" w:type="dxa"/>
            <w:tcBorders>
              <w:top w:val="single" w:sz="4" w:space="0" w:color="auto"/>
              <w:left w:val="nil"/>
              <w:bottom w:val="single" w:sz="4" w:space="0" w:color="auto"/>
              <w:right w:val="single" w:sz="4" w:space="0" w:color="auto"/>
            </w:tcBorders>
            <w:shd w:val="clear" w:color="auto" w:fill="auto"/>
            <w:noWrap/>
          </w:tcPr>
          <w:p w14:paraId="5E6B40F2"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szt</w:t>
            </w:r>
            <w:r>
              <w:rPr>
                <w:rFonts w:asciiTheme="minorHAnsi" w:hAnsiTheme="minorHAnsi" w:cstheme="minorHAnsi"/>
                <w:sz w:val="20"/>
              </w:rPr>
              <w:t>.</w:t>
            </w:r>
          </w:p>
        </w:tc>
        <w:tc>
          <w:tcPr>
            <w:tcW w:w="567" w:type="dxa"/>
            <w:tcBorders>
              <w:top w:val="single" w:sz="4" w:space="0" w:color="auto"/>
              <w:left w:val="nil"/>
              <w:bottom w:val="single" w:sz="4" w:space="0" w:color="auto"/>
              <w:right w:val="single" w:sz="4" w:space="0" w:color="auto"/>
            </w:tcBorders>
            <w:shd w:val="clear" w:color="auto" w:fill="auto"/>
            <w:noWrap/>
          </w:tcPr>
          <w:p w14:paraId="53A778A7" w14:textId="77777777" w:rsidR="008F3D5A" w:rsidRPr="00F1716E"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40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ACC785B"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1322528"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BC8512A"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EDE85CF"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9C02FF6"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c>
          <w:tcPr>
            <w:tcW w:w="906" w:type="dxa"/>
            <w:tcBorders>
              <w:top w:val="single" w:sz="4" w:space="0" w:color="auto"/>
              <w:left w:val="nil"/>
              <w:bottom w:val="single" w:sz="4" w:space="0" w:color="auto"/>
              <w:right w:val="single" w:sz="4" w:space="0" w:color="auto"/>
            </w:tcBorders>
            <w:shd w:val="clear" w:color="auto" w:fill="auto"/>
            <w:noWrap/>
            <w:vAlign w:val="center"/>
          </w:tcPr>
          <w:p w14:paraId="5CFCE16F"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r>
      <w:tr w:rsidR="008F3D5A" w:rsidRPr="00F1716E" w14:paraId="724696B1" w14:textId="77777777" w:rsidTr="00291250">
        <w:trPr>
          <w:trHeight w:val="361"/>
        </w:trPr>
        <w:tc>
          <w:tcPr>
            <w:tcW w:w="386" w:type="dxa"/>
            <w:tcBorders>
              <w:top w:val="single" w:sz="4" w:space="0" w:color="auto"/>
              <w:left w:val="single" w:sz="4" w:space="0" w:color="auto"/>
              <w:bottom w:val="single" w:sz="4" w:space="0" w:color="auto"/>
              <w:right w:val="single" w:sz="4" w:space="0" w:color="auto"/>
            </w:tcBorders>
            <w:shd w:val="clear" w:color="auto" w:fill="auto"/>
            <w:noWrap/>
          </w:tcPr>
          <w:p w14:paraId="696A8B76" w14:textId="77777777" w:rsidR="008F3D5A" w:rsidRPr="006969CD" w:rsidRDefault="008F3D5A" w:rsidP="00291250">
            <w:pPr>
              <w:spacing w:before="100" w:beforeAutospacing="1" w:after="100" w:afterAutospacing="1" w:line="240" w:lineRule="auto"/>
              <w:rPr>
                <w:rFonts w:asciiTheme="minorHAnsi" w:hAnsiTheme="minorHAnsi" w:cstheme="minorHAnsi"/>
                <w:sz w:val="20"/>
              </w:rPr>
            </w:pPr>
            <w:r w:rsidRPr="006969CD">
              <w:rPr>
                <w:rFonts w:asciiTheme="minorHAnsi" w:hAnsiTheme="minorHAnsi" w:cstheme="minorHAnsi"/>
                <w:sz w:val="20"/>
              </w:rPr>
              <w:t>6</w:t>
            </w:r>
          </w:p>
        </w:tc>
        <w:tc>
          <w:tcPr>
            <w:tcW w:w="3153" w:type="dxa"/>
            <w:tcBorders>
              <w:top w:val="single" w:sz="4" w:space="0" w:color="auto"/>
              <w:left w:val="single" w:sz="4" w:space="0" w:color="auto"/>
              <w:bottom w:val="single" w:sz="4" w:space="0" w:color="auto"/>
              <w:right w:val="single" w:sz="4" w:space="0" w:color="auto"/>
            </w:tcBorders>
            <w:shd w:val="clear" w:color="auto" w:fill="auto"/>
          </w:tcPr>
          <w:p w14:paraId="37751F62"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brokuły (1szt=min.0,4kg)</w:t>
            </w:r>
          </w:p>
        </w:tc>
        <w:tc>
          <w:tcPr>
            <w:tcW w:w="709" w:type="dxa"/>
            <w:tcBorders>
              <w:top w:val="single" w:sz="4" w:space="0" w:color="auto"/>
              <w:left w:val="nil"/>
              <w:bottom w:val="single" w:sz="4" w:space="0" w:color="auto"/>
              <w:right w:val="single" w:sz="4" w:space="0" w:color="auto"/>
            </w:tcBorders>
            <w:shd w:val="clear" w:color="auto" w:fill="auto"/>
            <w:noWrap/>
          </w:tcPr>
          <w:p w14:paraId="2341D390"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szt.</w:t>
            </w:r>
          </w:p>
        </w:tc>
        <w:tc>
          <w:tcPr>
            <w:tcW w:w="567" w:type="dxa"/>
            <w:tcBorders>
              <w:top w:val="single" w:sz="4" w:space="0" w:color="auto"/>
              <w:left w:val="nil"/>
              <w:bottom w:val="single" w:sz="4" w:space="0" w:color="auto"/>
              <w:right w:val="single" w:sz="4" w:space="0" w:color="auto"/>
            </w:tcBorders>
            <w:shd w:val="clear" w:color="auto" w:fill="auto"/>
            <w:noWrap/>
          </w:tcPr>
          <w:p w14:paraId="2F5DF070" w14:textId="77777777" w:rsidR="008F3D5A" w:rsidRPr="00F1716E" w:rsidRDefault="008F3D5A" w:rsidP="00417B1B">
            <w:pPr>
              <w:spacing w:before="100" w:beforeAutospacing="1" w:after="100" w:afterAutospacing="1" w:line="240" w:lineRule="auto"/>
              <w:jc w:val="center"/>
              <w:rPr>
                <w:rFonts w:asciiTheme="minorHAnsi" w:hAnsiTheme="minorHAnsi" w:cstheme="minorHAnsi"/>
                <w:sz w:val="20"/>
              </w:rPr>
            </w:pPr>
            <w:r>
              <w:rPr>
                <w:rFonts w:asciiTheme="minorHAnsi" w:hAnsiTheme="minorHAnsi" w:cstheme="minorHAnsi"/>
                <w:sz w:val="20"/>
              </w:rPr>
              <w:t>100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1DDCA36"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4A34511"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69D9A02"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72A09E1"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2C9DDB3"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c>
          <w:tcPr>
            <w:tcW w:w="906" w:type="dxa"/>
            <w:tcBorders>
              <w:top w:val="single" w:sz="4" w:space="0" w:color="auto"/>
              <w:left w:val="nil"/>
              <w:bottom w:val="single" w:sz="4" w:space="0" w:color="auto"/>
              <w:right w:val="single" w:sz="4" w:space="0" w:color="auto"/>
            </w:tcBorders>
            <w:shd w:val="clear" w:color="auto" w:fill="auto"/>
            <w:noWrap/>
            <w:vAlign w:val="center"/>
          </w:tcPr>
          <w:p w14:paraId="154AD128"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r>
      <w:tr w:rsidR="008F3D5A" w:rsidRPr="00F1716E" w14:paraId="2E09328F" w14:textId="77777777" w:rsidTr="00291250">
        <w:trPr>
          <w:trHeight w:val="361"/>
        </w:trPr>
        <w:tc>
          <w:tcPr>
            <w:tcW w:w="386" w:type="dxa"/>
            <w:tcBorders>
              <w:top w:val="single" w:sz="4" w:space="0" w:color="auto"/>
              <w:left w:val="single" w:sz="4" w:space="0" w:color="auto"/>
              <w:bottom w:val="single" w:sz="4" w:space="0" w:color="auto"/>
              <w:right w:val="single" w:sz="4" w:space="0" w:color="auto"/>
            </w:tcBorders>
            <w:shd w:val="clear" w:color="auto" w:fill="auto"/>
            <w:noWrap/>
          </w:tcPr>
          <w:p w14:paraId="190FE6C2" w14:textId="77777777" w:rsidR="008F3D5A" w:rsidRPr="006969CD" w:rsidRDefault="008F3D5A" w:rsidP="00291250">
            <w:pPr>
              <w:spacing w:before="100" w:beforeAutospacing="1" w:after="100" w:afterAutospacing="1" w:line="240" w:lineRule="auto"/>
              <w:rPr>
                <w:rFonts w:asciiTheme="minorHAnsi" w:hAnsiTheme="minorHAnsi" w:cstheme="minorHAnsi"/>
                <w:sz w:val="20"/>
              </w:rPr>
            </w:pPr>
            <w:r w:rsidRPr="006969CD">
              <w:rPr>
                <w:rFonts w:asciiTheme="minorHAnsi" w:hAnsiTheme="minorHAnsi" w:cstheme="minorHAnsi"/>
                <w:sz w:val="20"/>
              </w:rPr>
              <w:t>7</w:t>
            </w:r>
          </w:p>
        </w:tc>
        <w:tc>
          <w:tcPr>
            <w:tcW w:w="3153" w:type="dxa"/>
            <w:tcBorders>
              <w:top w:val="single" w:sz="4" w:space="0" w:color="auto"/>
              <w:left w:val="single" w:sz="4" w:space="0" w:color="auto"/>
              <w:bottom w:val="single" w:sz="4" w:space="0" w:color="auto"/>
              <w:right w:val="single" w:sz="4" w:space="0" w:color="auto"/>
            </w:tcBorders>
            <w:shd w:val="clear" w:color="auto" w:fill="auto"/>
          </w:tcPr>
          <w:p w14:paraId="12146E08"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Pieczarki opak. 500G</w:t>
            </w:r>
          </w:p>
        </w:tc>
        <w:tc>
          <w:tcPr>
            <w:tcW w:w="709" w:type="dxa"/>
            <w:tcBorders>
              <w:top w:val="single" w:sz="4" w:space="0" w:color="auto"/>
              <w:left w:val="nil"/>
              <w:bottom w:val="single" w:sz="4" w:space="0" w:color="auto"/>
              <w:right w:val="single" w:sz="4" w:space="0" w:color="auto"/>
            </w:tcBorders>
            <w:shd w:val="clear" w:color="auto" w:fill="auto"/>
            <w:noWrap/>
          </w:tcPr>
          <w:p w14:paraId="34CDDC4F"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szt</w:t>
            </w:r>
            <w:r>
              <w:rPr>
                <w:rFonts w:asciiTheme="minorHAnsi" w:hAnsiTheme="minorHAnsi" w:cstheme="minorHAnsi"/>
                <w:sz w:val="20"/>
              </w:rPr>
              <w:t>.</w:t>
            </w:r>
          </w:p>
        </w:tc>
        <w:tc>
          <w:tcPr>
            <w:tcW w:w="567" w:type="dxa"/>
            <w:tcBorders>
              <w:top w:val="single" w:sz="4" w:space="0" w:color="auto"/>
              <w:left w:val="nil"/>
              <w:bottom w:val="single" w:sz="4" w:space="0" w:color="auto"/>
              <w:right w:val="single" w:sz="4" w:space="0" w:color="auto"/>
            </w:tcBorders>
            <w:shd w:val="clear" w:color="auto" w:fill="auto"/>
            <w:noWrap/>
          </w:tcPr>
          <w:p w14:paraId="58898D67" w14:textId="77777777" w:rsidR="008F3D5A" w:rsidRPr="00F1716E"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300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00285EE"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BD8C94F"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6AFD155"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1FEB0F9"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2D82D7B"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c>
          <w:tcPr>
            <w:tcW w:w="906" w:type="dxa"/>
            <w:tcBorders>
              <w:top w:val="single" w:sz="4" w:space="0" w:color="auto"/>
              <w:left w:val="nil"/>
              <w:bottom w:val="single" w:sz="4" w:space="0" w:color="auto"/>
              <w:right w:val="single" w:sz="4" w:space="0" w:color="auto"/>
            </w:tcBorders>
            <w:shd w:val="clear" w:color="auto" w:fill="auto"/>
            <w:noWrap/>
            <w:vAlign w:val="center"/>
          </w:tcPr>
          <w:p w14:paraId="2A55862D"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r>
      <w:tr w:rsidR="008F3D5A" w:rsidRPr="00F1716E" w14:paraId="1A23B955" w14:textId="77777777" w:rsidTr="00291250">
        <w:trPr>
          <w:trHeight w:val="361"/>
        </w:trPr>
        <w:tc>
          <w:tcPr>
            <w:tcW w:w="386" w:type="dxa"/>
            <w:tcBorders>
              <w:top w:val="single" w:sz="4" w:space="0" w:color="auto"/>
              <w:left w:val="single" w:sz="4" w:space="0" w:color="auto"/>
              <w:bottom w:val="single" w:sz="4" w:space="0" w:color="auto"/>
              <w:right w:val="single" w:sz="4" w:space="0" w:color="auto"/>
            </w:tcBorders>
            <w:shd w:val="clear" w:color="auto" w:fill="auto"/>
            <w:noWrap/>
          </w:tcPr>
          <w:p w14:paraId="31E552FE" w14:textId="77777777" w:rsidR="008F3D5A" w:rsidRPr="006969CD" w:rsidRDefault="008F3D5A" w:rsidP="00291250">
            <w:pPr>
              <w:spacing w:before="100" w:beforeAutospacing="1" w:after="100" w:afterAutospacing="1" w:line="240" w:lineRule="auto"/>
              <w:rPr>
                <w:rFonts w:asciiTheme="minorHAnsi" w:hAnsiTheme="minorHAnsi" w:cstheme="minorHAnsi"/>
                <w:sz w:val="20"/>
              </w:rPr>
            </w:pPr>
            <w:r w:rsidRPr="006969CD">
              <w:rPr>
                <w:rFonts w:asciiTheme="minorHAnsi" w:hAnsiTheme="minorHAnsi" w:cstheme="minorHAnsi"/>
                <w:sz w:val="20"/>
              </w:rPr>
              <w:t>8</w:t>
            </w:r>
          </w:p>
        </w:tc>
        <w:tc>
          <w:tcPr>
            <w:tcW w:w="3153" w:type="dxa"/>
            <w:tcBorders>
              <w:top w:val="single" w:sz="4" w:space="0" w:color="auto"/>
              <w:left w:val="single" w:sz="4" w:space="0" w:color="auto"/>
              <w:bottom w:val="single" w:sz="4" w:space="0" w:color="auto"/>
              <w:right w:val="single" w:sz="4" w:space="0" w:color="auto"/>
            </w:tcBorders>
            <w:shd w:val="clear" w:color="auto" w:fill="auto"/>
          </w:tcPr>
          <w:p w14:paraId="45ADB935"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Kiwi opak. 1 kg</w:t>
            </w:r>
          </w:p>
        </w:tc>
        <w:tc>
          <w:tcPr>
            <w:tcW w:w="709" w:type="dxa"/>
            <w:tcBorders>
              <w:top w:val="single" w:sz="4" w:space="0" w:color="auto"/>
              <w:left w:val="nil"/>
              <w:bottom w:val="single" w:sz="4" w:space="0" w:color="auto"/>
              <w:right w:val="single" w:sz="4" w:space="0" w:color="auto"/>
            </w:tcBorders>
            <w:shd w:val="clear" w:color="auto" w:fill="auto"/>
            <w:noWrap/>
          </w:tcPr>
          <w:p w14:paraId="34A7056A"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kg</w:t>
            </w:r>
          </w:p>
        </w:tc>
        <w:tc>
          <w:tcPr>
            <w:tcW w:w="567" w:type="dxa"/>
            <w:tcBorders>
              <w:top w:val="single" w:sz="4" w:space="0" w:color="auto"/>
              <w:left w:val="nil"/>
              <w:bottom w:val="single" w:sz="4" w:space="0" w:color="auto"/>
              <w:right w:val="single" w:sz="4" w:space="0" w:color="auto"/>
            </w:tcBorders>
            <w:shd w:val="clear" w:color="auto" w:fill="auto"/>
            <w:noWrap/>
          </w:tcPr>
          <w:p w14:paraId="06878136" w14:textId="77777777" w:rsidR="008F3D5A" w:rsidRPr="00F1716E"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20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774B5F5"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3753A76"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350C57D"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CB539BA"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F74955F"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c>
          <w:tcPr>
            <w:tcW w:w="906" w:type="dxa"/>
            <w:tcBorders>
              <w:top w:val="single" w:sz="4" w:space="0" w:color="auto"/>
              <w:left w:val="nil"/>
              <w:bottom w:val="single" w:sz="4" w:space="0" w:color="auto"/>
              <w:right w:val="single" w:sz="4" w:space="0" w:color="auto"/>
            </w:tcBorders>
            <w:shd w:val="clear" w:color="auto" w:fill="auto"/>
            <w:noWrap/>
            <w:vAlign w:val="center"/>
          </w:tcPr>
          <w:p w14:paraId="469340A4"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r>
      <w:tr w:rsidR="008F3D5A" w:rsidRPr="00F1716E" w14:paraId="723B3A0A" w14:textId="77777777" w:rsidTr="00291250">
        <w:trPr>
          <w:trHeight w:val="361"/>
        </w:trPr>
        <w:tc>
          <w:tcPr>
            <w:tcW w:w="386" w:type="dxa"/>
            <w:tcBorders>
              <w:top w:val="single" w:sz="4" w:space="0" w:color="auto"/>
              <w:left w:val="single" w:sz="4" w:space="0" w:color="auto"/>
              <w:bottom w:val="single" w:sz="4" w:space="0" w:color="auto"/>
              <w:right w:val="single" w:sz="4" w:space="0" w:color="auto"/>
            </w:tcBorders>
            <w:shd w:val="clear" w:color="auto" w:fill="auto"/>
            <w:noWrap/>
          </w:tcPr>
          <w:p w14:paraId="6789BEFA" w14:textId="77777777" w:rsidR="008F3D5A" w:rsidRPr="006969CD" w:rsidRDefault="008F3D5A" w:rsidP="00291250">
            <w:pPr>
              <w:spacing w:before="100" w:beforeAutospacing="1" w:after="100" w:afterAutospacing="1" w:line="240" w:lineRule="auto"/>
              <w:rPr>
                <w:rFonts w:asciiTheme="minorHAnsi" w:hAnsiTheme="minorHAnsi" w:cstheme="minorHAnsi"/>
                <w:sz w:val="20"/>
              </w:rPr>
            </w:pPr>
            <w:r w:rsidRPr="006969CD">
              <w:rPr>
                <w:rFonts w:asciiTheme="minorHAnsi" w:hAnsiTheme="minorHAnsi" w:cstheme="minorHAnsi"/>
                <w:sz w:val="20"/>
              </w:rPr>
              <w:t>9</w:t>
            </w:r>
          </w:p>
        </w:tc>
        <w:tc>
          <w:tcPr>
            <w:tcW w:w="3153" w:type="dxa"/>
            <w:tcBorders>
              <w:top w:val="single" w:sz="4" w:space="0" w:color="auto"/>
              <w:left w:val="single" w:sz="4" w:space="0" w:color="auto"/>
              <w:bottom w:val="single" w:sz="4" w:space="0" w:color="auto"/>
              <w:right w:val="single" w:sz="4" w:space="0" w:color="auto"/>
            </w:tcBorders>
            <w:shd w:val="clear" w:color="auto" w:fill="auto"/>
          </w:tcPr>
          <w:p w14:paraId="2A707981"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Ananas świeży</w:t>
            </w:r>
          </w:p>
        </w:tc>
        <w:tc>
          <w:tcPr>
            <w:tcW w:w="709" w:type="dxa"/>
            <w:tcBorders>
              <w:top w:val="single" w:sz="4" w:space="0" w:color="auto"/>
              <w:left w:val="nil"/>
              <w:bottom w:val="single" w:sz="4" w:space="0" w:color="auto"/>
              <w:right w:val="single" w:sz="4" w:space="0" w:color="auto"/>
            </w:tcBorders>
            <w:shd w:val="clear" w:color="auto" w:fill="auto"/>
            <w:noWrap/>
          </w:tcPr>
          <w:p w14:paraId="37F206EE"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szt</w:t>
            </w:r>
            <w:r>
              <w:rPr>
                <w:rFonts w:asciiTheme="minorHAnsi" w:hAnsiTheme="minorHAnsi" w:cstheme="minorHAnsi"/>
                <w:sz w:val="20"/>
              </w:rPr>
              <w:t>.</w:t>
            </w:r>
          </w:p>
        </w:tc>
        <w:tc>
          <w:tcPr>
            <w:tcW w:w="567" w:type="dxa"/>
            <w:tcBorders>
              <w:top w:val="single" w:sz="4" w:space="0" w:color="auto"/>
              <w:left w:val="nil"/>
              <w:bottom w:val="single" w:sz="4" w:space="0" w:color="auto"/>
              <w:right w:val="single" w:sz="4" w:space="0" w:color="auto"/>
            </w:tcBorders>
            <w:shd w:val="clear" w:color="auto" w:fill="auto"/>
            <w:noWrap/>
          </w:tcPr>
          <w:p w14:paraId="5B00B3B9" w14:textId="77777777" w:rsidR="008F3D5A" w:rsidRPr="00F1716E"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60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4FBA330"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4B04042"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89DD2F4"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9B2D692"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CDE89AA"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c>
          <w:tcPr>
            <w:tcW w:w="906" w:type="dxa"/>
            <w:tcBorders>
              <w:top w:val="single" w:sz="4" w:space="0" w:color="auto"/>
              <w:left w:val="nil"/>
              <w:bottom w:val="single" w:sz="4" w:space="0" w:color="auto"/>
              <w:right w:val="single" w:sz="4" w:space="0" w:color="auto"/>
            </w:tcBorders>
            <w:shd w:val="clear" w:color="auto" w:fill="auto"/>
            <w:noWrap/>
            <w:vAlign w:val="center"/>
          </w:tcPr>
          <w:p w14:paraId="40540471"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r>
      <w:tr w:rsidR="008F3D5A" w:rsidRPr="00F1716E" w14:paraId="57D6B6AE" w14:textId="77777777" w:rsidTr="00291250">
        <w:trPr>
          <w:trHeight w:val="361"/>
        </w:trPr>
        <w:tc>
          <w:tcPr>
            <w:tcW w:w="386" w:type="dxa"/>
            <w:tcBorders>
              <w:top w:val="single" w:sz="4" w:space="0" w:color="auto"/>
              <w:left w:val="single" w:sz="4" w:space="0" w:color="auto"/>
              <w:bottom w:val="single" w:sz="4" w:space="0" w:color="auto"/>
              <w:right w:val="single" w:sz="4" w:space="0" w:color="auto"/>
            </w:tcBorders>
            <w:shd w:val="clear" w:color="auto" w:fill="auto"/>
            <w:noWrap/>
          </w:tcPr>
          <w:p w14:paraId="652E8D6A" w14:textId="77777777" w:rsidR="008F3D5A" w:rsidRPr="006969CD" w:rsidRDefault="008F3D5A" w:rsidP="00291250">
            <w:pPr>
              <w:spacing w:before="100" w:beforeAutospacing="1" w:after="100" w:afterAutospacing="1" w:line="240" w:lineRule="auto"/>
              <w:rPr>
                <w:rFonts w:asciiTheme="minorHAnsi" w:hAnsiTheme="minorHAnsi" w:cstheme="minorHAnsi"/>
                <w:sz w:val="20"/>
              </w:rPr>
            </w:pPr>
            <w:r w:rsidRPr="006969CD">
              <w:rPr>
                <w:rFonts w:asciiTheme="minorHAnsi" w:hAnsiTheme="minorHAnsi" w:cstheme="minorHAnsi"/>
                <w:sz w:val="20"/>
              </w:rPr>
              <w:t>10</w:t>
            </w:r>
          </w:p>
        </w:tc>
        <w:tc>
          <w:tcPr>
            <w:tcW w:w="3153" w:type="dxa"/>
            <w:tcBorders>
              <w:top w:val="single" w:sz="4" w:space="0" w:color="auto"/>
              <w:left w:val="single" w:sz="4" w:space="0" w:color="auto"/>
              <w:bottom w:val="single" w:sz="4" w:space="0" w:color="auto"/>
              <w:right w:val="single" w:sz="4" w:space="0" w:color="auto"/>
            </w:tcBorders>
            <w:shd w:val="clear" w:color="auto" w:fill="auto"/>
          </w:tcPr>
          <w:p w14:paraId="45F3F80B"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burak czerwony</w:t>
            </w:r>
          </w:p>
        </w:tc>
        <w:tc>
          <w:tcPr>
            <w:tcW w:w="709" w:type="dxa"/>
            <w:tcBorders>
              <w:top w:val="single" w:sz="4" w:space="0" w:color="auto"/>
              <w:left w:val="nil"/>
              <w:bottom w:val="single" w:sz="4" w:space="0" w:color="auto"/>
              <w:right w:val="single" w:sz="4" w:space="0" w:color="auto"/>
            </w:tcBorders>
            <w:shd w:val="clear" w:color="auto" w:fill="auto"/>
            <w:noWrap/>
          </w:tcPr>
          <w:p w14:paraId="3B7FA459"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kg</w:t>
            </w:r>
          </w:p>
        </w:tc>
        <w:tc>
          <w:tcPr>
            <w:tcW w:w="567" w:type="dxa"/>
            <w:tcBorders>
              <w:top w:val="single" w:sz="4" w:space="0" w:color="auto"/>
              <w:left w:val="nil"/>
              <w:bottom w:val="single" w:sz="4" w:space="0" w:color="auto"/>
              <w:right w:val="single" w:sz="4" w:space="0" w:color="auto"/>
            </w:tcBorders>
            <w:shd w:val="clear" w:color="auto" w:fill="auto"/>
            <w:noWrap/>
          </w:tcPr>
          <w:p w14:paraId="2AD0C8D1" w14:textId="77777777" w:rsidR="008F3D5A" w:rsidRPr="00F1716E"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250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6B4D5A4"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274B4A5"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242DD08"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A26537F"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B5E2CF1"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c>
          <w:tcPr>
            <w:tcW w:w="906" w:type="dxa"/>
            <w:tcBorders>
              <w:top w:val="single" w:sz="4" w:space="0" w:color="auto"/>
              <w:left w:val="nil"/>
              <w:bottom w:val="single" w:sz="4" w:space="0" w:color="auto"/>
              <w:right w:val="single" w:sz="4" w:space="0" w:color="auto"/>
            </w:tcBorders>
            <w:shd w:val="clear" w:color="auto" w:fill="auto"/>
            <w:noWrap/>
            <w:vAlign w:val="center"/>
          </w:tcPr>
          <w:p w14:paraId="46EEF26A"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r>
      <w:tr w:rsidR="008F3D5A" w:rsidRPr="00F1716E" w14:paraId="6A03A860" w14:textId="77777777" w:rsidTr="00291250">
        <w:trPr>
          <w:trHeight w:val="361"/>
        </w:trPr>
        <w:tc>
          <w:tcPr>
            <w:tcW w:w="386" w:type="dxa"/>
            <w:tcBorders>
              <w:top w:val="single" w:sz="4" w:space="0" w:color="auto"/>
              <w:left w:val="single" w:sz="4" w:space="0" w:color="auto"/>
              <w:bottom w:val="single" w:sz="4" w:space="0" w:color="auto"/>
              <w:right w:val="single" w:sz="4" w:space="0" w:color="auto"/>
            </w:tcBorders>
            <w:shd w:val="clear" w:color="auto" w:fill="auto"/>
            <w:noWrap/>
          </w:tcPr>
          <w:p w14:paraId="632B19CF" w14:textId="77777777" w:rsidR="008F3D5A" w:rsidRPr="006969CD" w:rsidRDefault="008F3D5A" w:rsidP="00291250">
            <w:pPr>
              <w:spacing w:before="100" w:beforeAutospacing="1" w:after="100" w:afterAutospacing="1" w:line="240" w:lineRule="auto"/>
              <w:rPr>
                <w:rFonts w:asciiTheme="minorHAnsi" w:hAnsiTheme="minorHAnsi" w:cstheme="minorHAnsi"/>
                <w:sz w:val="20"/>
              </w:rPr>
            </w:pPr>
            <w:r w:rsidRPr="006969CD">
              <w:rPr>
                <w:rFonts w:asciiTheme="minorHAnsi" w:hAnsiTheme="minorHAnsi" w:cstheme="minorHAnsi"/>
                <w:sz w:val="20"/>
              </w:rPr>
              <w:t>11</w:t>
            </w:r>
          </w:p>
        </w:tc>
        <w:tc>
          <w:tcPr>
            <w:tcW w:w="3153" w:type="dxa"/>
            <w:tcBorders>
              <w:top w:val="single" w:sz="4" w:space="0" w:color="auto"/>
              <w:left w:val="single" w:sz="4" w:space="0" w:color="auto"/>
              <w:bottom w:val="single" w:sz="4" w:space="0" w:color="auto"/>
              <w:right w:val="single" w:sz="4" w:space="0" w:color="auto"/>
            </w:tcBorders>
            <w:shd w:val="clear" w:color="auto" w:fill="auto"/>
          </w:tcPr>
          <w:p w14:paraId="078A09EC"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cebula</w:t>
            </w:r>
          </w:p>
        </w:tc>
        <w:tc>
          <w:tcPr>
            <w:tcW w:w="709" w:type="dxa"/>
            <w:tcBorders>
              <w:top w:val="single" w:sz="4" w:space="0" w:color="auto"/>
              <w:left w:val="nil"/>
              <w:bottom w:val="single" w:sz="4" w:space="0" w:color="auto"/>
              <w:right w:val="single" w:sz="4" w:space="0" w:color="auto"/>
            </w:tcBorders>
            <w:shd w:val="clear" w:color="auto" w:fill="auto"/>
            <w:noWrap/>
          </w:tcPr>
          <w:p w14:paraId="55AB4F8A"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kg</w:t>
            </w:r>
          </w:p>
        </w:tc>
        <w:tc>
          <w:tcPr>
            <w:tcW w:w="567" w:type="dxa"/>
            <w:tcBorders>
              <w:top w:val="single" w:sz="4" w:space="0" w:color="auto"/>
              <w:left w:val="nil"/>
              <w:bottom w:val="single" w:sz="4" w:space="0" w:color="auto"/>
              <w:right w:val="single" w:sz="4" w:space="0" w:color="auto"/>
            </w:tcBorders>
            <w:shd w:val="clear" w:color="auto" w:fill="auto"/>
            <w:noWrap/>
          </w:tcPr>
          <w:p w14:paraId="281752CD" w14:textId="77777777" w:rsidR="008F3D5A" w:rsidRPr="00F1716E" w:rsidRDefault="008F3D5A" w:rsidP="00417B1B">
            <w:pPr>
              <w:spacing w:before="100" w:beforeAutospacing="1" w:after="100" w:afterAutospacing="1" w:line="240" w:lineRule="auto"/>
              <w:jc w:val="center"/>
              <w:rPr>
                <w:rFonts w:asciiTheme="minorHAnsi" w:hAnsiTheme="minorHAnsi" w:cstheme="minorHAnsi"/>
                <w:sz w:val="20"/>
              </w:rPr>
            </w:pPr>
            <w:r>
              <w:rPr>
                <w:rFonts w:asciiTheme="minorHAnsi" w:hAnsiTheme="minorHAnsi" w:cstheme="minorHAnsi"/>
                <w:sz w:val="20"/>
              </w:rPr>
              <w:t>4</w:t>
            </w:r>
            <w:r w:rsidRPr="00F1716E">
              <w:rPr>
                <w:rFonts w:asciiTheme="minorHAnsi" w:hAnsiTheme="minorHAnsi" w:cstheme="minorHAnsi"/>
                <w:sz w:val="20"/>
              </w:rPr>
              <w:t>00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1D04B01"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4EDA389C"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4BA8AF2"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3712A53"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77185C6"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c>
          <w:tcPr>
            <w:tcW w:w="906" w:type="dxa"/>
            <w:tcBorders>
              <w:top w:val="single" w:sz="4" w:space="0" w:color="auto"/>
              <w:left w:val="nil"/>
              <w:bottom w:val="single" w:sz="4" w:space="0" w:color="auto"/>
              <w:right w:val="single" w:sz="4" w:space="0" w:color="auto"/>
            </w:tcBorders>
            <w:shd w:val="clear" w:color="auto" w:fill="auto"/>
            <w:noWrap/>
            <w:vAlign w:val="center"/>
          </w:tcPr>
          <w:p w14:paraId="6925CBAD"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r>
      <w:tr w:rsidR="008F3D5A" w:rsidRPr="00F1716E" w14:paraId="4237BB56" w14:textId="77777777" w:rsidTr="00291250">
        <w:trPr>
          <w:trHeight w:val="361"/>
        </w:trPr>
        <w:tc>
          <w:tcPr>
            <w:tcW w:w="386" w:type="dxa"/>
            <w:tcBorders>
              <w:top w:val="single" w:sz="4" w:space="0" w:color="auto"/>
              <w:left w:val="single" w:sz="4" w:space="0" w:color="auto"/>
              <w:bottom w:val="single" w:sz="4" w:space="0" w:color="auto"/>
              <w:right w:val="single" w:sz="4" w:space="0" w:color="auto"/>
            </w:tcBorders>
            <w:shd w:val="clear" w:color="auto" w:fill="auto"/>
            <w:noWrap/>
          </w:tcPr>
          <w:p w14:paraId="295F66BC" w14:textId="77777777" w:rsidR="008F3D5A" w:rsidRPr="006969CD" w:rsidRDefault="008F3D5A" w:rsidP="00291250">
            <w:pPr>
              <w:spacing w:before="100" w:beforeAutospacing="1" w:after="100" w:afterAutospacing="1" w:line="240" w:lineRule="auto"/>
              <w:rPr>
                <w:rFonts w:asciiTheme="minorHAnsi" w:hAnsiTheme="minorHAnsi" w:cstheme="minorHAnsi"/>
                <w:sz w:val="20"/>
              </w:rPr>
            </w:pPr>
            <w:r w:rsidRPr="006969CD">
              <w:rPr>
                <w:rFonts w:asciiTheme="minorHAnsi" w:hAnsiTheme="minorHAnsi" w:cstheme="minorHAnsi"/>
                <w:sz w:val="20"/>
              </w:rPr>
              <w:t>12</w:t>
            </w:r>
          </w:p>
        </w:tc>
        <w:tc>
          <w:tcPr>
            <w:tcW w:w="3153" w:type="dxa"/>
            <w:tcBorders>
              <w:top w:val="single" w:sz="4" w:space="0" w:color="auto"/>
              <w:left w:val="single" w:sz="4" w:space="0" w:color="auto"/>
              <w:bottom w:val="single" w:sz="4" w:space="0" w:color="auto"/>
              <w:right w:val="single" w:sz="4" w:space="0" w:color="auto"/>
            </w:tcBorders>
            <w:shd w:val="clear" w:color="auto" w:fill="auto"/>
          </w:tcPr>
          <w:p w14:paraId="4BF4F770"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cebula czerwona</w:t>
            </w:r>
          </w:p>
        </w:tc>
        <w:tc>
          <w:tcPr>
            <w:tcW w:w="709" w:type="dxa"/>
            <w:tcBorders>
              <w:top w:val="single" w:sz="4" w:space="0" w:color="auto"/>
              <w:left w:val="nil"/>
              <w:bottom w:val="single" w:sz="4" w:space="0" w:color="auto"/>
              <w:right w:val="single" w:sz="4" w:space="0" w:color="auto"/>
            </w:tcBorders>
            <w:shd w:val="clear" w:color="auto" w:fill="auto"/>
            <w:noWrap/>
          </w:tcPr>
          <w:p w14:paraId="0FC565EC"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kg</w:t>
            </w:r>
          </w:p>
        </w:tc>
        <w:tc>
          <w:tcPr>
            <w:tcW w:w="567" w:type="dxa"/>
            <w:tcBorders>
              <w:top w:val="single" w:sz="4" w:space="0" w:color="auto"/>
              <w:left w:val="nil"/>
              <w:bottom w:val="single" w:sz="4" w:space="0" w:color="auto"/>
              <w:right w:val="single" w:sz="4" w:space="0" w:color="auto"/>
            </w:tcBorders>
            <w:shd w:val="clear" w:color="auto" w:fill="auto"/>
            <w:noWrap/>
          </w:tcPr>
          <w:p w14:paraId="22E3C73B" w14:textId="77777777" w:rsidR="008F3D5A" w:rsidRPr="00F1716E"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75EFAA1"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1C19DF3"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BD5343D"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D41F481"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64DEBE2"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c>
          <w:tcPr>
            <w:tcW w:w="906" w:type="dxa"/>
            <w:tcBorders>
              <w:top w:val="single" w:sz="4" w:space="0" w:color="auto"/>
              <w:left w:val="nil"/>
              <w:bottom w:val="single" w:sz="4" w:space="0" w:color="auto"/>
              <w:right w:val="single" w:sz="4" w:space="0" w:color="auto"/>
            </w:tcBorders>
            <w:shd w:val="clear" w:color="auto" w:fill="auto"/>
            <w:noWrap/>
            <w:vAlign w:val="center"/>
          </w:tcPr>
          <w:p w14:paraId="465EE9AF"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r>
      <w:tr w:rsidR="008F3D5A" w:rsidRPr="00F1716E" w14:paraId="1F3688F8" w14:textId="77777777" w:rsidTr="00291250">
        <w:trPr>
          <w:trHeight w:val="361"/>
        </w:trPr>
        <w:tc>
          <w:tcPr>
            <w:tcW w:w="386" w:type="dxa"/>
            <w:tcBorders>
              <w:top w:val="single" w:sz="4" w:space="0" w:color="auto"/>
              <w:left w:val="single" w:sz="4" w:space="0" w:color="auto"/>
              <w:bottom w:val="single" w:sz="4" w:space="0" w:color="auto"/>
              <w:right w:val="single" w:sz="4" w:space="0" w:color="auto"/>
            </w:tcBorders>
            <w:shd w:val="clear" w:color="auto" w:fill="auto"/>
            <w:noWrap/>
          </w:tcPr>
          <w:p w14:paraId="6F1AA722" w14:textId="77777777" w:rsidR="008F3D5A" w:rsidRPr="006969CD" w:rsidRDefault="008F3D5A" w:rsidP="00291250">
            <w:pPr>
              <w:spacing w:before="100" w:beforeAutospacing="1" w:after="100" w:afterAutospacing="1" w:line="240" w:lineRule="auto"/>
              <w:rPr>
                <w:rFonts w:asciiTheme="minorHAnsi" w:hAnsiTheme="minorHAnsi" w:cstheme="minorHAnsi"/>
                <w:sz w:val="20"/>
              </w:rPr>
            </w:pPr>
            <w:r w:rsidRPr="006969CD">
              <w:rPr>
                <w:rFonts w:asciiTheme="minorHAnsi" w:hAnsiTheme="minorHAnsi" w:cstheme="minorHAnsi"/>
                <w:sz w:val="20"/>
              </w:rPr>
              <w:t>13</w:t>
            </w:r>
          </w:p>
        </w:tc>
        <w:tc>
          <w:tcPr>
            <w:tcW w:w="3153" w:type="dxa"/>
            <w:tcBorders>
              <w:top w:val="single" w:sz="4" w:space="0" w:color="auto"/>
              <w:left w:val="single" w:sz="4" w:space="0" w:color="auto"/>
              <w:bottom w:val="single" w:sz="4" w:space="0" w:color="auto"/>
              <w:right w:val="single" w:sz="4" w:space="0" w:color="auto"/>
            </w:tcBorders>
            <w:shd w:val="clear" w:color="auto" w:fill="auto"/>
          </w:tcPr>
          <w:p w14:paraId="6C8ABBD5"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cukinia</w:t>
            </w:r>
          </w:p>
        </w:tc>
        <w:tc>
          <w:tcPr>
            <w:tcW w:w="709" w:type="dxa"/>
            <w:tcBorders>
              <w:top w:val="single" w:sz="4" w:space="0" w:color="auto"/>
              <w:left w:val="nil"/>
              <w:bottom w:val="single" w:sz="4" w:space="0" w:color="auto"/>
              <w:right w:val="single" w:sz="4" w:space="0" w:color="auto"/>
            </w:tcBorders>
            <w:shd w:val="clear" w:color="auto" w:fill="auto"/>
            <w:noWrap/>
          </w:tcPr>
          <w:p w14:paraId="2154DD95"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kg</w:t>
            </w:r>
          </w:p>
        </w:tc>
        <w:tc>
          <w:tcPr>
            <w:tcW w:w="567" w:type="dxa"/>
            <w:tcBorders>
              <w:top w:val="single" w:sz="4" w:space="0" w:color="auto"/>
              <w:left w:val="nil"/>
              <w:bottom w:val="single" w:sz="4" w:space="0" w:color="auto"/>
              <w:right w:val="single" w:sz="4" w:space="0" w:color="auto"/>
            </w:tcBorders>
            <w:shd w:val="clear" w:color="auto" w:fill="auto"/>
            <w:noWrap/>
          </w:tcPr>
          <w:p w14:paraId="4FC552B4" w14:textId="77777777" w:rsidR="008F3D5A" w:rsidRPr="00F1716E"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002985C"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E9BDA83"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C1AAC4F"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6510893"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DC2B9E2"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c>
          <w:tcPr>
            <w:tcW w:w="906" w:type="dxa"/>
            <w:tcBorders>
              <w:top w:val="single" w:sz="4" w:space="0" w:color="auto"/>
              <w:left w:val="nil"/>
              <w:bottom w:val="single" w:sz="4" w:space="0" w:color="auto"/>
              <w:right w:val="single" w:sz="4" w:space="0" w:color="auto"/>
            </w:tcBorders>
            <w:shd w:val="clear" w:color="auto" w:fill="auto"/>
            <w:noWrap/>
            <w:vAlign w:val="center"/>
          </w:tcPr>
          <w:p w14:paraId="2261DBB6"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r>
      <w:tr w:rsidR="008F3D5A" w:rsidRPr="00F1716E" w14:paraId="7FFD0FC6" w14:textId="77777777" w:rsidTr="00291250">
        <w:trPr>
          <w:trHeight w:val="361"/>
        </w:trPr>
        <w:tc>
          <w:tcPr>
            <w:tcW w:w="386" w:type="dxa"/>
            <w:tcBorders>
              <w:top w:val="single" w:sz="4" w:space="0" w:color="auto"/>
              <w:left w:val="single" w:sz="4" w:space="0" w:color="auto"/>
              <w:bottom w:val="single" w:sz="4" w:space="0" w:color="auto"/>
              <w:right w:val="single" w:sz="4" w:space="0" w:color="auto"/>
            </w:tcBorders>
            <w:shd w:val="clear" w:color="auto" w:fill="auto"/>
            <w:noWrap/>
          </w:tcPr>
          <w:p w14:paraId="0A31603F" w14:textId="77777777" w:rsidR="008F3D5A" w:rsidRPr="006969CD" w:rsidRDefault="008F3D5A" w:rsidP="00291250">
            <w:pPr>
              <w:spacing w:before="100" w:beforeAutospacing="1" w:after="100" w:afterAutospacing="1" w:line="240" w:lineRule="auto"/>
              <w:rPr>
                <w:rFonts w:asciiTheme="minorHAnsi" w:hAnsiTheme="minorHAnsi" w:cstheme="minorHAnsi"/>
                <w:sz w:val="20"/>
              </w:rPr>
            </w:pPr>
            <w:r w:rsidRPr="006969CD">
              <w:rPr>
                <w:rFonts w:asciiTheme="minorHAnsi" w:hAnsiTheme="minorHAnsi" w:cstheme="minorHAnsi"/>
                <w:sz w:val="20"/>
              </w:rPr>
              <w:t>14</w:t>
            </w:r>
          </w:p>
        </w:tc>
        <w:tc>
          <w:tcPr>
            <w:tcW w:w="3153" w:type="dxa"/>
            <w:tcBorders>
              <w:top w:val="single" w:sz="4" w:space="0" w:color="auto"/>
              <w:left w:val="single" w:sz="4" w:space="0" w:color="auto"/>
              <w:bottom w:val="single" w:sz="4" w:space="0" w:color="auto"/>
              <w:right w:val="single" w:sz="4" w:space="0" w:color="auto"/>
            </w:tcBorders>
            <w:shd w:val="clear" w:color="auto" w:fill="auto"/>
          </w:tcPr>
          <w:p w14:paraId="234615AC"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cytryny</w:t>
            </w:r>
          </w:p>
        </w:tc>
        <w:tc>
          <w:tcPr>
            <w:tcW w:w="709" w:type="dxa"/>
            <w:tcBorders>
              <w:top w:val="single" w:sz="4" w:space="0" w:color="auto"/>
              <w:left w:val="nil"/>
              <w:bottom w:val="single" w:sz="4" w:space="0" w:color="auto"/>
              <w:right w:val="single" w:sz="4" w:space="0" w:color="auto"/>
            </w:tcBorders>
            <w:shd w:val="clear" w:color="auto" w:fill="auto"/>
            <w:noWrap/>
          </w:tcPr>
          <w:p w14:paraId="52BA3795"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kg</w:t>
            </w:r>
          </w:p>
        </w:tc>
        <w:tc>
          <w:tcPr>
            <w:tcW w:w="567" w:type="dxa"/>
            <w:tcBorders>
              <w:top w:val="single" w:sz="4" w:space="0" w:color="auto"/>
              <w:left w:val="nil"/>
              <w:bottom w:val="single" w:sz="4" w:space="0" w:color="auto"/>
              <w:right w:val="single" w:sz="4" w:space="0" w:color="auto"/>
            </w:tcBorders>
            <w:shd w:val="clear" w:color="auto" w:fill="auto"/>
            <w:noWrap/>
          </w:tcPr>
          <w:p w14:paraId="4CF32FA3" w14:textId="77777777" w:rsidR="008F3D5A" w:rsidRPr="00F1716E" w:rsidRDefault="008F3D5A" w:rsidP="00417B1B">
            <w:pPr>
              <w:spacing w:before="100" w:beforeAutospacing="1" w:after="100" w:afterAutospacing="1" w:line="240" w:lineRule="auto"/>
              <w:jc w:val="center"/>
              <w:rPr>
                <w:rFonts w:asciiTheme="minorHAnsi" w:hAnsiTheme="minorHAnsi" w:cstheme="minorHAnsi"/>
                <w:sz w:val="20"/>
              </w:rPr>
            </w:pPr>
            <w:r>
              <w:rPr>
                <w:rFonts w:asciiTheme="minorHAnsi" w:hAnsiTheme="minorHAnsi" w:cstheme="minorHAnsi"/>
                <w:sz w:val="20"/>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8775842"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5819FDE"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8DEAA7D"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13F6901"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8AC4546"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c>
          <w:tcPr>
            <w:tcW w:w="906" w:type="dxa"/>
            <w:tcBorders>
              <w:top w:val="single" w:sz="4" w:space="0" w:color="auto"/>
              <w:left w:val="nil"/>
              <w:bottom w:val="single" w:sz="4" w:space="0" w:color="auto"/>
              <w:right w:val="single" w:sz="4" w:space="0" w:color="auto"/>
            </w:tcBorders>
            <w:shd w:val="clear" w:color="auto" w:fill="auto"/>
            <w:noWrap/>
            <w:vAlign w:val="center"/>
          </w:tcPr>
          <w:p w14:paraId="73EA5648"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r>
      <w:tr w:rsidR="008F3D5A" w:rsidRPr="00F1716E" w14:paraId="4A0FCD8B" w14:textId="77777777" w:rsidTr="00291250">
        <w:trPr>
          <w:trHeight w:val="361"/>
        </w:trPr>
        <w:tc>
          <w:tcPr>
            <w:tcW w:w="386" w:type="dxa"/>
            <w:tcBorders>
              <w:top w:val="single" w:sz="4" w:space="0" w:color="auto"/>
              <w:left w:val="single" w:sz="4" w:space="0" w:color="auto"/>
              <w:bottom w:val="single" w:sz="4" w:space="0" w:color="auto"/>
              <w:right w:val="single" w:sz="4" w:space="0" w:color="auto"/>
            </w:tcBorders>
            <w:shd w:val="clear" w:color="auto" w:fill="auto"/>
            <w:noWrap/>
          </w:tcPr>
          <w:p w14:paraId="2A531671" w14:textId="77777777" w:rsidR="008F3D5A" w:rsidRPr="006969CD" w:rsidRDefault="008F3D5A" w:rsidP="00291250">
            <w:pPr>
              <w:spacing w:before="100" w:beforeAutospacing="1" w:after="100" w:afterAutospacing="1" w:line="240" w:lineRule="auto"/>
              <w:rPr>
                <w:rFonts w:asciiTheme="minorHAnsi" w:hAnsiTheme="minorHAnsi" w:cstheme="minorHAnsi"/>
                <w:sz w:val="20"/>
              </w:rPr>
            </w:pPr>
            <w:r w:rsidRPr="006969CD">
              <w:rPr>
                <w:rFonts w:asciiTheme="minorHAnsi" w:hAnsiTheme="minorHAnsi" w:cstheme="minorHAnsi"/>
                <w:sz w:val="20"/>
              </w:rPr>
              <w:t>15</w:t>
            </w:r>
          </w:p>
        </w:tc>
        <w:tc>
          <w:tcPr>
            <w:tcW w:w="3153" w:type="dxa"/>
            <w:tcBorders>
              <w:top w:val="single" w:sz="4" w:space="0" w:color="auto"/>
              <w:left w:val="single" w:sz="4" w:space="0" w:color="auto"/>
              <w:bottom w:val="single" w:sz="4" w:space="0" w:color="auto"/>
              <w:right w:val="single" w:sz="4" w:space="0" w:color="auto"/>
            </w:tcBorders>
            <w:shd w:val="clear" w:color="auto" w:fill="auto"/>
          </w:tcPr>
          <w:p w14:paraId="5090BC19"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czosnek w główkach 1szt. ok. 0,1kg</w:t>
            </w:r>
          </w:p>
        </w:tc>
        <w:tc>
          <w:tcPr>
            <w:tcW w:w="709" w:type="dxa"/>
            <w:tcBorders>
              <w:top w:val="single" w:sz="4" w:space="0" w:color="auto"/>
              <w:left w:val="nil"/>
              <w:bottom w:val="single" w:sz="4" w:space="0" w:color="auto"/>
              <w:right w:val="single" w:sz="4" w:space="0" w:color="auto"/>
            </w:tcBorders>
            <w:shd w:val="clear" w:color="auto" w:fill="auto"/>
            <w:noWrap/>
          </w:tcPr>
          <w:p w14:paraId="5B8CFD1F" w14:textId="6BD84603" w:rsidR="008F3D5A" w:rsidRPr="006969CD" w:rsidRDefault="00417B1B" w:rsidP="00417B1B">
            <w:pPr>
              <w:spacing w:before="100" w:beforeAutospacing="1" w:after="100" w:afterAutospacing="1" w:line="240" w:lineRule="auto"/>
              <w:jc w:val="center"/>
              <w:rPr>
                <w:rFonts w:asciiTheme="minorHAnsi" w:hAnsiTheme="minorHAnsi" w:cstheme="minorHAnsi"/>
                <w:sz w:val="20"/>
              </w:rPr>
            </w:pPr>
            <w:r>
              <w:rPr>
                <w:rFonts w:asciiTheme="minorHAnsi" w:hAnsiTheme="minorHAnsi" w:cstheme="minorHAnsi"/>
                <w:sz w:val="20"/>
              </w:rPr>
              <w:t>s</w:t>
            </w:r>
            <w:r w:rsidR="008F3D5A" w:rsidRPr="00F1716E">
              <w:rPr>
                <w:rFonts w:asciiTheme="minorHAnsi" w:hAnsiTheme="minorHAnsi" w:cstheme="minorHAnsi"/>
                <w:sz w:val="20"/>
              </w:rPr>
              <w:t>zt</w:t>
            </w:r>
            <w:r>
              <w:rPr>
                <w:rFonts w:asciiTheme="minorHAnsi" w:hAnsiTheme="minorHAnsi" w:cstheme="minorHAnsi"/>
                <w:sz w:val="20"/>
              </w:rPr>
              <w:t>.</w:t>
            </w:r>
          </w:p>
        </w:tc>
        <w:tc>
          <w:tcPr>
            <w:tcW w:w="567" w:type="dxa"/>
            <w:tcBorders>
              <w:top w:val="single" w:sz="4" w:space="0" w:color="auto"/>
              <w:left w:val="nil"/>
              <w:bottom w:val="single" w:sz="4" w:space="0" w:color="auto"/>
              <w:right w:val="single" w:sz="4" w:space="0" w:color="auto"/>
            </w:tcBorders>
            <w:shd w:val="clear" w:color="auto" w:fill="auto"/>
            <w:noWrap/>
          </w:tcPr>
          <w:p w14:paraId="4AD779A2" w14:textId="77777777" w:rsidR="008F3D5A" w:rsidRPr="00F1716E"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150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76220DB"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1A9345B5"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EE5E38F"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4579E44"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05F952E"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c>
          <w:tcPr>
            <w:tcW w:w="906" w:type="dxa"/>
            <w:tcBorders>
              <w:top w:val="single" w:sz="4" w:space="0" w:color="auto"/>
              <w:left w:val="nil"/>
              <w:bottom w:val="single" w:sz="4" w:space="0" w:color="auto"/>
              <w:right w:val="single" w:sz="4" w:space="0" w:color="auto"/>
            </w:tcBorders>
            <w:shd w:val="clear" w:color="auto" w:fill="auto"/>
            <w:noWrap/>
            <w:vAlign w:val="center"/>
          </w:tcPr>
          <w:p w14:paraId="4DEAF6ED"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r>
      <w:tr w:rsidR="008F3D5A" w:rsidRPr="00F1716E" w14:paraId="37A5353F" w14:textId="77777777" w:rsidTr="00291250">
        <w:trPr>
          <w:trHeight w:val="361"/>
        </w:trPr>
        <w:tc>
          <w:tcPr>
            <w:tcW w:w="386" w:type="dxa"/>
            <w:tcBorders>
              <w:top w:val="single" w:sz="4" w:space="0" w:color="auto"/>
              <w:left w:val="single" w:sz="4" w:space="0" w:color="auto"/>
              <w:bottom w:val="single" w:sz="4" w:space="0" w:color="auto"/>
              <w:right w:val="single" w:sz="4" w:space="0" w:color="auto"/>
            </w:tcBorders>
            <w:shd w:val="clear" w:color="auto" w:fill="auto"/>
            <w:noWrap/>
          </w:tcPr>
          <w:p w14:paraId="5B4D3977" w14:textId="77777777" w:rsidR="008F3D5A" w:rsidRPr="006969CD" w:rsidRDefault="008F3D5A" w:rsidP="00291250">
            <w:pPr>
              <w:spacing w:before="100" w:beforeAutospacing="1" w:after="100" w:afterAutospacing="1" w:line="240" w:lineRule="auto"/>
              <w:rPr>
                <w:rFonts w:asciiTheme="minorHAnsi" w:hAnsiTheme="minorHAnsi" w:cstheme="minorHAnsi"/>
                <w:sz w:val="20"/>
              </w:rPr>
            </w:pPr>
            <w:r w:rsidRPr="006969CD">
              <w:rPr>
                <w:rFonts w:asciiTheme="minorHAnsi" w:hAnsiTheme="minorHAnsi" w:cstheme="minorHAnsi"/>
                <w:sz w:val="20"/>
              </w:rPr>
              <w:t>16</w:t>
            </w:r>
          </w:p>
        </w:tc>
        <w:tc>
          <w:tcPr>
            <w:tcW w:w="3153" w:type="dxa"/>
            <w:tcBorders>
              <w:top w:val="single" w:sz="4" w:space="0" w:color="auto"/>
              <w:left w:val="single" w:sz="4" w:space="0" w:color="auto"/>
              <w:bottom w:val="single" w:sz="4" w:space="0" w:color="auto"/>
              <w:right w:val="single" w:sz="4" w:space="0" w:color="auto"/>
            </w:tcBorders>
            <w:shd w:val="clear" w:color="auto" w:fill="auto"/>
          </w:tcPr>
          <w:p w14:paraId="3CA2809E"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dymka (pęczek ok. 0,5kg)</w:t>
            </w:r>
          </w:p>
        </w:tc>
        <w:tc>
          <w:tcPr>
            <w:tcW w:w="709" w:type="dxa"/>
            <w:tcBorders>
              <w:top w:val="single" w:sz="4" w:space="0" w:color="auto"/>
              <w:left w:val="nil"/>
              <w:bottom w:val="single" w:sz="4" w:space="0" w:color="auto"/>
              <w:right w:val="single" w:sz="4" w:space="0" w:color="auto"/>
            </w:tcBorders>
            <w:shd w:val="clear" w:color="auto" w:fill="auto"/>
            <w:noWrap/>
          </w:tcPr>
          <w:p w14:paraId="412D06F0"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pęczki</w:t>
            </w:r>
          </w:p>
        </w:tc>
        <w:tc>
          <w:tcPr>
            <w:tcW w:w="567" w:type="dxa"/>
            <w:tcBorders>
              <w:top w:val="single" w:sz="4" w:space="0" w:color="auto"/>
              <w:left w:val="nil"/>
              <w:bottom w:val="single" w:sz="4" w:space="0" w:color="auto"/>
              <w:right w:val="single" w:sz="4" w:space="0" w:color="auto"/>
            </w:tcBorders>
            <w:shd w:val="clear" w:color="auto" w:fill="auto"/>
            <w:noWrap/>
          </w:tcPr>
          <w:p w14:paraId="77700159" w14:textId="77777777" w:rsidR="008F3D5A" w:rsidRPr="00F1716E"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80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EF09D35"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FCBC70F"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7A044E5"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A7FD2BD"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4C49CCA"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c>
          <w:tcPr>
            <w:tcW w:w="906" w:type="dxa"/>
            <w:tcBorders>
              <w:top w:val="single" w:sz="4" w:space="0" w:color="auto"/>
              <w:left w:val="nil"/>
              <w:bottom w:val="single" w:sz="4" w:space="0" w:color="auto"/>
              <w:right w:val="single" w:sz="4" w:space="0" w:color="auto"/>
            </w:tcBorders>
            <w:shd w:val="clear" w:color="auto" w:fill="auto"/>
            <w:noWrap/>
            <w:vAlign w:val="center"/>
          </w:tcPr>
          <w:p w14:paraId="55BFBC3C"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r>
      <w:tr w:rsidR="008F3D5A" w:rsidRPr="00F1716E" w14:paraId="38A2B58C" w14:textId="77777777" w:rsidTr="00291250">
        <w:trPr>
          <w:trHeight w:val="361"/>
        </w:trPr>
        <w:tc>
          <w:tcPr>
            <w:tcW w:w="386" w:type="dxa"/>
            <w:tcBorders>
              <w:top w:val="single" w:sz="4" w:space="0" w:color="auto"/>
              <w:left w:val="single" w:sz="4" w:space="0" w:color="auto"/>
              <w:bottom w:val="single" w:sz="4" w:space="0" w:color="auto"/>
              <w:right w:val="single" w:sz="4" w:space="0" w:color="auto"/>
            </w:tcBorders>
            <w:shd w:val="clear" w:color="auto" w:fill="auto"/>
            <w:noWrap/>
          </w:tcPr>
          <w:p w14:paraId="57F8777E" w14:textId="77777777" w:rsidR="008F3D5A" w:rsidRPr="006969CD" w:rsidRDefault="008F3D5A" w:rsidP="00291250">
            <w:pPr>
              <w:spacing w:before="100" w:beforeAutospacing="1" w:after="100" w:afterAutospacing="1" w:line="240" w:lineRule="auto"/>
              <w:rPr>
                <w:rFonts w:asciiTheme="minorHAnsi" w:hAnsiTheme="minorHAnsi" w:cstheme="minorHAnsi"/>
                <w:sz w:val="20"/>
              </w:rPr>
            </w:pPr>
            <w:r w:rsidRPr="006969CD">
              <w:rPr>
                <w:rFonts w:asciiTheme="minorHAnsi" w:hAnsiTheme="minorHAnsi" w:cstheme="minorHAnsi"/>
                <w:sz w:val="20"/>
              </w:rPr>
              <w:t>17</w:t>
            </w:r>
          </w:p>
        </w:tc>
        <w:tc>
          <w:tcPr>
            <w:tcW w:w="3153" w:type="dxa"/>
            <w:tcBorders>
              <w:top w:val="single" w:sz="4" w:space="0" w:color="auto"/>
              <w:left w:val="single" w:sz="4" w:space="0" w:color="auto"/>
              <w:bottom w:val="single" w:sz="4" w:space="0" w:color="auto"/>
              <w:right w:val="single" w:sz="4" w:space="0" w:color="auto"/>
            </w:tcBorders>
            <w:shd w:val="clear" w:color="auto" w:fill="auto"/>
          </w:tcPr>
          <w:p w14:paraId="720D1328"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fasola szparagowa zielona</w:t>
            </w:r>
          </w:p>
        </w:tc>
        <w:tc>
          <w:tcPr>
            <w:tcW w:w="709" w:type="dxa"/>
            <w:tcBorders>
              <w:top w:val="single" w:sz="4" w:space="0" w:color="auto"/>
              <w:left w:val="nil"/>
              <w:bottom w:val="single" w:sz="4" w:space="0" w:color="auto"/>
              <w:right w:val="single" w:sz="4" w:space="0" w:color="auto"/>
            </w:tcBorders>
            <w:shd w:val="clear" w:color="auto" w:fill="auto"/>
            <w:noWrap/>
          </w:tcPr>
          <w:p w14:paraId="7AA4E56E"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kg</w:t>
            </w:r>
          </w:p>
        </w:tc>
        <w:tc>
          <w:tcPr>
            <w:tcW w:w="567" w:type="dxa"/>
            <w:tcBorders>
              <w:top w:val="single" w:sz="4" w:space="0" w:color="auto"/>
              <w:left w:val="nil"/>
              <w:bottom w:val="single" w:sz="4" w:space="0" w:color="auto"/>
              <w:right w:val="single" w:sz="4" w:space="0" w:color="auto"/>
            </w:tcBorders>
            <w:shd w:val="clear" w:color="auto" w:fill="auto"/>
            <w:noWrap/>
          </w:tcPr>
          <w:p w14:paraId="2302AF90" w14:textId="77777777" w:rsidR="008F3D5A" w:rsidRPr="00F1716E" w:rsidRDefault="008F3D5A" w:rsidP="00417B1B">
            <w:pPr>
              <w:spacing w:before="100" w:beforeAutospacing="1" w:after="100" w:afterAutospacing="1" w:line="240" w:lineRule="auto"/>
              <w:jc w:val="center"/>
              <w:rPr>
                <w:rFonts w:asciiTheme="minorHAnsi" w:hAnsiTheme="minorHAnsi" w:cstheme="minorHAnsi"/>
                <w:sz w:val="20"/>
              </w:rPr>
            </w:pPr>
            <w:r>
              <w:rPr>
                <w:rFonts w:asciiTheme="minorHAnsi" w:hAnsiTheme="minorHAnsi" w:cstheme="minorHAnsi"/>
                <w:sz w:val="20"/>
              </w:rPr>
              <w:t>30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915F1DE"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19ECA13A"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5F1DDCD"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AD6CFFF"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DF65144"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c>
          <w:tcPr>
            <w:tcW w:w="906" w:type="dxa"/>
            <w:tcBorders>
              <w:top w:val="single" w:sz="4" w:space="0" w:color="auto"/>
              <w:left w:val="nil"/>
              <w:bottom w:val="single" w:sz="4" w:space="0" w:color="auto"/>
              <w:right w:val="single" w:sz="4" w:space="0" w:color="auto"/>
            </w:tcBorders>
            <w:shd w:val="clear" w:color="auto" w:fill="auto"/>
            <w:noWrap/>
            <w:vAlign w:val="center"/>
          </w:tcPr>
          <w:p w14:paraId="5D985932"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r>
      <w:tr w:rsidR="008F3D5A" w:rsidRPr="00F1716E" w14:paraId="22618DAA" w14:textId="77777777" w:rsidTr="00291250">
        <w:trPr>
          <w:trHeight w:val="361"/>
        </w:trPr>
        <w:tc>
          <w:tcPr>
            <w:tcW w:w="386" w:type="dxa"/>
            <w:tcBorders>
              <w:top w:val="single" w:sz="4" w:space="0" w:color="auto"/>
              <w:left w:val="single" w:sz="4" w:space="0" w:color="auto"/>
              <w:bottom w:val="single" w:sz="4" w:space="0" w:color="auto"/>
              <w:right w:val="single" w:sz="4" w:space="0" w:color="auto"/>
            </w:tcBorders>
            <w:shd w:val="clear" w:color="auto" w:fill="auto"/>
            <w:noWrap/>
          </w:tcPr>
          <w:p w14:paraId="551B824A" w14:textId="77777777" w:rsidR="008F3D5A" w:rsidRPr="006969CD" w:rsidRDefault="008F3D5A" w:rsidP="00291250">
            <w:pPr>
              <w:spacing w:before="100" w:beforeAutospacing="1" w:after="100" w:afterAutospacing="1" w:line="240" w:lineRule="auto"/>
              <w:rPr>
                <w:rFonts w:asciiTheme="minorHAnsi" w:hAnsiTheme="minorHAnsi" w:cstheme="minorHAnsi"/>
                <w:sz w:val="20"/>
              </w:rPr>
            </w:pPr>
            <w:r w:rsidRPr="006969CD">
              <w:rPr>
                <w:rFonts w:asciiTheme="minorHAnsi" w:hAnsiTheme="minorHAnsi" w:cstheme="minorHAnsi"/>
                <w:sz w:val="20"/>
              </w:rPr>
              <w:t>18</w:t>
            </w:r>
          </w:p>
        </w:tc>
        <w:tc>
          <w:tcPr>
            <w:tcW w:w="3153" w:type="dxa"/>
            <w:tcBorders>
              <w:top w:val="single" w:sz="4" w:space="0" w:color="auto"/>
              <w:left w:val="single" w:sz="4" w:space="0" w:color="auto"/>
              <w:bottom w:val="single" w:sz="4" w:space="0" w:color="auto"/>
              <w:right w:val="single" w:sz="4" w:space="0" w:color="auto"/>
            </w:tcBorders>
            <w:shd w:val="clear" w:color="auto" w:fill="auto"/>
          </w:tcPr>
          <w:p w14:paraId="1B624732"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fasola szparagowa żółta</w:t>
            </w:r>
          </w:p>
        </w:tc>
        <w:tc>
          <w:tcPr>
            <w:tcW w:w="709" w:type="dxa"/>
            <w:tcBorders>
              <w:top w:val="single" w:sz="4" w:space="0" w:color="auto"/>
              <w:left w:val="nil"/>
              <w:bottom w:val="single" w:sz="4" w:space="0" w:color="auto"/>
              <w:right w:val="single" w:sz="4" w:space="0" w:color="auto"/>
            </w:tcBorders>
            <w:shd w:val="clear" w:color="auto" w:fill="auto"/>
            <w:noWrap/>
          </w:tcPr>
          <w:p w14:paraId="24521BBD"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kg</w:t>
            </w:r>
          </w:p>
        </w:tc>
        <w:tc>
          <w:tcPr>
            <w:tcW w:w="567" w:type="dxa"/>
            <w:tcBorders>
              <w:top w:val="single" w:sz="4" w:space="0" w:color="auto"/>
              <w:left w:val="nil"/>
              <w:bottom w:val="single" w:sz="4" w:space="0" w:color="auto"/>
              <w:right w:val="single" w:sz="4" w:space="0" w:color="auto"/>
            </w:tcBorders>
            <w:shd w:val="clear" w:color="auto" w:fill="auto"/>
            <w:noWrap/>
          </w:tcPr>
          <w:p w14:paraId="7CFEDB94" w14:textId="77777777" w:rsidR="008F3D5A" w:rsidRPr="00F1716E" w:rsidRDefault="008F3D5A" w:rsidP="00417B1B">
            <w:pPr>
              <w:spacing w:before="100" w:beforeAutospacing="1" w:after="100" w:afterAutospacing="1" w:line="240" w:lineRule="auto"/>
              <w:jc w:val="center"/>
              <w:rPr>
                <w:rFonts w:asciiTheme="minorHAnsi" w:hAnsiTheme="minorHAnsi" w:cstheme="minorHAnsi"/>
                <w:sz w:val="20"/>
              </w:rPr>
            </w:pPr>
            <w:r>
              <w:rPr>
                <w:rFonts w:asciiTheme="minorHAnsi" w:hAnsiTheme="minorHAnsi" w:cstheme="minorHAnsi"/>
                <w:sz w:val="20"/>
              </w:rPr>
              <w:t>30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83AA643"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D094EF3"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926AEB9"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C09BF01"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CF1745C"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c>
          <w:tcPr>
            <w:tcW w:w="906" w:type="dxa"/>
            <w:tcBorders>
              <w:top w:val="single" w:sz="4" w:space="0" w:color="auto"/>
              <w:left w:val="nil"/>
              <w:bottom w:val="single" w:sz="4" w:space="0" w:color="auto"/>
              <w:right w:val="single" w:sz="4" w:space="0" w:color="auto"/>
            </w:tcBorders>
            <w:shd w:val="clear" w:color="auto" w:fill="auto"/>
            <w:noWrap/>
            <w:vAlign w:val="center"/>
          </w:tcPr>
          <w:p w14:paraId="6609D5F2"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r>
      <w:tr w:rsidR="008F3D5A" w:rsidRPr="00F1716E" w14:paraId="547C5E61" w14:textId="77777777" w:rsidTr="00291250">
        <w:trPr>
          <w:trHeight w:val="361"/>
        </w:trPr>
        <w:tc>
          <w:tcPr>
            <w:tcW w:w="386" w:type="dxa"/>
            <w:tcBorders>
              <w:top w:val="single" w:sz="4" w:space="0" w:color="auto"/>
              <w:left w:val="single" w:sz="4" w:space="0" w:color="auto"/>
              <w:bottom w:val="single" w:sz="4" w:space="0" w:color="auto"/>
              <w:right w:val="single" w:sz="4" w:space="0" w:color="auto"/>
            </w:tcBorders>
            <w:shd w:val="clear" w:color="auto" w:fill="auto"/>
            <w:noWrap/>
          </w:tcPr>
          <w:p w14:paraId="13848A0D" w14:textId="77777777" w:rsidR="008F3D5A" w:rsidRPr="006969CD" w:rsidRDefault="008F3D5A" w:rsidP="00291250">
            <w:pPr>
              <w:spacing w:before="100" w:beforeAutospacing="1" w:after="100" w:afterAutospacing="1" w:line="240" w:lineRule="auto"/>
              <w:rPr>
                <w:rFonts w:asciiTheme="minorHAnsi" w:hAnsiTheme="minorHAnsi" w:cstheme="minorHAnsi"/>
                <w:sz w:val="20"/>
              </w:rPr>
            </w:pPr>
            <w:r w:rsidRPr="006969CD">
              <w:rPr>
                <w:rFonts w:asciiTheme="minorHAnsi" w:hAnsiTheme="minorHAnsi" w:cstheme="minorHAnsi"/>
                <w:sz w:val="20"/>
              </w:rPr>
              <w:t>19</w:t>
            </w:r>
          </w:p>
        </w:tc>
        <w:tc>
          <w:tcPr>
            <w:tcW w:w="3153" w:type="dxa"/>
            <w:tcBorders>
              <w:top w:val="single" w:sz="4" w:space="0" w:color="auto"/>
              <w:left w:val="single" w:sz="4" w:space="0" w:color="auto"/>
              <w:bottom w:val="single" w:sz="4" w:space="0" w:color="auto"/>
              <w:right w:val="single" w:sz="4" w:space="0" w:color="auto"/>
            </w:tcBorders>
            <w:shd w:val="clear" w:color="auto" w:fill="auto"/>
          </w:tcPr>
          <w:p w14:paraId="5EB0DFA6"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imbir świeży (korzeń)</w:t>
            </w:r>
          </w:p>
        </w:tc>
        <w:tc>
          <w:tcPr>
            <w:tcW w:w="709" w:type="dxa"/>
            <w:tcBorders>
              <w:top w:val="single" w:sz="4" w:space="0" w:color="auto"/>
              <w:left w:val="nil"/>
              <w:bottom w:val="single" w:sz="4" w:space="0" w:color="auto"/>
              <w:right w:val="single" w:sz="4" w:space="0" w:color="auto"/>
            </w:tcBorders>
            <w:shd w:val="clear" w:color="auto" w:fill="auto"/>
            <w:noWrap/>
          </w:tcPr>
          <w:p w14:paraId="4280D5B8"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kg</w:t>
            </w:r>
          </w:p>
        </w:tc>
        <w:tc>
          <w:tcPr>
            <w:tcW w:w="567" w:type="dxa"/>
            <w:tcBorders>
              <w:top w:val="single" w:sz="4" w:space="0" w:color="auto"/>
              <w:left w:val="nil"/>
              <w:bottom w:val="single" w:sz="4" w:space="0" w:color="auto"/>
              <w:right w:val="single" w:sz="4" w:space="0" w:color="auto"/>
            </w:tcBorders>
            <w:shd w:val="clear" w:color="auto" w:fill="auto"/>
            <w:noWrap/>
          </w:tcPr>
          <w:p w14:paraId="6393DBB1" w14:textId="77777777" w:rsidR="008F3D5A" w:rsidRPr="00F1716E"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5</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A600C10"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11BB97D5"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4BC8DEF"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09DF593"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6E2C386"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c>
          <w:tcPr>
            <w:tcW w:w="906" w:type="dxa"/>
            <w:tcBorders>
              <w:top w:val="single" w:sz="4" w:space="0" w:color="auto"/>
              <w:left w:val="nil"/>
              <w:bottom w:val="single" w:sz="4" w:space="0" w:color="auto"/>
              <w:right w:val="single" w:sz="4" w:space="0" w:color="auto"/>
            </w:tcBorders>
            <w:shd w:val="clear" w:color="auto" w:fill="auto"/>
            <w:noWrap/>
            <w:vAlign w:val="center"/>
          </w:tcPr>
          <w:p w14:paraId="3473AB38"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r>
      <w:tr w:rsidR="008F3D5A" w:rsidRPr="00F1716E" w14:paraId="6B59571C" w14:textId="77777777" w:rsidTr="00291250">
        <w:trPr>
          <w:trHeight w:val="361"/>
        </w:trPr>
        <w:tc>
          <w:tcPr>
            <w:tcW w:w="386" w:type="dxa"/>
            <w:tcBorders>
              <w:top w:val="single" w:sz="4" w:space="0" w:color="auto"/>
              <w:left w:val="single" w:sz="4" w:space="0" w:color="auto"/>
              <w:bottom w:val="single" w:sz="4" w:space="0" w:color="auto"/>
              <w:right w:val="single" w:sz="4" w:space="0" w:color="auto"/>
            </w:tcBorders>
            <w:shd w:val="clear" w:color="auto" w:fill="auto"/>
            <w:noWrap/>
          </w:tcPr>
          <w:p w14:paraId="423DA3AD" w14:textId="77777777" w:rsidR="008F3D5A" w:rsidRPr="006969CD" w:rsidRDefault="008F3D5A" w:rsidP="00291250">
            <w:pPr>
              <w:spacing w:before="100" w:beforeAutospacing="1" w:after="100" w:afterAutospacing="1" w:line="240" w:lineRule="auto"/>
              <w:rPr>
                <w:rFonts w:asciiTheme="minorHAnsi" w:hAnsiTheme="minorHAnsi" w:cstheme="minorHAnsi"/>
                <w:sz w:val="20"/>
              </w:rPr>
            </w:pPr>
            <w:r w:rsidRPr="006969CD">
              <w:rPr>
                <w:rFonts w:asciiTheme="minorHAnsi" w:hAnsiTheme="minorHAnsi" w:cstheme="minorHAnsi"/>
                <w:sz w:val="20"/>
              </w:rPr>
              <w:t>20</w:t>
            </w:r>
          </w:p>
        </w:tc>
        <w:tc>
          <w:tcPr>
            <w:tcW w:w="3153" w:type="dxa"/>
            <w:tcBorders>
              <w:top w:val="single" w:sz="4" w:space="0" w:color="auto"/>
              <w:left w:val="single" w:sz="4" w:space="0" w:color="auto"/>
              <w:bottom w:val="single" w:sz="4" w:space="0" w:color="auto"/>
              <w:right w:val="single" w:sz="4" w:space="0" w:color="auto"/>
            </w:tcBorders>
            <w:shd w:val="clear" w:color="auto" w:fill="auto"/>
          </w:tcPr>
          <w:p w14:paraId="51BD0807"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jabłka (duże-średnica min. 6 cm)</w:t>
            </w:r>
          </w:p>
        </w:tc>
        <w:tc>
          <w:tcPr>
            <w:tcW w:w="709" w:type="dxa"/>
            <w:tcBorders>
              <w:top w:val="single" w:sz="4" w:space="0" w:color="auto"/>
              <w:left w:val="nil"/>
              <w:bottom w:val="single" w:sz="4" w:space="0" w:color="auto"/>
              <w:right w:val="single" w:sz="4" w:space="0" w:color="auto"/>
            </w:tcBorders>
            <w:shd w:val="clear" w:color="auto" w:fill="auto"/>
            <w:noWrap/>
          </w:tcPr>
          <w:p w14:paraId="5BE9C8C3"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kg</w:t>
            </w:r>
          </w:p>
        </w:tc>
        <w:tc>
          <w:tcPr>
            <w:tcW w:w="567" w:type="dxa"/>
            <w:tcBorders>
              <w:top w:val="single" w:sz="4" w:space="0" w:color="auto"/>
              <w:left w:val="nil"/>
              <w:bottom w:val="single" w:sz="4" w:space="0" w:color="auto"/>
              <w:right w:val="single" w:sz="4" w:space="0" w:color="auto"/>
            </w:tcBorders>
            <w:shd w:val="clear" w:color="auto" w:fill="auto"/>
            <w:noWrap/>
          </w:tcPr>
          <w:p w14:paraId="32C7C0F9" w14:textId="77777777" w:rsidR="008F3D5A" w:rsidRPr="00F1716E"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1</w:t>
            </w:r>
            <w:r>
              <w:rPr>
                <w:rFonts w:asciiTheme="minorHAnsi" w:hAnsiTheme="minorHAnsi" w:cstheme="minorHAnsi"/>
                <w:sz w:val="20"/>
              </w:rPr>
              <w:t>0</w:t>
            </w:r>
            <w:r w:rsidRPr="00F1716E">
              <w:rPr>
                <w:rFonts w:asciiTheme="minorHAnsi" w:hAnsiTheme="minorHAnsi" w:cstheme="minorHAnsi"/>
                <w:sz w:val="20"/>
              </w:rPr>
              <w:t>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442EC05"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6655450"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8602207"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B0663C0"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F2D844E"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c>
          <w:tcPr>
            <w:tcW w:w="906" w:type="dxa"/>
            <w:tcBorders>
              <w:top w:val="single" w:sz="4" w:space="0" w:color="auto"/>
              <w:left w:val="nil"/>
              <w:bottom w:val="single" w:sz="4" w:space="0" w:color="auto"/>
              <w:right w:val="single" w:sz="4" w:space="0" w:color="auto"/>
            </w:tcBorders>
            <w:shd w:val="clear" w:color="auto" w:fill="auto"/>
            <w:noWrap/>
            <w:vAlign w:val="center"/>
          </w:tcPr>
          <w:p w14:paraId="70399015"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r>
      <w:tr w:rsidR="008F3D5A" w:rsidRPr="00F1716E" w14:paraId="6C1E8347" w14:textId="77777777" w:rsidTr="00291250">
        <w:trPr>
          <w:trHeight w:val="361"/>
        </w:trPr>
        <w:tc>
          <w:tcPr>
            <w:tcW w:w="386" w:type="dxa"/>
            <w:tcBorders>
              <w:top w:val="single" w:sz="4" w:space="0" w:color="auto"/>
              <w:left w:val="single" w:sz="4" w:space="0" w:color="auto"/>
              <w:bottom w:val="single" w:sz="4" w:space="0" w:color="auto"/>
              <w:right w:val="single" w:sz="4" w:space="0" w:color="auto"/>
            </w:tcBorders>
            <w:shd w:val="clear" w:color="auto" w:fill="auto"/>
            <w:noWrap/>
          </w:tcPr>
          <w:p w14:paraId="5D6FB326" w14:textId="77777777" w:rsidR="008F3D5A" w:rsidRPr="006969CD" w:rsidRDefault="008F3D5A" w:rsidP="00291250">
            <w:pPr>
              <w:spacing w:before="100" w:beforeAutospacing="1" w:after="100" w:afterAutospacing="1" w:line="240" w:lineRule="auto"/>
              <w:rPr>
                <w:rFonts w:asciiTheme="minorHAnsi" w:hAnsiTheme="minorHAnsi" w:cstheme="minorHAnsi"/>
                <w:sz w:val="20"/>
              </w:rPr>
            </w:pPr>
            <w:r w:rsidRPr="006969CD">
              <w:rPr>
                <w:rFonts w:asciiTheme="minorHAnsi" w:hAnsiTheme="minorHAnsi" w:cstheme="minorHAnsi"/>
                <w:sz w:val="20"/>
              </w:rPr>
              <w:t>21</w:t>
            </w:r>
          </w:p>
        </w:tc>
        <w:tc>
          <w:tcPr>
            <w:tcW w:w="3153" w:type="dxa"/>
            <w:tcBorders>
              <w:top w:val="single" w:sz="4" w:space="0" w:color="auto"/>
              <w:left w:val="single" w:sz="4" w:space="0" w:color="auto"/>
              <w:bottom w:val="single" w:sz="4" w:space="0" w:color="auto"/>
              <w:right w:val="single" w:sz="4" w:space="0" w:color="auto"/>
            </w:tcBorders>
            <w:shd w:val="clear" w:color="auto" w:fill="auto"/>
          </w:tcPr>
          <w:p w14:paraId="21389AE3"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jarmuż myty (opakowanie 0,1-0,3 kg)</w:t>
            </w:r>
          </w:p>
        </w:tc>
        <w:tc>
          <w:tcPr>
            <w:tcW w:w="709" w:type="dxa"/>
            <w:tcBorders>
              <w:top w:val="single" w:sz="4" w:space="0" w:color="auto"/>
              <w:left w:val="nil"/>
              <w:bottom w:val="single" w:sz="4" w:space="0" w:color="auto"/>
              <w:right w:val="single" w:sz="4" w:space="0" w:color="auto"/>
            </w:tcBorders>
            <w:shd w:val="clear" w:color="auto" w:fill="auto"/>
            <w:noWrap/>
          </w:tcPr>
          <w:p w14:paraId="139AC764"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kg</w:t>
            </w:r>
          </w:p>
        </w:tc>
        <w:tc>
          <w:tcPr>
            <w:tcW w:w="567" w:type="dxa"/>
            <w:tcBorders>
              <w:top w:val="single" w:sz="4" w:space="0" w:color="auto"/>
              <w:left w:val="nil"/>
              <w:bottom w:val="single" w:sz="4" w:space="0" w:color="auto"/>
              <w:right w:val="single" w:sz="4" w:space="0" w:color="auto"/>
            </w:tcBorders>
            <w:shd w:val="clear" w:color="auto" w:fill="auto"/>
            <w:noWrap/>
          </w:tcPr>
          <w:p w14:paraId="33E00166" w14:textId="77777777" w:rsidR="008F3D5A" w:rsidRPr="00F1716E"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5</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3A27721"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AC0F4FE"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783A377"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022FB59"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9116D7C"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c>
          <w:tcPr>
            <w:tcW w:w="906" w:type="dxa"/>
            <w:tcBorders>
              <w:top w:val="single" w:sz="4" w:space="0" w:color="auto"/>
              <w:left w:val="nil"/>
              <w:bottom w:val="single" w:sz="4" w:space="0" w:color="auto"/>
              <w:right w:val="single" w:sz="4" w:space="0" w:color="auto"/>
            </w:tcBorders>
            <w:shd w:val="clear" w:color="auto" w:fill="auto"/>
            <w:noWrap/>
            <w:vAlign w:val="center"/>
          </w:tcPr>
          <w:p w14:paraId="7CA1F41A"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r>
      <w:tr w:rsidR="008F3D5A" w:rsidRPr="00F1716E" w14:paraId="719EE8DC" w14:textId="77777777" w:rsidTr="00291250">
        <w:trPr>
          <w:trHeight w:val="361"/>
        </w:trPr>
        <w:tc>
          <w:tcPr>
            <w:tcW w:w="386" w:type="dxa"/>
            <w:tcBorders>
              <w:top w:val="single" w:sz="4" w:space="0" w:color="auto"/>
              <w:left w:val="single" w:sz="4" w:space="0" w:color="auto"/>
              <w:bottom w:val="single" w:sz="4" w:space="0" w:color="auto"/>
              <w:right w:val="single" w:sz="4" w:space="0" w:color="auto"/>
            </w:tcBorders>
            <w:shd w:val="clear" w:color="auto" w:fill="auto"/>
            <w:noWrap/>
          </w:tcPr>
          <w:p w14:paraId="699F221E" w14:textId="77777777" w:rsidR="008F3D5A" w:rsidRPr="006969CD" w:rsidRDefault="008F3D5A" w:rsidP="00291250">
            <w:pPr>
              <w:spacing w:before="100" w:beforeAutospacing="1" w:after="100" w:afterAutospacing="1" w:line="240" w:lineRule="auto"/>
              <w:rPr>
                <w:rFonts w:asciiTheme="minorHAnsi" w:hAnsiTheme="minorHAnsi" w:cstheme="minorHAnsi"/>
                <w:sz w:val="20"/>
              </w:rPr>
            </w:pPr>
            <w:r w:rsidRPr="006969CD">
              <w:rPr>
                <w:rFonts w:asciiTheme="minorHAnsi" w:hAnsiTheme="minorHAnsi" w:cstheme="minorHAnsi"/>
                <w:sz w:val="20"/>
              </w:rPr>
              <w:t>22</w:t>
            </w:r>
          </w:p>
        </w:tc>
        <w:tc>
          <w:tcPr>
            <w:tcW w:w="3153" w:type="dxa"/>
            <w:tcBorders>
              <w:top w:val="single" w:sz="4" w:space="0" w:color="auto"/>
              <w:left w:val="single" w:sz="4" w:space="0" w:color="auto"/>
              <w:bottom w:val="single" w:sz="4" w:space="0" w:color="auto"/>
              <w:right w:val="single" w:sz="4" w:space="0" w:color="auto"/>
            </w:tcBorders>
            <w:shd w:val="clear" w:color="auto" w:fill="auto"/>
          </w:tcPr>
          <w:p w14:paraId="18ECC553"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kalafior</w:t>
            </w:r>
          </w:p>
        </w:tc>
        <w:tc>
          <w:tcPr>
            <w:tcW w:w="709" w:type="dxa"/>
            <w:tcBorders>
              <w:top w:val="single" w:sz="4" w:space="0" w:color="auto"/>
              <w:left w:val="nil"/>
              <w:bottom w:val="single" w:sz="4" w:space="0" w:color="auto"/>
              <w:right w:val="single" w:sz="4" w:space="0" w:color="auto"/>
            </w:tcBorders>
            <w:shd w:val="clear" w:color="auto" w:fill="auto"/>
            <w:noWrap/>
          </w:tcPr>
          <w:p w14:paraId="4E5AAE42"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szt.</w:t>
            </w:r>
          </w:p>
        </w:tc>
        <w:tc>
          <w:tcPr>
            <w:tcW w:w="567" w:type="dxa"/>
            <w:tcBorders>
              <w:top w:val="single" w:sz="4" w:space="0" w:color="auto"/>
              <w:left w:val="nil"/>
              <w:bottom w:val="single" w:sz="4" w:space="0" w:color="auto"/>
              <w:right w:val="single" w:sz="4" w:space="0" w:color="auto"/>
            </w:tcBorders>
            <w:shd w:val="clear" w:color="auto" w:fill="auto"/>
            <w:noWrap/>
          </w:tcPr>
          <w:p w14:paraId="07DC0128" w14:textId="77777777" w:rsidR="008F3D5A" w:rsidRPr="00F1716E" w:rsidRDefault="008F3D5A" w:rsidP="00417B1B">
            <w:pPr>
              <w:spacing w:before="100" w:beforeAutospacing="1" w:after="100" w:afterAutospacing="1" w:line="240" w:lineRule="auto"/>
              <w:jc w:val="center"/>
              <w:rPr>
                <w:rFonts w:asciiTheme="minorHAnsi" w:hAnsiTheme="minorHAnsi" w:cstheme="minorHAnsi"/>
                <w:sz w:val="20"/>
              </w:rPr>
            </w:pPr>
            <w:r>
              <w:rPr>
                <w:rFonts w:asciiTheme="minorHAnsi" w:hAnsiTheme="minorHAnsi" w:cstheme="minorHAnsi"/>
                <w:sz w:val="20"/>
              </w:rPr>
              <w:t>4</w:t>
            </w:r>
            <w:r w:rsidRPr="00F1716E">
              <w:rPr>
                <w:rFonts w:asciiTheme="minorHAnsi" w:hAnsiTheme="minorHAnsi" w:cstheme="minorHAnsi"/>
                <w:sz w:val="20"/>
              </w:rPr>
              <w:t>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E251394"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F6CE983"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0470AC6"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0753303"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B32AED7"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c>
          <w:tcPr>
            <w:tcW w:w="906" w:type="dxa"/>
            <w:tcBorders>
              <w:top w:val="single" w:sz="4" w:space="0" w:color="auto"/>
              <w:left w:val="nil"/>
              <w:bottom w:val="single" w:sz="4" w:space="0" w:color="auto"/>
              <w:right w:val="single" w:sz="4" w:space="0" w:color="auto"/>
            </w:tcBorders>
            <w:shd w:val="clear" w:color="auto" w:fill="auto"/>
            <w:noWrap/>
            <w:vAlign w:val="center"/>
          </w:tcPr>
          <w:p w14:paraId="726A4325"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r>
      <w:tr w:rsidR="008F3D5A" w:rsidRPr="00F1716E" w14:paraId="0E5E727C" w14:textId="77777777" w:rsidTr="00291250">
        <w:trPr>
          <w:trHeight w:val="361"/>
        </w:trPr>
        <w:tc>
          <w:tcPr>
            <w:tcW w:w="386" w:type="dxa"/>
            <w:tcBorders>
              <w:top w:val="single" w:sz="4" w:space="0" w:color="auto"/>
              <w:left w:val="single" w:sz="4" w:space="0" w:color="auto"/>
              <w:bottom w:val="single" w:sz="4" w:space="0" w:color="auto"/>
              <w:right w:val="single" w:sz="4" w:space="0" w:color="auto"/>
            </w:tcBorders>
            <w:shd w:val="clear" w:color="auto" w:fill="auto"/>
            <w:noWrap/>
          </w:tcPr>
          <w:p w14:paraId="78583B07" w14:textId="77777777" w:rsidR="008F3D5A" w:rsidRPr="006969CD" w:rsidRDefault="008F3D5A" w:rsidP="00291250">
            <w:pPr>
              <w:spacing w:before="100" w:beforeAutospacing="1" w:after="100" w:afterAutospacing="1" w:line="240" w:lineRule="auto"/>
              <w:rPr>
                <w:rFonts w:asciiTheme="minorHAnsi" w:hAnsiTheme="minorHAnsi" w:cstheme="minorHAnsi"/>
                <w:sz w:val="20"/>
              </w:rPr>
            </w:pPr>
            <w:r w:rsidRPr="006969CD">
              <w:rPr>
                <w:rFonts w:asciiTheme="minorHAnsi" w:hAnsiTheme="minorHAnsi" w:cstheme="minorHAnsi"/>
                <w:sz w:val="20"/>
              </w:rPr>
              <w:t>23</w:t>
            </w:r>
          </w:p>
        </w:tc>
        <w:tc>
          <w:tcPr>
            <w:tcW w:w="3153" w:type="dxa"/>
            <w:tcBorders>
              <w:top w:val="single" w:sz="4" w:space="0" w:color="auto"/>
              <w:left w:val="single" w:sz="4" w:space="0" w:color="auto"/>
              <w:bottom w:val="single" w:sz="4" w:space="0" w:color="auto"/>
              <w:right w:val="single" w:sz="4" w:space="0" w:color="auto"/>
            </w:tcBorders>
            <w:shd w:val="clear" w:color="auto" w:fill="auto"/>
          </w:tcPr>
          <w:p w14:paraId="6BDD662A"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kapusta biała</w:t>
            </w:r>
          </w:p>
        </w:tc>
        <w:tc>
          <w:tcPr>
            <w:tcW w:w="709" w:type="dxa"/>
            <w:tcBorders>
              <w:top w:val="single" w:sz="4" w:space="0" w:color="auto"/>
              <w:left w:val="nil"/>
              <w:bottom w:val="single" w:sz="4" w:space="0" w:color="auto"/>
              <w:right w:val="single" w:sz="4" w:space="0" w:color="auto"/>
            </w:tcBorders>
            <w:shd w:val="clear" w:color="auto" w:fill="auto"/>
            <w:noWrap/>
          </w:tcPr>
          <w:p w14:paraId="27A54562"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kg</w:t>
            </w:r>
          </w:p>
        </w:tc>
        <w:tc>
          <w:tcPr>
            <w:tcW w:w="567" w:type="dxa"/>
            <w:tcBorders>
              <w:top w:val="single" w:sz="4" w:space="0" w:color="auto"/>
              <w:left w:val="nil"/>
              <w:bottom w:val="single" w:sz="4" w:space="0" w:color="auto"/>
              <w:right w:val="single" w:sz="4" w:space="0" w:color="auto"/>
            </w:tcBorders>
            <w:shd w:val="clear" w:color="auto" w:fill="auto"/>
            <w:noWrap/>
          </w:tcPr>
          <w:p w14:paraId="0A637847" w14:textId="77777777" w:rsidR="008F3D5A" w:rsidRPr="00F1716E" w:rsidRDefault="008F3D5A" w:rsidP="00417B1B">
            <w:pPr>
              <w:spacing w:before="100" w:beforeAutospacing="1" w:after="100" w:afterAutospacing="1" w:line="240" w:lineRule="auto"/>
              <w:jc w:val="center"/>
              <w:rPr>
                <w:rFonts w:asciiTheme="minorHAnsi" w:hAnsiTheme="minorHAnsi" w:cstheme="minorHAnsi"/>
                <w:sz w:val="20"/>
              </w:rPr>
            </w:pPr>
            <w:r>
              <w:rPr>
                <w:rFonts w:asciiTheme="minorHAnsi" w:hAnsiTheme="minorHAnsi" w:cstheme="minorHAnsi"/>
                <w:sz w:val="20"/>
              </w:rPr>
              <w:t>20</w:t>
            </w:r>
            <w:r w:rsidRPr="00F1716E">
              <w:rPr>
                <w:rFonts w:asciiTheme="minorHAnsi" w:hAnsiTheme="minorHAnsi" w:cstheme="minorHAnsi"/>
                <w:sz w:val="20"/>
              </w:rPr>
              <w:t>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509EDB2"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8F09E75"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1FBAB59"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EE93BB0"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4A3BE48"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c>
          <w:tcPr>
            <w:tcW w:w="906" w:type="dxa"/>
            <w:tcBorders>
              <w:top w:val="single" w:sz="4" w:space="0" w:color="auto"/>
              <w:left w:val="nil"/>
              <w:bottom w:val="single" w:sz="4" w:space="0" w:color="auto"/>
              <w:right w:val="single" w:sz="4" w:space="0" w:color="auto"/>
            </w:tcBorders>
            <w:shd w:val="clear" w:color="auto" w:fill="auto"/>
            <w:noWrap/>
            <w:vAlign w:val="center"/>
          </w:tcPr>
          <w:p w14:paraId="28C7A700"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r>
      <w:tr w:rsidR="008F3D5A" w:rsidRPr="00F1716E" w14:paraId="5970C8E5" w14:textId="77777777" w:rsidTr="00291250">
        <w:trPr>
          <w:trHeight w:val="361"/>
        </w:trPr>
        <w:tc>
          <w:tcPr>
            <w:tcW w:w="386" w:type="dxa"/>
            <w:tcBorders>
              <w:top w:val="single" w:sz="4" w:space="0" w:color="auto"/>
              <w:left w:val="single" w:sz="4" w:space="0" w:color="auto"/>
              <w:bottom w:val="single" w:sz="4" w:space="0" w:color="auto"/>
              <w:right w:val="single" w:sz="4" w:space="0" w:color="auto"/>
            </w:tcBorders>
            <w:shd w:val="clear" w:color="auto" w:fill="auto"/>
            <w:noWrap/>
          </w:tcPr>
          <w:p w14:paraId="585ABD76" w14:textId="77777777" w:rsidR="008F3D5A" w:rsidRPr="006969CD" w:rsidRDefault="008F3D5A" w:rsidP="00291250">
            <w:pPr>
              <w:spacing w:before="100" w:beforeAutospacing="1" w:after="100" w:afterAutospacing="1" w:line="240" w:lineRule="auto"/>
              <w:rPr>
                <w:rFonts w:asciiTheme="minorHAnsi" w:hAnsiTheme="minorHAnsi" w:cstheme="minorHAnsi"/>
                <w:sz w:val="20"/>
              </w:rPr>
            </w:pPr>
            <w:r w:rsidRPr="006969CD">
              <w:rPr>
                <w:rFonts w:asciiTheme="minorHAnsi" w:hAnsiTheme="minorHAnsi" w:cstheme="minorHAnsi"/>
                <w:sz w:val="20"/>
              </w:rPr>
              <w:t>24</w:t>
            </w:r>
          </w:p>
        </w:tc>
        <w:tc>
          <w:tcPr>
            <w:tcW w:w="3153" w:type="dxa"/>
            <w:tcBorders>
              <w:top w:val="single" w:sz="4" w:space="0" w:color="auto"/>
              <w:left w:val="single" w:sz="4" w:space="0" w:color="auto"/>
              <w:bottom w:val="single" w:sz="4" w:space="0" w:color="auto"/>
              <w:right w:val="single" w:sz="4" w:space="0" w:color="auto"/>
            </w:tcBorders>
            <w:shd w:val="clear" w:color="auto" w:fill="auto"/>
          </w:tcPr>
          <w:p w14:paraId="2C233D79"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kapusta czerwona</w:t>
            </w:r>
          </w:p>
        </w:tc>
        <w:tc>
          <w:tcPr>
            <w:tcW w:w="709" w:type="dxa"/>
            <w:tcBorders>
              <w:top w:val="single" w:sz="4" w:space="0" w:color="auto"/>
              <w:left w:val="nil"/>
              <w:bottom w:val="single" w:sz="4" w:space="0" w:color="auto"/>
              <w:right w:val="single" w:sz="4" w:space="0" w:color="auto"/>
            </w:tcBorders>
            <w:shd w:val="clear" w:color="auto" w:fill="auto"/>
            <w:noWrap/>
          </w:tcPr>
          <w:p w14:paraId="5EFA0A1F"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kg</w:t>
            </w:r>
          </w:p>
        </w:tc>
        <w:tc>
          <w:tcPr>
            <w:tcW w:w="567" w:type="dxa"/>
            <w:tcBorders>
              <w:top w:val="single" w:sz="4" w:space="0" w:color="auto"/>
              <w:left w:val="nil"/>
              <w:bottom w:val="single" w:sz="4" w:space="0" w:color="auto"/>
              <w:right w:val="single" w:sz="4" w:space="0" w:color="auto"/>
            </w:tcBorders>
            <w:shd w:val="clear" w:color="auto" w:fill="auto"/>
            <w:noWrap/>
          </w:tcPr>
          <w:p w14:paraId="396325D2" w14:textId="77777777" w:rsidR="008F3D5A" w:rsidRPr="00F1716E"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80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BAECBF9"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BD3CB66"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72EEDE2"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E68CB40"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54A090D"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c>
          <w:tcPr>
            <w:tcW w:w="906" w:type="dxa"/>
            <w:tcBorders>
              <w:top w:val="single" w:sz="4" w:space="0" w:color="auto"/>
              <w:left w:val="nil"/>
              <w:bottom w:val="single" w:sz="4" w:space="0" w:color="auto"/>
              <w:right w:val="single" w:sz="4" w:space="0" w:color="auto"/>
            </w:tcBorders>
            <w:shd w:val="clear" w:color="auto" w:fill="auto"/>
            <w:noWrap/>
            <w:vAlign w:val="center"/>
          </w:tcPr>
          <w:p w14:paraId="744A1767"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r>
      <w:tr w:rsidR="008F3D5A" w:rsidRPr="00F1716E" w14:paraId="72CCCE58" w14:textId="77777777" w:rsidTr="00291250">
        <w:trPr>
          <w:trHeight w:val="361"/>
        </w:trPr>
        <w:tc>
          <w:tcPr>
            <w:tcW w:w="386" w:type="dxa"/>
            <w:tcBorders>
              <w:top w:val="single" w:sz="4" w:space="0" w:color="auto"/>
              <w:left w:val="single" w:sz="4" w:space="0" w:color="auto"/>
              <w:bottom w:val="single" w:sz="4" w:space="0" w:color="auto"/>
              <w:right w:val="single" w:sz="4" w:space="0" w:color="auto"/>
            </w:tcBorders>
            <w:shd w:val="clear" w:color="auto" w:fill="auto"/>
            <w:noWrap/>
          </w:tcPr>
          <w:p w14:paraId="56D7EA68" w14:textId="77777777" w:rsidR="008F3D5A" w:rsidRPr="006969CD" w:rsidRDefault="008F3D5A" w:rsidP="00291250">
            <w:pPr>
              <w:spacing w:before="100" w:beforeAutospacing="1" w:after="100" w:afterAutospacing="1" w:line="240" w:lineRule="auto"/>
              <w:rPr>
                <w:rFonts w:asciiTheme="minorHAnsi" w:hAnsiTheme="minorHAnsi" w:cstheme="minorHAnsi"/>
                <w:sz w:val="20"/>
              </w:rPr>
            </w:pPr>
            <w:r w:rsidRPr="006969CD">
              <w:rPr>
                <w:rFonts w:asciiTheme="minorHAnsi" w:hAnsiTheme="minorHAnsi" w:cstheme="minorHAnsi"/>
                <w:sz w:val="20"/>
              </w:rPr>
              <w:t>25</w:t>
            </w:r>
          </w:p>
        </w:tc>
        <w:tc>
          <w:tcPr>
            <w:tcW w:w="3153" w:type="dxa"/>
            <w:tcBorders>
              <w:top w:val="single" w:sz="4" w:space="0" w:color="auto"/>
              <w:left w:val="single" w:sz="4" w:space="0" w:color="auto"/>
              <w:bottom w:val="single" w:sz="4" w:space="0" w:color="auto"/>
              <w:right w:val="single" w:sz="4" w:space="0" w:color="auto"/>
            </w:tcBorders>
            <w:shd w:val="clear" w:color="auto" w:fill="auto"/>
          </w:tcPr>
          <w:p w14:paraId="3448833B"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kapusta kiszona (opakowanie max.1,5 kg, w składzie bez substancji konserwujących, octu/kwasu octowego, cukru)</w:t>
            </w:r>
          </w:p>
        </w:tc>
        <w:tc>
          <w:tcPr>
            <w:tcW w:w="709" w:type="dxa"/>
            <w:tcBorders>
              <w:top w:val="single" w:sz="4" w:space="0" w:color="auto"/>
              <w:left w:val="nil"/>
              <w:bottom w:val="single" w:sz="4" w:space="0" w:color="auto"/>
              <w:right w:val="single" w:sz="4" w:space="0" w:color="auto"/>
            </w:tcBorders>
            <w:shd w:val="clear" w:color="auto" w:fill="auto"/>
            <w:noWrap/>
          </w:tcPr>
          <w:p w14:paraId="5CDF340A"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kg</w:t>
            </w:r>
          </w:p>
        </w:tc>
        <w:tc>
          <w:tcPr>
            <w:tcW w:w="567" w:type="dxa"/>
            <w:tcBorders>
              <w:top w:val="single" w:sz="4" w:space="0" w:color="auto"/>
              <w:left w:val="nil"/>
              <w:bottom w:val="single" w:sz="4" w:space="0" w:color="auto"/>
              <w:right w:val="single" w:sz="4" w:space="0" w:color="auto"/>
            </w:tcBorders>
            <w:shd w:val="clear" w:color="auto" w:fill="auto"/>
            <w:noWrap/>
          </w:tcPr>
          <w:p w14:paraId="79DC5A04" w14:textId="77777777" w:rsidR="008F3D5A" w:rsidRPr="00F1716E"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500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5764B5C"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635BE4B"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6D23418"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9251F1C"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0275D53"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c>
          <w:tcPr>
            <w:tcW w:w="906" w:type="dxa"/>
            <w:tcBorders>
              <w:top w:val="single" w:sz="4" w:space="0" w:color="auto"/>
              <w:left w:val="nil"/>
              <w:bottom w:val="single" w:sz="4" w:space="0" w:color="auto"/>
              <w:right w:val="single" w:sz="4" w:space="0" w:color="auto"/>
            </w:tcBorders>
            <w:shd w:val="clear" w:color="auto" w:fill="auto"/>
            <w:noWrap/>
            <w:vAlign w:val="center"/>
          </w:tcPr>
          <w:p w14:paraId="7133FF0F"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r>
      <w:tr w:rsidR="008F3D5A" w:rsidRPr="00F1716E" w14:paraId="680EC843" w14:textId="77777777" w:rsidTr="00291250">
        <w:trPr>
          <w:trHeight w:val="361"/>
        </w:trPr>
        <w:tc>
          <w:tcPr>
            <w:tcW w:w="386" w:type="dxa"/>
            <w:tcBorders>
              <w:top w:val="single" w:sz="4" w:space="0" w:color="auto"/>
              <w:left w:val="single" w:sz="4" w:space="0" w:color="auto"/>
              <w:bottom w:val="single" w:sz="4" w:space="0" w:color="auto"/>
              <w:right w:val="single" w:sz="4" w:space="0" w:color="auto"/>
            </w:tcBorders>
            <w:shd w:val="clear" w:color="auto" w:fill="auto"/>
            <w:noWrap/>
          </w:tcPr>
          <w:p w14:paraId="3614F563" w14:textId="77777777" w:rsidR="008F3D5A" w:rsidRPr="006969CD" w:rsidRDefault="008F3D5A" w:rsidP="00291250">
            <w:pPr>
              <w:spacing w:before="100" w:beforeAutospacing="1" w:after="100" w:afterAutospacing="1" w:line="240" w:lineRule="auto"/>
              <w:rPr>
                <w:rFonts w:asciiTheme="minorHAnsi" w:hAnsiTheme="minorHAnsi" w:cstheme="minorHAnsi"/>
                <w:sz w:val="20"/>
              </w:rPr>
            </w:pPr>
            <w:r w:rsidRPr="006969CD">
              <w:rPr>
                <w:rFonts w:asciiTheme="minorHAnsi" w:hAnsiTheme="minorHAnsi" w:cstheme="minorHAnsi"/>
                <w:sz w:val="20"/>
              </w:rPr>
              <w:t>26</w:t>
            </w:r>
          </w:p>
        </w:tc>
        <w:tc>
          <w:tcPr>
            <w:tcW w:w="3153" w:type="dxa"/>
            <w:tcBorders>
              <w:top w:val="single" w:sz="4" w:space="0" w:color="auto"/>
              <w:left w:val="single" w:sz="4" w:space="0" w:color="auto"/>
              <w:bottom w:val="single" w:sz="4" w:space="0" w:color="auto"/>
              <w:right w:val="single" w:sz="4" w:space="0" w:color="auto"/>
            </w:tcBorders>
            <w:shd w:val="clear" w:color="auto" w:fill="auto"/>
          </w:tcPr>
          <w:p w14:paraId="5D16B4B3"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kapusta pekińska</w:t>
            </w:r>
          </w:p>
        </w:tc>
        <w:tc>
          <w:tcPr>
            <w:tcW w:w="709" w:type="dxa"/>
            <w:tcBorders>
              <w:top w:val="single" w:sz="4" w:space="0" w:color="auto"/>
              <w:left w:val="nil"/>
              <w:bottom w:val="single" w:sz="4" w:space="0" w:color="auto"/>
              <w:right w:val="single" w:sz="4" w:space="0" w:color="auto"/>
            </w:tcBorders>
            <w:shd w:val="clear" w:color="auto" w:fill="auto"/>
            <w:noWrap/>
          </w:tcPr>
          <w:p w14:paraId="4B1F19C8"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kg</w:t>
            </w:r>
          </w:p>
        </w:tc>
        <w:tc>
          <w:tcPr>
            <w:tcW w:w="567" w:type="dxa"/>
            <w:tcBorders>
              <w:top w:val="single" w:sz="4" w:space="0" w:color="auto"/>
              <w:left w:val="nil"/>
              <w:bottom w:val="single" w:sz="4" w:space="0" w:color="auto"/>
              <w:right w:val="single" w:sz="4" w:space="0" w:color="auto"/>
            </w:tcBorders>
            <w:shd w:val="clear" w:color="auto" w:fill="auto"/>
            <w:noWrap/>
          </w:tcPr>
          <w:p w14:paraId="032CF6EF" w14:textId="77777777" w:rsidR="008F3D5A" w:rsidRPr="00F1716E"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150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F09EA2A"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A694811"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3FE99DA"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9612CB1"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FFC5CBD"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c>
          <w:tcPr>
            <w:tcW w:w="906" w:type="dxa"/>
            <w:tcBorders>
              <w:top w:val="single" w:sz="4" w:space="0" w:color="auto"/>
              <w:left w:val="nil"/>
              <w:bottom w:val="single" w:sz="4" w:space="0" w:color="auto"/>
              <w:right w:val="single" w:sz="4" w:space="0" w:color="auto"/>
            </w:tcBorders>
            <w:shd w:val="clear" w:color="auto" w:fill="auto"/>
            <w:noWrap/>
            <w:vAlign w:val="center"/>
          </w:tcPr>
          <w:p w14:paraId="6F7EA1B6"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r>
      <w:tr w:rsidR="008F3D5A" w:rsidRPr="00F1716E" w14:paraId="3F5E8B9B" w14:textId="77777777" w:rsidTr="00291250">
        <w:trPr>
          <w:trHeight w:val="361"/>
        </w:trPr>
        <w:tc>
          <w:tcPr>
            <w:tcW w:w="386" w:type="dxa"/>
            <w:tcBorders>
              <w:top w:val="single" w:sz="4" w:space="0" w:color="auto"/>
              <w:left w:val="single" w:sz="4" w:space="0" w:color="auto"/>
              <w:bottom w:val="single" w:sz="4" w:space="0" w:color="auto"/>
              <w:right w:val="single" w:sz="4" w:space="0" w:color="auto"/>
            </w:tcBorders>
            <w:shd w:val="clear" w:color="auto" w:fill="auto"/>
            <w:noWrap/>
          </w:tcPr>
          <w:p w14:paraId="1A25AA01" w14:textId="77777777" w:rsidR="008F3D5A" w:rsidRPr="006969CD" w:rsidRDefault="008F3D5A" w:rsidP="00291250">
            <w:pPr>
              <w:spacing w:before="100" w:beforeAutospacing="1" w:after="100" w:afterAutospacing="1" w:line="240" w:lineRule="auto"/>
              <w:rPr>
                <w:rFonts w:asciiTheme="minorHAnsi" w:hAnsiTheme="minorHAnsi" w:cstheme="minorHAnsi"/>
                <w:sz w:val="20"/>
              </w:rPr>
            </w:pPr>
            <w:r w:rsidRPr="006969CD">
              <w:rPr>
                <w:rFonts w:asciiTheme="minorHAnsi" w:hAnsiTheme="minorHAnsi" w:cstheme="minorHAnsi"/>
                <w:sz w:val="20"/>
              </w:rPr>
              <w:t>27</w:t>
            </w:r>
          </w:p>
        </w:tc>
        <w:tc>
          <w:tcPr>
            <w:tcW w:w="3153" w:type="dxa"/>
            <w:tcBorders>
              <w:top w:val="single" w:sz="4" w:space="0" w:color="auto"/>
              <w:left w:val="single" w:sz="4" w:space="0" w:color="auto"/>
              <w:bottom w:val="single" w:sz="4" w:space="0" w:color="auto"/>
              <w:right w:val="single" w:sz="4" w:space="0" w:color="auto"/>
            </w:tcBorders>
            <w:shd w:val="clear" w:color="auto" w:fill="auto"/>
          </w:tcPr>
          <w:p w14:paraId="31F79EEA"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kapusta włoska</w:t>
            </w:r>
          </w:p>
        </w:tc>
        <w:tc>
          <w:tcPr>
            <w:tcW w:w="709" w:type="dxa"/>
            <w:tcBorders>
              <w:top w:val="single" w:sz="4" w:space="0" w:color="auto"/>
              <w:left w:val="nil"/>
              <w:bottom w:val="single" w:sz="4" w:space="0" w:color="auto"/>
              <w:right w:val="single" w:sz="4" w:space="0" w:color="auto"/>
            </w:tcBorders>
            <w:shd w:val="clear" w:color="auto" w:fill="auto"/>
            <w:noWrap/>
          </w:tcPr>
          <w:p w14:paraId="0398337B"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kg</w:t>
            </w:r>
          </w:p>
        </w:tc>
        <w:tc>
          <w:tcPr>
            <w:tcW w:w="567" w:type="dxa"/>
            <w:tcBorders>
              <w:top w:val="single" w:sz="4" w:space="0" w:color="auto"/>
              <w:left w:val="nil"/>
              <w:bottom w:val="single" w:sz="4" w:space="0" w:color="auto"/>
              <w:right w:val="single" w:sz="4" w:space="0" w:color="auto"/>
            </w:tcBorders>
            <w:shd w:val="clear" w:color="auto" w:fill="auto"/>
            <w:noWrap/>
          </w:tcPr>
          <w:p w14:paraId="00FB9934" w14:textId="77777777" w:rsidR="008F3D5A" w:rsidRPr="00F1716E"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F31171D"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950885B"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18BE1AE"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E5D82CA"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46F4A2A"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c>
          <w:tcPr>
            <w:tcW w:w="906" w:type="dxa"/>
            <w:tcBorders>
              <w:top w:val="single" w:sz="4" w:space="0" w:color="auto"/>
              <w:left w:val="nil"/>
              <w:bottom w:val="single" w:sz="4" w:space="0" w:color="auto"/>
              <w:right w:val="single" w:sz="4" w:space="0" w:color="auto"/>
            </w:tcBorders>
            <w:shd w:val="clear" w:color="auto" w:fill="auto"/>
            <w:noWrap/>
            <w:vAlign w:val="center"/>
          </w:tcPr>
          <w:p w14:paraId="5C7CEB5F"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r>
      <w:tr w:rsidR="008F3D5A" w:rsidRPr="00F1716E" w14:paraId="69AD5C93" w14:textId="77777777" w:rsidTr="00291250">
        <w:trPr>
          <w:trHeight w:val="361"/>
        </w:trPr>
        <w:tc>
          <w:tcPr>
            <w:tcW w:w="386" w:type="dxa"/>
            <w:tcBorders>
              <w:top w:val="single" w:sz="4" w:space="0" w:color="auto"/>
              <w:left w:val="single" w:sz="4" w:space="0" w:color="auto"/>
              <w:bottom w:val="single" w:sz="4" w:space="0" w:color="auto"/>
              <w:right w:val="single" w:sz="4" w:space="0" w:color="auto"/>
            </w:tcBorders>
            <w:shd w:val="clear" w:color="auto" w:fill="auto"/>
            <w:noWrap/>
          </w:tcPr>
          <w:p w14:paraId="291E88F6" w14:textId="77777777" w:rsidR="008F3D5A" w:rsidRPr="006969CD" w:rsidRDefault="008F3D5A" w:rsidP="00291250">
            <w:pPr>
              <w:spacing w:before="100" w:beforeAutospacing="1" w:after="100" w:afterAutospacing="1" w:line="240" w:lineRule="auto"/>
              <w:rPr>
                <w:rFonts w:asciiTheme="minorHAnsi" w:hAnsiTheme="minorHAnsi" w:cstheme="minorHAnsi"/>
                <w:sz w:val="20"/>
              </w:rPr>
            </w:pPr>
            <w:r w:rsidRPr="006969CD">
              <w:rPr>
                <w:rFonts w:asciiTheme="minorHAnsi" w:hAnsiTheme="minorHAnsi" w:cstheme="minorHAnsi"/>
                <w:sz w:val="20"/>
              </w:rPr>
              <w:t>28</w:t>
            </w:r>
          </w:p>
        </w:tc>
        <w:tc>
          <w:tcPr>
            <w:tcW w:w="3153" w:type="dxa"/>
            <w:tcBorders>
              <w:top w:val="single" w:sz="4" w:space="0" w:color="auto"/>
              <w:left w:val="single" w:sz="4" w:space="0" w:color="auto"/>
              <w:bottom w:val="single" w:sz="4" w:space="0" w:color="auto"/>
              <w:right w:val="single" w:sz="4" w:space="0" w:color="auto"/>
            </w:tcBorders>
            <w:shd w:val="clear" w:color="auto" w:fill="auto"/>
          </w:tcPr>
          <w:p w14:paraId="1378FC11" w14:textId="7C0BFFB8"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 xml:space="preserve">koperek (pęczek bez łodyg; wagowa tolerancja długości </w:t>
            </w:r>
            <w:r w:rsidR="00417B1B">
              <w:rPr>
                <w:rFonts w:asciiTheme="minorHAnsi" w:hAnsiTheme="minorHAnsi" w:cstheme="minorHAnsi"/>
                <w:sz w:val="20"/>
              </w:rPr>
              <w:t>ł</w:t>
            </w:r>
            <w:r w:rsidRPr="00F1716E">
              <w:rPr>
                <w:rFonts w:asciiTheme="minorHAnsi" w:hAnsiTheme="minorHAnsi" w:cstheme="minorHAnsi"/>
                <w:sz w:val="20"/>
              </w:rPr>
              <w:t>odygi do 3cm)</w:t>
            </w:r>
          </w:p>
        </w:tc>
        <w:tc>
          <w:tcPr>
            <w:tcW w:w="709" w:type="dxa"/>
            <w:tcBorders>
              <w:top w:val="single" w:sz="4" w:space="0" w:color="auto"/>
              <w:left w:val="nil"/>
              <w:bottom w:val="single" w:sz="4" w:space="0" w:color="auto"/>
              <w:right w:val="single" w:sz="4" w:space="0" w:color="auto"/>
            </w:tcBorders>
            <w:shd w:val="clear" w:color="auto" w:fill="auto"/>
            <w:noWrap/>
          </w:tcPr>
          <w:p w14:paraId="236AE295"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pęczki</w:t>
            </w:r>
          </w:p>
        </w:tc>
        <w:tc>
          <w:tcPr>
            <w:tcW w:w="567" w:type="dxa"/>
            <w:tcBorders>
              <w:top w:val="single" w:sz="4" w:space="0" w:color="auto"/>
              <w:left w:val="nil"/>
              <w:bottom w:val="single" w:sz="4" w:space="0" w:color="auto"/>
              <w:right w:val="single" w:sz="4" w:space="0" w:color="auto"/>
            </w:tcBorders>
            <w:shd w:val="clear" w:color="auto" w:fill="auto"/>
            <w:noWrap/>
          </w:tcPr>
          <w:p w14:paraId="56832FC4" w14:textId="77777777" w:rsidR="008F3D5A" w:rsidRPr="00F1716E"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2</w:t>
            </w:r>
            <w:r>
              <w:rPr>
                <w:rFonts w:asciiTheme="minorHAnsi" w:hAnsiTheme="minorHAnsi" w:cstheme="minorHAnsi"/>
                <w:sz w:val="20"/>
              </w:rPr>
              <w:t>0</w:t>
            </w:r>
            <w:r w:rsidRPr="00F1716E">
              <w:rPr>
                <w:rFonts w:asciiTheme="minorHAnsi" w:hAnsiTheme="minorHAnsi" w:cstheme="minorHAnsi"/>
                <w:sz w:val="20"/>
              </w:rPr>
              <w:t>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1CC508B"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163A8BE9"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F1631F3"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18732FB"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ABBC31D"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c>
          <w:tcPr>
            <w:tcW w:w="906" w:type="dxa"/>
            <w:tcBorders>
              <w:top w:val="single" w:sz="4" w:space="0" w:color="auto"/>
              <w:left w:val="nil"/>
              <w:bottom w:val="single" w:sz="4" w:space="0" w:color="auto"/>
              <w:right w:val="single" w:sz="4" w:space="0" w:color="auto"/>
            </w:tcBorders>
            <w:shd w:val="clear" w:color="auto" w:fill="auto"/>
            <w:noWrap/>
            <w:vAlign w:val="center"/>
          </w:tcPr>
          <w:p w14:paraId="40391A29"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r>
      <w:tr w:rsidR="008F3D5A" w:rsidRPr="00F1716E" w14:paraId="0710F062" w14:textId="77777777" w:rsidTr="00291250">
        <w:trPr>
          <w:trHeight w:val="361"/>
        </w:trPr>
        <w:tc>
          <w:tcPr>
            <w:tcW w:w="386" w:type="dxa"/>
            <w:tcBorders>
              <w:top w:val="single" w:sz="4" w:space="0" w:color="auto"/>
              <w:left w:val="single" w:sz="4" w:space="0" w:color="auto"/>
              <w:bottom w:val="single" w:sz="4" w:space="0" w:color="auto"/>
              <w:right w:val="single" w:sz="4" w:space="0" w:color="auto"/>
            </w:tcBorders>
            <w:shd w:val="clear" w:color="auto" w:fill="auto"/>
            <w:noWrap/>
          </w:tcPr>
          <w:p w14:paraId="3AC570C2" w14:textId="77777777" w:rsidR="008F3D5A" w:rsidRPr="006969CD" w:rsidRDefault="008F3D5A" w:rsidP="00291250">
            <w:pPr>
              <w:spacing w:before="100" w:beforeAutospacing="1" w:after="100" w:afterAutospacing="1" w:line="240" w:lineRule="auto"/>
              <w:rPr>
                <w:rFonts w:asciiTheme="minorHAnsi" w:hAnsiTheme="minorHAnsi" w:cstheme="minorHAnsi"/>
                <w:sz w:val="20"/>
              </w:rPr>
            </w:pPr>
            <w:r w:rsidRPr="006969CD">
              <w:rPr>
                <w:rFonts w:asciiTheme="minorHAnsi" w:hAnsiTheme="minorHAnsi" w:cstheme="minorHAnsi"/>
                <w:sz w:val="20"/>
              </w:rPr>
              <w:t>29</w:t>
            </w:r>
          </w:p>
        </w:tc>
        <w:tc>
          <w:tcPr>
            <w:tcW w:w="3153" w:type="dxa"/>
            <w:tcBorders>
              <w:top w:val="single" w:sz="4" w:space="0" w:color="auto"/>
              <w:left w:val="single" w:sz="4" w:space="0" w:color="auto"/>
              <w:bottom w:val="single" w:sz="4" w:space="0" w:color="auto"/>
              <w:right w:val="single" w:sz="4" w:space="0" w:color="auto"/>
            </w:tcBorders>
            <w:shd w:val="clear" w:color="auto" w:fill="auto"/>
          </w:tcPr>
          <w:p w14:paraId="438397E5"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limonka</w:t>
            </w:r>
          </w:p>
        </w:tc>
        <w:tc>
          <w:tcPr>
            <w:tcW w:w="709" w:type="dxa"/>
            <w:tcBorders>
              <w:top w:val="single" w:sz="4" w:space="0" w:color="auto"/>
              <w:left w:val="nil"/>
              <w:bottom w:val="single" w:sz="4" w:space="0" w:color="auto"/>
              <w:right w:val="single" w:sz="4" w:space="0" w:color="auto"/>
            </w:tcBorders>
            <w:shd w:val="clear" w:color="auto" w:fill="auto"/>
            <w:noWrap/>
          </w:tcPr>
          <w:p w14:paraId="2A6708BB"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kg</w:t>
            </w:r>
          </w:p>
        </w:tc>
        <w:tc>
          <w:tcPr>
            <w:tcW w:w="567" w:type="dxa"/>
            <w:tcBorders>
              <w:top w:val="single" w:sz="4" w:space="0" w:color="auto"/>
              <w:left w:val="nil"/>
              <w:bottom w:val="single" w:sz="4" w:space="0" w:color="auto"/>
              <w:right w:val="single" w:sz="4" w:space="0" w:color="auto"/>
            </w:tcBorders>
            <w:shd w:val="clear" w:color="auto" w:fill="auto"/>
            <w:noWrap/>
          </w:tcPr>
          <w:p w14:paraId="4DC6ADEC" w14:textId="77777777" w:rsidR="008F3D5A" w:rsidRPr="00F1716E"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5</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A0B1538"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639E10E"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57BBC84"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6FBD31F"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5DF0475"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c>
          <w:tcPr>
            <w:tcW w:w="906" w:type="dxa"/>
            <w:tcBorders>
              <w:top w:val="single" w:sz="4" w:space="0" w:color="auto"/>
              <w:left w:val="nil"/>
              <w:bottom w:val="single" w:sz="4" w:space="0" w:color="auto"/>
              <w:right w:val="single" w:sz="4" w:space="0" w:color="auto"/>
            </w:tcBorders>
            <w:shd w:val="clear" w:color="auto" w:fill="auto"/>
            <w:noWrap/>
            <w:vAlign w:val="center"/>
          </w:tcPr>
          <w:p w14:paraId="67BADF2F"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r>
      <w:tr w:rsidR="008F3D5A" w:rsidRPr="00F1716E" w14:paraId="2507814E" w14:textId="77777777" w:rsidTr="00291250">
        <w:trPr>
          <w:trHeight w:val="361"/>
        </w:trPr>
        <w:tc>
          <w:tcPr>
            <w:tcW w:w="386" w:type="dxa"/>
            <w:tcBorders>
              <w:top w:val="single" w:sz="4" w:space="0" w:color="auto"/>
              <w:left w:val="single" w:sz="4" w:space="0" w:color="auto"/>
              <w:bottom w:val="single" w:sz="4" w:space="0" w:color="auto"/>
              <w:right w:val="single" w:sz="4" w:space="0" w:color="auto"/>
            </w:tcBorders>
            <w:shd w:val="clear" w:color="auto" w:fill="auto"/>
            <w:noWrap/>
          </w:tcPr>
          <w:p w14:paraId="2FE29F11" w14:textId="77777777" w:rsidR="008F3D5A" w:rsidRPr="006969CD" w:rsidRDefault="008F3D5A" w:rsidP="00291250">
            <w:pPr>
              <w:spacing w:before="100" w:beforeAutospacing="1" w:after="100" w:afterAutospacing="1" w:line="240" w:lineRule="auto"/>
              <w:rPr>
                <w:rFonts w:asciiTheme="minorHAnsi" w:hAnsiTheme="minorHAnsi" w:cstheme="minorHAnsi"/>
                <w:sz w:val="20"/>
              </w:rPr>
            </w:pPr>
            <w:r w:rsidRPr="006969CD">
              <w:rPr>
                <w:rFonts w:asciiTheme="minorHAnsi" w:hAnsiTheme="minorHAnsi" w:cstheme="minorHAnsi"/>
                <w:sz w:val="20"/>
              </w:rPr>
              <w:t>30</w:t>
            </w:r>
          </w:p>
        </w:tc>
        <w:tc>
          <w:tcPr>
            <w:tcW w:w="3153" w:type="dxa"/>
            <w:tcBorders>
              <w:top w:val="single" w:sz="4" w:space="0" w:color="auto"/>
              <w:left w:val="single" w:sz="4" w:space="0" w:color="auto"/>
              <w:bottom w:val="single" w:sz="4" w:space="0" w:color="auto"/>
              <w:right w:val="single" w:sz="4" w:space="0" w:color="auto"/>
            </w:tcBorders>
            <w:shd w:val="clear" w:color="auto" w:fill="auto"/>
          </w:tcPr>
          <w:p w14:paraId="23FD233F"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mandarynka bezpestkowa</w:t>
            </w:r>
          </w:p>
        </w:tc>
        <w:tc>
          <w:tcPr>
            <w:tcW w:w="709" w:type="dxa"/>
            <w:tcBorders>
              <w:top w:val="single" w:sz="4" w:space="0" w:color="auto"/>
              <w:left w:val="nil"/>
              <w:bottom w:val="single" w:sz="4" w:space="0" w:color="auto"/>
              <w:right w:val="single" w:sz="4" w:space="0" w:color="auto"/>
            </w:tcBorders>
            <w:shd w:val="clear" w:color="auto" w:fill="auto"/>
            <w:noWrap/>
          </w:tcPr>
          <w:p w14:paraId="413DFA15"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kg</w:t>
            </w:r>
          </w:p>
        </w:tc>
        <w:tc>
          <w:tcPr>
            <w:tcW w:w="567" w:type="dxa"/>
            <w:tcBorders>
              <w:top w:val="single" w:sz="4" w:space="0" w:color="auto"/>
              <w:left w:val="nil"/>
              <w:bottom w:val="single" w:sz="4" w:space="0" w:color="auto"/>
              <w:right w:val="single" w:sz="4" w:space="0" w:color="auto"/>
            </w:tcBorders>
            <w:shd w:val="clear" w:color="auto" w:fill="auto"/>
            <w:noWrap/>
          </w:tcPr>
          <w:p w14:paraId="01AFDB70" w14:textId="77777777" w:rsidR="008F3D5A" w:rsidRPr="00F1716E" w:rsidRDefault="008F3D5A" w:rsidP="00417B1B">
            <w:pPr>
              <w:spacing w:before="100" w:beforeAutospacing="1" w:after="100" w:afterAutospacing="1" w:line="240" w:lineRule="auto"/>
              <w:jc w:val="center"/>
              <w:rPr>
                <w:rFonts w:asciiTheme="minorHAnsi" w:hAnsiTheme="minorHAnsi" w:cstheme="minorHAnsi"/>
                <w:sz w:val="20"/>
              </w:rPr>
            </w:pPr>
            <w:r>
              <w:rPr>
                <w:rFonts w:asciiTheme="minorHAnsi" w:hAnsiTheme="minorHAnsi" w:cstheme="minorHAnsi"/>
                <w:sz w:val="20"/>
              </w:rPr>
              <w:t>5</w:t>
            </w:r>
            <w:r w:rsidRPr="00F1716E">
              <w:rPr>
                <w:rFonts w:asciiTheme="minorHAnsi" w:hAnsiTheme="minorHAnsi" w:cstheme="minorHAnsi"/>
                <w:sz w:val="20"/>
              </w:rPr>
              <w:t>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2820910"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1A29F8D"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6CFD4EA"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E27F60A"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E16C017"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c>
          <w:tcPr>
            <w:tcW w:w="906" w:type="dxa"/>
            <w:tcBorders>
              <w:top w:val="single" w:sz="4" w:space="0" w:color="auto"/>
              <w:left w:val="nil"/>
              <w:bottom w:val="single" w:sz="4" w:space="0" w:color="auto"/>
              <w:right w:val="single" w:sz="4" w:space="0" w:color="auto"/>
            </w:tcBorders>
            <w:shd w:val="clear" w:color="auto" w:fill="auto"/>
            <w:noWrap/>
            <w:vAlign w:val="center"/>
          </w:tcPr>
          <w:p w14:paraId="09D3FFC3"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r>
      <w:tr w:rsidR="008F3D5A" w:rsidRPr="00F1716E" w14:paraId="3E735DC5" w14:textId="77777777" w:rsidTr="00291250">
        <w:trPr>
          <w:trHeight w:val="361"/>
        </w:trPr>
        <w:tc>
          <w:tcPr>
            <w:tcW w:w="386" w:type="dxa"/>
            <w:tcBorders>
              <w:top w:val="single" w:sz="4" w:space="0" w:color="auto"/>
              <w:left w:val="single" w:sz="4" w:space="0" w:color="auto"/>
              <w:bottom w:val="single" w:sz="4" w:space="0" w:color="auto"/>
              <w:right w:val="single" w:sz="4" w:space="0" w:color="auto"/>
            </w:tcBorders>
            <w:shd w:val="clear" w:color="auto" w:fill="auto"/>
            <w:noWrap/>
          </w:tcPr>
          <w:p w14:paraId="2BF86048" w14:textId="77777777" w:rsidR="008F3D5A" w:rsidRPr="006969CD" w:rsidRDefault="008F3D5A" w:rsidP="00291250">
            <w:pPr>
              <w:spacing w:before="100" w:beforeAutospacing="1" w:after="100" w:afterAutospacing="1" w:line="240" w:lineRule="auto"/>
              <w:rPr>
                <w:rFonts w:asciiTheme="minorHAnsi" w:hAnsiTheme="minorHAnsi" w:cstheme="minorHAnsi"/>
                <w:sz w:val="20"/>
              </w:rPr>
            </w:pPr>
            <w:r w:rsidRPr="006969CD">
              <w:rPr>
                <w:rFonts w:asciiTheme="minorHAnsi" w:hAnsiTheme="minorHAnsi" w:cstheme="minorHAnsi"/>
                <w:sz w:val="20"/>
              </w:rPr>
              <w:t>31</w:t>
            </w:r>
          </w:p>
        </w:tc>
        <w:tc>
          <w:tcPr>
            <w:tcW w:w="3153" w:type="dxa"/>
            <w:tcBorders>
              <w:top w:val="single" w:sz="4" w:space="0" w:color="auto"/>
              <w:left w:val="single" w:sz="4" w:space="0" w:color="auto"/>
              <w:bottom w:val="single" w:sz="4" w:space="0" w:color="auto"/>
              <w:right w:val="single" w:sz="4" w:space="0" w:color="auto"/>
            </w:tcBorders>
            <w:shd w:val="clear" w:color="auto" w:fill="auto"/>
          </w:tcPr>
          <w:p w14:paraId="729286EA"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Melon luz</w:t>
            </w:r>
          </w:p>
        </w:tc>
        <w:tc>
          <w:tcPr>
            <w:tcW w:w="709" w:type="dxa"/>
            <w:tcBorders>
              <w:top w:val="single" w:sz="4" w:space="0" w:color="auto"/>
              <w:left w:val="nil"/>
              <w:bottom w:val="single" w:sz="4" w:space="0" w:color="auto"/>
              <w:right w:val="single" w:sz="4" w:space="0" w:color="auto"/>
            </w:tcBorders>
            <w:shd w:val="clear" w:color="auto" w:fill="auto"/>
            <w:noWrap/>
          </w:tcPr>
          <w:p w14:paraId="7A4EBA43"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szt.</w:t>
            </w:r>
          </w:p>
        </w:tc>
        <w:tc>
          <w:tcPr>
            <w:tcW w:w="567" w:type="dxa"/>
            <w:tcBorders>
              <w:top w:val="single" w:sz="4" w:space="0" w:color="auto"/>
              <w:left w:val="nil"/>
              <w:bottom w:val="single" w:sz="4" w:space="0" w:color="auto"/>
              <w:right w:val="single" w:sz="4" w:space="0" w:color="auto"/>
            </w:tcBorders>
            <w:shd w:val="clear" w:color="auto" w:fill="auto"/>
            <w:noWrap/>
          </w:tcPr>
          <w:p w14:paraId="394C94E6" w14:textId="77777777" w:rsidR="008F3D5A" w:rsidRPr="00F1716E" w:rsidRDefault="008F3D5A" w:rsidP="00417B1B">
            <w:pPr>
              <w:spacing w:before="100" w:beforeAutospacing="1" w:after="100" w:afterAutospacing="1" w:line="240" w:lineRule="auto"/>
              <w:jc w:val="center"/>
              <w:rPr>
                <w:rFonts w:asciiTheme="minorHAnsi" w:hAnsiTheme="minorHAnsi" w:cstheme="minorHAnsi"/>
                <w:sz w:val="20"/>
              </w:rPr>
            </w:pPr>
            <w:r>
              <w:rPr>
                <w:rFonts w:asciiTheme="minorHAnsi" w:hAnsiTheme="minorHAnsi" w:cstheme="minorHAnsi"/>
                <w:sz w:val="20"/>
              </w:rPr>
              <w:t>5</w:t>
            </w:r>
            <w:r w:rsidRPr="00F1716E">
              <w:rPr>
                <w:rFonts w:asciiTheme="minorHAnsi" w:hAnsiTheme="minorHAnsi" w:cstheme="minorHAnsi"/>
                <w:sz w:val="20"/>
              </w:rPr>
              <w:t>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9F91F6F"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537C408"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7685785"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8F289D1"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B9E048D"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c>
          <w:tcPr>
            <w:tcW w:w="906" w:type="dxa"/>
            <w:tcBorders>
              <w:top w:val="single" w:sz="4" w:space="0" w:color="auto"/>
              <w:left w:val="nil"/>
              <w:bottom w:val="single" w:sz="4" w:space="0" w:color="auto"/>
              <w:right w:val="single" w:sz="4" w:space="0" w:color="auto"/>
            </w:tcBorders>
            <w:shd w:val="clear" w:color="auto" w:fill="auto"/>
            <w:noWrap/>
            <w:vAlign w:val="center"/>
          </w:tcPr>
          <w:p w14:paraId="48213ECF"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r>
      <w:tr w:rsidR="008F3D5A" w:rsidRPr="00F1716E" w14:paraId="6D577C05" w14:textId="77777777" w:rsidTr="00291250">
        <w:trPr>
          <w:trHeight w:val="361"/>
        </w:trPr>
        <w:tc>
          <w:tcPr>
            <w:tcW w:w="386" w:type="dxa"/>
            <w:tcBorders>
              <w:top w:val="single" w:sz="4" w:space="0" w:color="auto"/>
              <w:left w:val="single" w:sz="4" w:space="0" w:color="auto"/>
              <w:bottom w:val="single" w:sz="4" w:space="0" w:color="auto"/>
              <w:right w:val="single" w:sz="4" w:space="0" w:color="auto"/>
            </w:tcBorders>
            <w:shd w:val="clear" w:color="auto" w:fill="auto"/>
            <w:noWrap/>
          </w:tcPr>
          <w:p w14:paraId="6AE12ED9" w14:textId="77777777" w:rsidR="008F3D5A" w:rsidRPr="006969CD" w:rsidRDefault="008F3D5A" w:rsidP="00291250">
            <w:pPr>
              <w:spacing w:before="100" w:beforeAutospacing="1" w:after="100" w:afterAutospacing="1" w:line="240" w:lineRule="auto"/>
              <w:rPr>
                <w:rFonts w:asciiTheme="minorHAnsi" w:hAnsiTheme="minorHAnsi" w:cstheme="minorHAnsi"/>
                <w:sz w:val="20"/>
              </w:rPr>
            </w:pPr>
            <w:r w:rsidRPr="006969CD">
              <w:rPr>
                <w:rFonts w:asciiTheme="minorHAnsi" w:hAnsiTheme="minorHAnsi" w:cstheme="minorHAnsi"/>
                <w:sz w:val="20"/>
              </w:rPr>
              <w:t>32</w:t>
            </w:r>
          </w:p>
        </w:tc>
        <w:tc>
          <w:tcPr>
            <w:tcW w:w="3153" w:type="dxa"/>
            <w:tcBorders>
              <w:top w:val="single" w:sz="4" w:space="0" w:color="auto"/>
              <w:left w:val="single" w:sz="4" w:space="0" w:color="auto"/>
              <w:bottom w:val="single" w:sz="4" w:space="0" w:color="auto"/>
              <w:right w:val="single" w:sz="4" w:space="0" w:color="auto"/>
            </w:tcBorders>
            <w:shd w:val="clear" w:color="auto" w:fill="auto"/>
          </w:tcPr>
          <w:p w14:paraId="5BCF2454"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marchew (waga 1szt.max. 0,2 kg; długość nie mniej niż 10 cm)</w:t>
            </w:r>
          </w:p>
        </w:tc>
        <w:tc>
          <w:tcPr>
            <w:tcW w:w="709" w:type="dxa"/>
            <w:tcBorders>
              <w:top w:val="single" w:sz="4" w:space="0" w:color="auto"/>
              <w:left w:val="nil"/>
              <w:bottom w:val="single" w:sz="4" w:space="0" w:color="auto"/>
              <w:right w:val="single" w:sz="4" w:space="0" w:color="auto"/>
            </w:tcBorders>
            <w:shd w:val="clear" w:color="auto" w:fill="auto"/>
            <w:noWrap/>
          </w:tcPr>
          <w:p w14:paraId="34B1A121"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kg</w:t>
            </w:r>
          </w:p>
        </w:tc>
        <w:tc>
          <w:tcPr>
            <w:tcW w:w="567" w:type="dxa"/>
            <w:tcBorders>
              <w:top w:val="single" w:sz="4" w:space="0" w:color="auto"/>
              <w:left w:val="nil"/>
              <w:bottom w:val="single" w:sz="4" w:space="0" w:color="auto"/>
              <w:right w:val="single" w:sz="4" w:space="0" w:color="auto"/>
            </w:tcBorders>
            <w:shd w:val="clear" w:color="auto" w:fill="auto"/>
            <w:noWrap/>
          </w:tcPr>
          <w:p w14:paraId="1D7F3712" w14:textId="77777777" w:rsidR="008F3D5A" w:rsidRPr="00F1716E"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100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4707D57"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A85373D"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3A507AF"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D24AD53"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31A2071"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c>
          <w:tcPr>
            <w:tcW w:w="906" w:type="dxa"/>
            <w:tcBorders>
              <w:top w:val="single" w:sz="4" w:space="0" w:color="auto"/>
              <w:left w:val="nil"/>
              <w:bottom w:val="single" w:sz="4" w:space="0" w:color="auto"/>
              <w:right w:val="single" w:sz="4" w:space="0" w:color="auto"/>
            </w:tcBorders>
            <w:shd w:val="clear" w:color="auto" w:fill="auto"/>
            <w:noWrap/>
            <w:vAlign w:val="center"/>
          </w:tcPr>
          <w:p w14:paraId="4C5B8058"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r>
      <w:tr w:rsidR="008F3D5A" w:rsidRPr="00F1716E" w14:paraId="2B99AA03" w14:textId="77777777" w:rsidTr="00291250">
        <w:trPr>
          <w:trHeight w:val="361"/>
        </w:trPr>
        <w:tc>
          <w:tcPr>
            <w:tcW w:w="386" w:type="dxa"/>
            <w:tcBorders>
              <w:top w:val="single" w:sz="4" w:space="0" w:color="auto"/>
              <w:left w:val="single" w:sz="4" w:space="0" w:color="auto"/>
              <w:bottom w:val="single" w:sz="4" w:space="0" w:color="auto"/>
              <w:right w:val="single" w:sz="4" w:space="0" w:color="auto"/>
            </w:tcBorders>
            <w:shd w:val="clear" w:color="auto" w:fill="auto"/>
            <w:noWrap/>
          </w:tcPr>
          <w:p w14:paraId="503DB3AB" w14:textId="77777777" w:rsidR="008F3D5A" w:rsidRPr="006969CD" w:rsidRDefault="008F3D5A" w:rsidP="00291250">
            <w:pPr>
              <w:spacing w:before="100" w:beforeAutospacing="1" w:after="100" w:afterAutospacing="1" w:line="240" w:lineRule="auto"/>
              <w:rPr>
                <w:rFonts w:asciiTheme="minorHAnsi" w:hAnsiTheme="minorHAnsi" w:cstheme="minorHAnsi"/>
                <w:sz w:val="20"/>
              </w:rPr>
            </w:pPr>
            <w:r w:rsidRPr="006969CD">
              <w:rPr>
                <w:rFonts w:asciiTheme="minorHAnsi" w:hAnsiTheme="minorHAnsi" w:cstheme="minorHAnsi"/>
                <w:sz w:val="20"/>
              </w:rPr>
              <w:t>33</w:t>
            </w:r>
          </w:p>
        </w:tc>
        <w:tc>
          <w:tcPr>
            <w:tcW w:w="3153" w:type="dxa"/>
            <w:tcBorders>
              <w:top w:val="single" w:sz="4" w:space="0" w:color="auto"/>
              <w:left w:val="single" w:sz="4" w:space="0" w:color="auto"/>
              <w:bottom w:val="single" w:sz="4" w:space="0" w:color="auto"/>
              <w:right w:val="single" w:sz="4" w:space="0" w:color="auto"/>
            </w:tcBorders>
            <w:shd w:val="clear" w:color="auto" w:fill="auto"/>
          </w:tcPr>
          <w:p w14:paraId="6A2277AB"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marchew m</w:t>
            </w:r>
            <w:r>
              <w:rPr>
                <w:rFonts w:asciiTheme="minorHAnsi" w:hAnsiTheme="minorHAnsi" w:cstheme="minorHAnsi"/>
                <w:sz w:val="20"/>
              </w:rPr>
              <w:t>łoda (wagowo bez naci i ł</w:t>
            </w:r>
            <w:r w:rsidRPr="00F1716E">
              <w:rPr>
                <w:rFonts w:asciiTheme="minorHAnsi" w:hAnsiTheme="minorHAnsi" w:cstheme="minorHAnsi"/>
                <w:sz w:val="20"/>
              </w:rPr>
              <w:t>odyg)</w:t>
            </w:r>
          </w:p>
        </w:tc>
        <w:tc>
          <w:tcPr>
            <w:tcW w:w="709" w:type="dxa"/>
            <w:tcBorders>
              <w:top w:val="single" w:sz="4" w:space="0" w:color="auto"/>
              <w:left w:val="nil"/>
              <w:bottom w:val="single" w:sz="4" w:space="0" w:color="auto"/>
              <w:right w:val="single" w:sz="4" w:space="0" w:color="auto"/>
            </w:tcBorders>
            <w:shd w:val="clear" w:color="auto" w:fill="auto"/>
            <w:noWrap/>
          </w:tcPr>
          <w:p w14:paraId="4755BF13"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kg</w:t>
            </w:r>
          </w:p>
        </w:tc>
        <w:tc>
          <w:tcPr>
            <w:tcW w:w="567" w:type="dxa"/>
            <w:tcBorders>
              <w:top w:val="single" w:sz="4" w:space="0" w:color="auto"/>
              <w:left w:val="nil"/>
              <w:bottom w:val="single" w:sz="4" w:space="0" w:color="auto"/>
              <w:right w:val="single" w:sz="4" w:space="0" w:color="auto"/>
            </w:tcBorders>
            <w:shd w:val="clear" w:color="auto" w:fill="auto"/>
            <w:noWrap/>
          </w:tcPr>
          <w:p w14:paraId="3F902195" w14:textId="77777777" w:rsidR="008F3D5A" w:rsidRPr="00F1716E"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20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7651744"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1C3A3FC8"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1AD985A"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BBA6D1D"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9F8E920"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c>
          <w:tcPr>
            <w:tcW w:w="906" w:type="dxa"/>
            <w:tcBorders>
              <w:top w:val="single" w:sz="4" w:space="0" w:color="auto"/>
              <w:left w:val="nil"/>
              <w:bottom w:val="single" w:sz="4" w:space="0" w:color="auto"/>
              <w:right w:val="single" w:sz="4" w:space="0" w:color="auto"/>
            </w:tcBorders>
            <w:shd w:val="clear" w:color="auto" w:fill="auto"/>
            <w:noWrap/>
            <w:vAlign w:val="center"/>
          </w:tcPr>
          <w:p w14:paraId="1D143749"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r>
      <w:tr w:rsidR="008F3D5A" w:rsidRPr="00F1716E" w14:paraId="14143CD9" w14:textId="77777777" w:rsidTr="00291250">
        <w:trPr>
          <w:trHeight w:val="361"/>
        </w:trPr>
        <w:tc>
          <w:tcPr>
            <w:tcW w:w="386" w:type="dxa"/>
            <w:tcBorders>
              <w:top w:val="single" w:sz="4" w:space="0" w:color="auto"/>
              <w:left w:val="single" w:sz="4" w:space="0" w:color="auto"/>
              <w:bottom w:val="single" w:sz="4" w:space="0" w:color="auto"/>
              <w:right w:val="single" w:sz="4" w:space="0" w:color="auto"/>
            </w:tcBorders>
            <w:shd w:val="clear" w:color="auto" w:fill="auto"/>
            <w:noWrap/>
          </w:tcPr>
          <w:p w14:paraId="411BFB4C" w14:textId="77777777" w:rsidR="008F3D5A" w:rsidRPr="006969CD" w:rsidRDefault="008F3D5A" w:rsidP="00291250">
            <w:pPr>
              <w:spacing w:before="100" w:beforeAutospacing="1" w:after="100" w:afterAutospacing="1" w:line="240" w:lineRule="auto"/>
              <w:rPr>
                <w:rFonts w:asciiTheme="minorHAnsi" w:hAnsiTheme="minorHAnsi" w:cstheme="minorHAnsi"/>
                <w:sz w:val="20"/>
              </w:rPr>
            </w:pPr>
            <w:r w:rsidRPr="006969CD">
              <w:rPr>
                <w:rFonts w:asciiTheme="minorHAnsi" w:hAnsiTheme="minorHAnsi" w:cstheme="minorHAnsi"/>
                <w:sz w:val="20"/>
              </w:rPr>
              <w:t>34</w:t>
            </w:r>
          </w:p>
        </w:tc>
        <w:tc>
          <w:tcPr>
            <w:tcW w:w="3153" w:type="dxa"/>
            <w:tcBorders>
              <w:top w:val="single" w:sz="4" w:space="0" w:color="auto"/>
              <w:left w:val="single" w:sz="4" w:space="0" w:color="auto"/>
              <w:bottom w:val="single" w:sz="4" w:space="0" w:color="auto"/>
              <w:right w:val="single" w:sz="4" w:space="0" w:color="auto"/>
            </w:tcBorders>
            <w:shd w:val="clear" w:color="auto" w:fill="auto"/>
          </w:tcPr>
          <w:p w14:paraId="69847404"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melon miodowy (1szt. min. 0,7kg)</w:t>
            </w:r>
          </w:p>
        </w:tc>
        <w:tc>
          <w:tcPr>
            <w:tcW w:w="709" w:type="dxa"/>
            <w:tcBorders>
              <w:top w:val="single" w:sz="4" w:space="0" w:color="auto"/>
              <w:left w:val="nil"/>
              <w:bottom w:val="single" w:sz="4" w:space="0" w:color="auto"/>
              <w:right w:val="single" w:sz="4" w:space="0" w:color="auto"/>
            </w:tcBorders>
            <w:shd w:val="clear" w:color="auto" w:fill="auto"/>
            <w:noWrap/>
          </w:tcPr>
          <w:p w14:paraId="19639C64"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szt.</w:t>
            </w:r>
          </w:p>
        </w:tc>
        <w:tc>
          <w:tcPr>
            <w:tcW w:w="567" w:type="dxa"/>
            <w:tcBorders>
              <w:top w:val="single" w:sz="4" w:space="0" w:color="auto"/>
              <w:left w:val="nil"/>
              <w:bottom w:val="single" w:sz="4" w:space="0" w:color="auto"/>
              <w:right w:val="single" w:sz="4" w:space="0" w:color="auto"/>
            </w:tcBorders>
            <w:shd w:val="clear" w:color="auto" w:fill="auto"/>
            <w:noWrap/>
          </w:tcPr>
          <w:p w14:paraId="1D736120" w14:textId="77777777" w:rsidR="008F3D5A" w:rsidRPr="00F1716E"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40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E61D653"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A6815DB"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61B3505"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CCDDF14"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0F3C913"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c>
          <w:tcPr>
            <w:tcW w:w="906" w:type="dxa"/>
            <w:tcBorders>
              <w:top w:val="single" w:sz="4" w:space="0" w:color="auto"/>
              <w:left w:val="nil"/>
              <w:bottom w:val="single" w:sz="4" w:space="0" w:color="auto"/>
              <w:right w:val="single" w:sz="4" w:space="0" w:color="auto"/>
            </w:tcBorders>
            <w:shd w:val="clear" w:color="auto" w:fill="auto"/>
            <w:noWrap/>
            <w:vAlign w:val="center"/>
          </w:tcPr>
          <w:p w14:paraId="4375AA54"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r>
      <w:tr w:rsidR="008F3D5A" w:rsidRPr="00F1716E" w14:paraId="317463AA" w14:textId="77777777" w:rsidTr="00291250">
        <w:trPr>
          <w:trHeight w:val="361"/>
        </w:trPr>
        <w:tc>
          <w:tcPr>
            <w:tcW w:w="386" w:type="dxa"/>
            <w:tcBorders>
              <w:top w:val="single" w:sz="4" w:space="0" w:color="auto"/>
              <w:left w:val="single" w:sz="4" w:space="0" w:color="auto"/>
              <w:bottom w:val="single" w:sz="4" w:space="0" w:color="auto"/>
              <w:right w:val="single" w:sz="4" w:space="0" w:color="auto"/>
            </w:tcBorders>
            <w:shd w:val="clear" w:color="auto" w:fill="auto"/>
            <w:noWrap/>
          </w:tcPr>
          <w:p w14:paraId="676F0C9F" w14:textId="77777777" w:rsidR="008F3D5A" w:rsidRPr="006969CD" w:rsidRDefault="008F3D5A" w:rsidP="00291250">
            <w:pPr>
              <w:spacing w:before="100" w:beforeAutospacing="1" w:after="100" w:afterAutospacing="1" w:line="240" w:lineRule="auto"/>
              <w:rPr>
                <w:rFonts w:asciiTheme="minorHAnsi" w:hAnsiTheme="minorHAnsi" w:cstheme="minorHAnsi"/>
                <w:sz w:val="20"/>
              </w:rPr>
            </w:pPr>
            <w:r w:rsidRPr="006969CD">
              <w:rPr>
                <w:rFonts w:asciiTheme="minorHAnsi" w:hAnsiTheme="minorHAnsi" w:cstheme="minorHAnsi"/>
                <w:sz w:val="20"/>
              </w:rPr>
              <w:t>35</w:t>
            </w:r>
          </w:p>
        </w:tc>
        <w:tc>
          <w:tcPr>
            <w:tcW w:w="3153" w:type="dxa"/>
            <w:tcBorders>
              <w:top w:val="single" w:sz="4" w:space="0" w:color="auto"/>
              <w:left w:val="single" w:sz="4" w:space="0" w:color="auto"/>
              <w:bottom w:val="single" w:sz="4" w:space="0" w:color="auto"/>
              <w:right w:val="single" w:sz="4" w:space="0" w:color="auto"/>
            </w:tcBorders>
            <w:shd w:val="clear" w:color="auto" w:fill="auto"/>
          </w:tcPr>
          <w:p w14:paraId="2A442E04"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Maliny świeże luz (dopuszcza się dostawę odmian tylko krajowych, uprawianych w Polsce)</w:t>
            </w:r>
          </w:p>
        </w:tc>
        <w:tc>
          <w:tcPr>
            <w:tcW w:w="709" w:type="dxa"/>
            <w:tcBorders>
              <w:top w:val="single" w:sz="4" w:space="0" w:color="auto"/>
              <w:left w:val="nil"/>
              <w:bottom w:val="single" w:sz="4" w:space="0" w:color="auto"/>
              <w:right w:val="single" w:sz="4" w:space="0" w:color="auto"/>
            </w:tcBorders>
            <w:shd w:val="clear" w:color="auto" w:fill="auto"/>
            <w:noWrap/>
          </w:tcPr>
          <w:p w14:paraId="14A62BC5"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kg</w:t>
            </w:r>
          </w:p>
        </w:tc>
        <w:tc>
          <w:tcPr>
            <w:tcW w:w="567" w:type="dxa"/>
            <w:tcBorders>
              <w:top w:val="single" w:sz="4" w:space="0" w:color="auto"/>
              <w:left w:val="nil"/>
              <w:bottom w:val="single" w:sz="4" w:space="0" w:color="auto"/>
              <w:right w:val="single" w:sz="4" w:space="0" w:color="auto"/>
            </w:tcBorders>
            <w:shd w:val="clear" w:color="auto" w:fill="auto"/>
            <w:noWrap/>
          </w:tcPr>
          <w:p w14:paraId="45E9CFA6" w14:textId="77777777" w:rsidR="008F3D5A" w:rsidRPr="00F1716E"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5</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5CFFE27"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755F8C3"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834F51C"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2ABE359"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73DC5AB"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c>
          <w:tcPr>
            <w:tcW w:w="906" w:type="dxa"/>
            <w:tcBorders>
              <w:top w:val="single" w:sz="4" w:space="0" w:color="auto"/>
              <w:left w:val="nil"/>
              <w:bottom w:val="single" w:sz="4" w:space="0" w:color="auto"/>
              <w:right w:val="single" w:sz="4" w:space="0" w:color="auto"/>
            </w:tcBorders>
            <w:shd w:val="clear" w:color="auto" w:fill="auto"/>
            <w:noWrap/>
            <w:vAlign w:val="center"/>
          </w:tcPr>
          <w:p w14:paraId="27D5002C"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r>
      <w:tr w:rsidR="008F3D5A" w:rsidRPr="00F1716E" w14:paraId="29C956C1" w14:textId="77777777" w:rsidTr="00291250">
        <w:trPr>
          <w:trHeight w:val="361"/>
        </w:trPr>
        <w:tc>
          <w:tcPr>
            <w:tcW w:w="386" w:type="dxa"/>
            <w:tcBorders>
              <w:top w:val="single" w:sz="4" w:space="0" w:color="auto"/>
              <w:left w:val="single" w:sz="4" w:space="0" w:color="auto"/>
              <w:bottom w:val="single" w:sz="4" w:space="0" w:color="auto"/>
              <w:right w:val="single" w:sz="4" w:space="0" w:color="auto"/>
            </w:tcBorders>
            <w:shd w:val="clear" w:color="auto" w:fill="auto"/>
            <w:noWrap/>
          </w:tcPr>
          <w:p w14:paraId="592035C4" w14:textId="77777777" w:rsidR="008F3D5A" w:rsidRPr="006969CD" w:rsidRDefault="008F3D5A" w:rsidP="00291250">
            <w:pPr>
              <w:spacing w:before="100" w:beforeAutospacing="1" w:after="100" w:afterAutospacing="1" w:line="240" w:lineRule="auto"/>
              <w:rPr>
                <w:rFonts w:asciiTheme="minorHAnsi" w:hAnsiTheme="minorHAnsi" w:cstheme="minorHAnsi"/>
                <w:sz w:val="20"/>
              </w:rPr>
            </w:pPr>
            <w:r w:rsidRPr="006969CD">
              <w:rPr>
                <w:rFonts w:asciiTheme="minorHAnsi" w:hAnsiTheme="minorHAnsi" w:cstheme="minorHAnsi"/>
                <w:sz w:val="20"/>
              </w:rPr>
              <w:t>36</w:t>
            </w:r>
          </w:p>
        </w:tc>
        <w:tc>
          <w:tcPr>
            <w:tcW w:w="3153" w:type="dxa"/>
            <w:tcBorders>
              <w:top w:val="single" w:sz="4" w:space="0" w:color="auto"/>
              <w:left w:val="single" w:sz="4" w:space="0" w:color="auto"/>
              <w:bottom w:val="single" w:sz="4" w:space="0" w:color="auto"/>
              <w:right w:val="single" w:sz="4" w:space="0" w:color="auto"/>
            </w:tcBorders>
            <w:shd w:val="clear" w:color="auto" w:fill="auto"/>
          </w:tcPr>
          <w:p w14:paraId="43BB8535" w14:textId="3CE1E440"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Natka pietruszki karbowana pęczek</w:t>
            </w:r>
            <w:r w:rsidR="009C1370">
              <w:rPr>
                <w:rFonts w:asciiTheme="minorHAnsi" w:hAnsiTheme="minorHAnsi" w:cstheme="minorHAnsi"/>
                <w:sz w:val="20"/>
              </w:rPr>
              <w:t xml:space="preserve"> </w:t>
            </w:r>
            <w:r w:rsidRPr="00F1716E">
              <w:rPr>
                <w:rFonts w:asciiTheme="minorHAnsi" w:hAnsiTheme="minorHAnsi" w:cstheme="minorHAnsi"/>
                <w:sz w:val="20"/>
              </w:rPr>
              <w:t>(pęczek bez łodyg, tolerancja długości łodygi do 3 cm)</w:t>
            </w:r>
          </w:p>
        </w:tc>
        <w:tc>
          <w:tcPr>
            <w:tcW w:w="709" w:type="dxa"/>
            <w:tcBorders>
              <w:top w:val="single" w:sz="4" w:space="0" w:color="auto"/>
              <w:left w:val="nil"/>
              <w:bottom w:val="single" w:sz="4" w:space="0" w:color="auto"/>
              <w:right w:val="single" w:sz="4" w:space="0" w:color="auto"/>
            </w:tcBorders>
            <w:shd w:val="clear" w:color="auto" w:fill="auto"/>
            <w:noWrap/>
          </w:tcPr>
          <w:p w14:paraId="0BF21667"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pęczki</w:t>
            </w:r>
          </w:p>
        </w:tc>
        <w:tc>
          <w:tcPr>
            <w:tcW w:w="567" w:type="dxa"/>
            <w:tcBorders>
              <w:top w:val="single" w:sz="4" w:space="0" w:color="auto"/>
              <w:left w:val="nil"/>
              <w:bottom w:val="single" w:sz="4" w:space="0" w:color="auto"/>
              <w:right w:val="single" w:sz="4" w:space="0" w:color="auto"/>
            </w:tcBorders>
            <w:shd w:val="clear" w:color="auto" w:fill="auto"/>
            <w:noWrap/>
          </w:tcPr>
          <w:p w14:paraId="61522038" w14:textId="77777777" w:rsidR="008F3D5A" w:rsidRPr="00F1716E"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120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6AAE407"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4FAB8AA"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18AF640"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B15BA55"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B9A3ADA"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c>
          <w:tcPr>
            <w:tcW w:w="906" w:type="dxa"/>
            <w:tcBorders>
              <w:top w:val="single" w:sz="4" w:space="0" w:color="auto"/>
              <w:left w:val="nil"/>
              <w:bottom w:val="single" w:sz="4" w:space="0" w:color="auto"/>
              <w:right w:val="single" w:sz="4" w:space="0" w:color="auto"/>
            </w:tcBorders>
            <w:shd w:val="clear" w:color="auto" w:fill="auto"/>
            <w:noWrap/>
            <w:vAlign w:val="center"/>
          </w:tcPr>
          <w:p w14:paraId="26D08D4C"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r>
      <w:tr w:rsidR="008F3D5A" w:rsidRPr="00F1716E" w14:paraId="21D72DEB" w14:textId="77777777" w:rsidTr="00291250">
        <w:trPr>
          <w:trHeight w:val="361"/>
        </w:trPr>
        <w:tc>
          <w:tcPr>
            <w:tcW w:w="386" w:type="dxa"/>
            <w:tcBorders>
              <w:top w:val="single" w:sz="4" w:space="0" w:color="auto"/>
              <w:left w:val="single" w:sz="4" w:space="0" w:color="auto"/>
              <w:bottom w:val="single" w:sz="4" w:space="0" w:color="auto"/>
              <w:right w:val="single" w:sz="4" w:space="0" w:color="auto"/>
            </w:tcBorders>
            <w:shd w:val="clear" w:color="auto" w:fill="auto"/>
            <w:noWrap/>
          </w:tcPr>
          <w:p w14:paraId="2C120228" w14:textId="77777777" w:rsidR="008F3D5A" w:rsidRPr="006969CD" w:rsidRDefault="008F3D5A" w:rsidP="00291250">
            <w:pPr>
              <w:spacing w:before="100" w:beforeAutospacing="1" w:after="100" w:afterAutospacing="1" w:line="240" w:lineRule="auto"/>
              <w:rPr>
                <w:rFonts w:asciiTheme="minorHAnsi" w:hAnsiTheme="minorHAnsi" w:cstheme="minorHAnsi"/>
                <w:sz w:val="20"/>
              </w:rPr>
            </w:pPr>
            <w:r w:rsidRPr="006969CD">
              <w:rPr>
                <w:rFonts w:asciiTheme="minorHAnsi" w:hAnsiTheme="minorHAnsi" w:cstheme="minorHAnsi"/>
                <w:sz w:val="20"/>
              </w:rPr>
              <w:t>37</w:t>
            </w:r>
          </w:p>
        </w:tc>
        <w:tc>
          <w:tcPr>
            <w:tcW w:w="3153" w:type="dxa"/>
            <w:tcBorders>
              <w:top w:val="single" w:sz="4" w:space="0" w:color="auto"/>
              <w:left w:val="single" w:sz="4" w:space="0" w:color="auto"/>
              <w:bottom w:val="single" w:sz="4" w:space="0" w:color="auto"/>
              <w:right w:val="single" w:sz="4" w:space="0" w:color="auto"/>
            </w:tcBorders>
            <w:shd w:val="clear" w:color="auto" w:fill="auto"/>
          </w:tcPr>
          <w:p w14:paraId="49E97C6A"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natka pietruszki (pęczek bez łodyg; wagowa tolerancja długości łodygi do 3cm)</w:t>
            </w:r>
          </w:p>
        </w:tc>
        <w:tc>
          <w:tcPr>
            <w:tcW w:w="709" w:type="dxa"/>
            <w:tcBorders>
              <w:top w:val="single" w:sz="4" w:space="0" w:color="auto"/>
              <w:left w:val="nil"/>
              <w:bottom w:val="single" w:sz="4" w:space="0" w:color="auto"/>
              <w:right w:val="single" w:sz="4" w:space="0" w:color="auto"/>
            </w:tcBorders>
            <w:shd w:val="clear" w:color="auto" w:fill="auto"/>
            <w:noWrap/>
          </w:tcPr>
          <w:p w14:paraId="1D56DE14"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pęczki</w:t>
            </w:r>
          </w:p>
        </w:tc>
        <w:tc>
          <w:tcPr>
            <w:tcW w:w="567" w:type="dxa"/>
            <w:tcBorders>
              <w:top w:val="single" w:sz="4" w:space="0" w:color="auto"/>
              <w:left w:val="nil"/>
              <w:bottom w:val="single" w:sz="4" w:space="0" w:color="auto"/>
              <w:right w:val="single" w:sz="4" w:space="0" w:color="auto"/>
            </w:tcBorders>
            <w:shd w:val="clear" w:color="auto" w:fill="auto"/>
            <w:noWrap/>
          </w:tcPr>
          <w:p w14:paraId="28926A80" w14:textId="77777777" w:rsidR="008F3D5A" w:rsidRPr="00F1716E"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100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40C840C"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F328824"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09DA75F"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B2A9645"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BD395BA"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c>
          <w:tcPr>
            <w:tcW w:w="906" w:type="dxa"/>
            <w:tcBorders>
              <w:top w:val="single" w:sz="4" w:space="0" w:color="auto"/>
              <w:left w:val="nil"/>
              <w:bottom w:val="single" w:sz="4" w:space="0" w:color="auto"/>
              <w:right w:val="single" w:sz="4" w:space="0" w:color="auto"/>
            </w:tcBorders>
            <w:shd w:val="clear" w:color="auto" w:fill="auto"/>
            <w:noWrap/>
            <w:vAlign w:val="center"/>
          </w:tcPr>
          <w:p w14:paraId="7F23F767"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r>
      <w:tr w:rsidR="008F3D5A" w:rsidRPr="00F1716E" w14:paraId="02EA2C4D" w14:textId="77777777" w:rsidTr="00291250">
        <w:trPr>
          <w:trHeight w:val="361"/>
        </w:trPr>
        <w:tc>
          <w:tcPr>
            <w:tcW w:w="386" w:type="dxa"/>
            <w:tcBorders>
              <w:top w:val="single" w:sz="4" w:space="0" w:color="auto"/>
              <w:left w:val="single" w:sz="4" w:space="0" w:color="auto"/>
              <w:bottom w:val="single" w:sz="4" w:space="0" w:color="auto"/>
              <w:right w:val="single" w:sz="4" w:space="0" w:color="auto"/>
            </w:tcBorders>
            <w:shd w:val="clear" w:color="auto" w:fill="auto"/>
            <w:noWrap/>
          </w:tcPr>
          <w:p w14:paraId="570961D1" w14:textId="77777777" w:rsidR="008F3D5A" w:rsidRPr="006969CD" w:rsidRDefault="008F3D5A" w:rsidP="00291250">
            <w:pPr>
              <w:spacing w:before="100" w:beforeAutospacing="1" w:after="100" w:afterAutospacing="1" w:line="240" w:lineRule="auto"/>
              <w:rPr>
                <w:rFonts w:asciiTheme="minorHAnsi" w:hAnsiTheme="minorHAnsi" w:cstheme="minorHAnsi"/>
                <w:sz w:val="20"/>
              </w:rPr>
            </w:pPr>
            <w:r w:rsidRPr="006969CD">
              <w:rPr>
                <w:rFonts w:asciiTheme="minorHAnsi" w:hAnsiTheme="minorHAnsi" w:cstheme="minorHAnsi"/>
                <w:sz w:val="20"/>
              </w:rPr>
              <w:t>38</w:t>
            </w:r>
          </w:p>
        </w:tc>
        <w:tc>
          <w:tcPr>
            <w:tcW w:w="3153" w:type="dxa"/>
            <w:tcBorders>
              <w:top w:val="single" w:sz="4" w:space="0" w:color="auto"/>
              <w:left w:val="single" w:sz="4" w:space="0" w:color="auto"/>
              <w:bottom w:val="single" w:sz="4" w:space="0" w:color="auto"/>
              <w:right w:val="single" w:sz="4" w:space="0" w:color="auto"/>
            </w:tcBorders>
            <w:shd w:val="clear" w:color="auto" w:fill="auto"/>
          </w:tcPr>
          <w:p w14:paraId="1DFA79C7"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awokado</w:t>
            </w:r>
          </w:p>
        </w:tc>
        <w:tc>
          <w:tcPr>
            <w:tcW w:w="709" w:type="dxa"/>
            <w:tcBorders>
              <w:top w:val="single" w:sz="4" w:space="0" w:color="auto"/>
              <w:left w:val="nil"/>
              <w:bottom w:val="single" w:sz="4" w:space="0" w:color="auto"/>
              <w:right w:val="single" w:sz="4" w:space="0" w:color="auto"/>
            </w:tcBorders>
            <w:shd w:val="clear" w:color="auto" w:fill="auto"/>
            <w:noWrap/>
          </w:tcPr>
          <w:p w14:paraId="2D1E7B85"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szt</w:t>
            </w:r>
            <w:r>
              <w:rPr>
                <w:rFonts w:asciiTheme="minorHAnsi" w:hAnsiTheme="minorHAnsi" w:cstheme="minorHAnsi"/>
                <w:sz w:val="20"/>
              </w:rPr>
              <w:t>.</w:t>
            </w:r>
          </w:p>
        </w:tc>
        <w:tc>
          <w:tcPr>
            <w:tcW w:w="567" w:type="dxa"/>
            <w:tcBorders>
              <w:top w:val="single" w:sz="4" w:space="0" w:color="auto"/>
              <w:left w:val="nil"/>
              <w:bottom w:val="single" w:sz="4" w:space="0" w:color="auto"/>
              <w:right w:val="single" w:sz="4" w:space="0" w:color="auto"/>
            </w:tcBorders>
            <w:shd w:val="clear" w:color="auto" w:fill="auto"/>
            <w:noWrap/>
          </w:tcPr>
          <w:p w14:paraId="057567F3" w14:textId="77777777" w:rsidR="008F3D5A" w:rsidRPr="00F1716E"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30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4218576"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1509AB7A"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F043639"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FA0E673"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AB59707"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c>
          <w:tcPr>
            <w:tcW w:w="906" w:type="dxa"/>
            <w:tcBorders>
              <w:top w:val="single" w:sz="4" w:space="0" w:color="auto"/>
              <w:left w:val="nil"/>
              <w:bottom w:val="single" w:sz="4" w:space="0" w:color="auto"/>
              <w:right w:val="single" w:sz="4" w:space="0" w:color="auto"/>
            </w:tcBorders>
            <w:shd w:val="clear" w:color="auto" w:fill="auto"/>
            <w:noWrap/>
            <w:vAlign w:val="center"/>
          </w:tcPr>
          <w:p w14:paraId="536FCBCC"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r>
      <w:tr w:rsidR="008F3D5A" w:rsidRPr="00F1716E" w14:paraId="17C5AD45" w14:textId="77777777" w:rsidTr="00291250">
        <w:trPr>
          <w:trHeight w:val="361"/>
        </w:trPr>
        <w:tc>
          <w:tcPr>
            <w:tcW w:w="386" w:type="dxa"/>
            <w:tcBorders>
              <w:top w:val="single" w:sz="4" w:space="0" w:color="auto"/>
              <w:left w:val="single" w:sz="4" w:space="0" w:color="auto"/>
              <w:bottom w:val="single" w:sz="4" w:space="0" w:color="auto"/>
              <w:right w:val="single" w:sz="4" w:space="0" w:color="auto"/>
            </w:tcBorders>
            <w:shd w:val="clear" w:color="auto" w:fill="auto"/>
            <w:noWrap/>
          </w:tcPr>
          <w:p w14:paraId="6CB23B9E" w14:textId="77777777" w:rsidR="008F3D5A" w:rsidRPr="006969CD" w:rsidRDefault="008F3D5A" w:rsidP="00291250">
            <w:pPr>
              <w:spacing w:before="100" w:beforeAutospacing="1" w:after="100" w:afterAutospacing="1" w:line="240" w:lineRule="auto"/>
              <w:rPr>
                <w:rFonts w:asciiTheme="minorHAnsi" w:hAnsiTheme="minorHAnsi" w:cstheme="minorHAnsi"/>
                <w:sz w:val="20"/>
              </w:rPr>
            </w:pPr>
            <w:r w:rsidRPr="006969CD">
              <w:rPr>
                <w:rFonts w:asciiTheme="minorHAnsi" w:hAnsiTheme="minorHAnsi" w:cstheme="minorHAnsi"/>
                <w:sz w:val="20"/>
              </w:rPr>
              <w:t>39</w:t>
            </w:r>
          </w:p>
        </w:tc>
        <w:tc>
          <w:tcPr>
            <w:tcW w:w="3153" w:type="dxa"/>
            <w:tcBorders>
              <w:top w:val="single" w:sz="4" w:space="0" w:color="auto"/>
              <w:left w:val="single" w:sz="4" w:space="0" w:color="auto"/>
              <w:bottom w:val="single" w:sz="4" w:space="0" w:color="auto"/>
              <w:right w:val="single" w:sz="4" w:space="0" w:color="auto"/>
            </w:tcBorders>
            <w:shd w:val="clear" w:color="auto" w:fill="auto"/>
          </w:tcPr>
          <w:p w14:paraId="0CA61EB4"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ogórek kiszony bez substancji konserwujących, bez regulatorów kwasowości (opakowanie max. 3kg)</w:t>
            </w:r>
          </w:p>
        </w:tc>
        <w:tc>
          <w:tcPr>
            <w:tcW w:w="709" w:type="dxa"/>
            <w:tcBorders>
              <w:top w:val="single" w:sz="4" w:space="0" w:color="auto"/>
              <w:left w:val="nil"/>
              <w:bottom w:val="single" w:sz="4" w:space="0" w:color="auto"/>
              <w:right w:val="single" w:sz="4" w:space="0" w:color="auto"/>
            </w:tcBorders>
            <w:shd w:val="clear" w:color="auto" w:fill="auto"/>
            <w:noWrap/>
          </w:tcPr>
          <w:p w14:paraId="5BF4A4FF"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kg</w:t>
            </w:r>
          </w:p>
        </w:tc>
        <w:tc>
          <w:tcPr>
            <w:tcW w:w="567" w:type="dxa"/>
            <w:tcBorders>
              <w:top w:val="single" w:sz="4" w:space="0" w:color="auto"/>
              <w:left w:val="nil"/>
              <w:bottom w:val="single" w:sz="4" w:space="0" w:color="auto"/>
              <w:right w:val="single" w:sz="4" w:space="0" w:color="auto"/>
            </w:tcBorders>
            <w:shd w:val="clear" w:color="auto" w:fill="auto"/>
            <w:noWrap/>
          </w:tcPr>
          <w:p w14:paraId="536AC106" w14:textId="77777777" w:rsidR="008F3D5A" w:rsidRPr="00F1716E" w:rsidRDefault="008F3D5A" w:rsidP="00417B1B">
            <w:pPr>
              <w:spacing w:before="100" w:beforeAutospacing="1" w:after="100" w:afterAutospacing="1" w:line="240" w:lineRule="auto"/>
              <w:jc w:val="center"/>
              <w:rPr>
                <w:rFonts w:asciiTheme="minorHAnsi" w:hAnsiTheme="minorHAnsi" w:cstheme="minorHAnsi"/>
                <w:sz w:val="20"/>
              </w:rPr>
            </w:pPr>
            <w:r>
              <w:rPr>
                <w:rFonts w:asciiTheme="minorHAnsi" w:hAnsiTheme="minorHAnsi" w:cstheme="minorHAnsi"/>
                <w:sz w:val="20"/>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17BDCB8"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47CF5B01"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8E31F3C"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C3233E3"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CFD654D"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c>
          <w:tcPr>
            <w:tcW w:w="906" w:type="dxa"/>
            <w:tcBorders>
              <w:top w:val="single" w:sz="4" w:space="0" w:color="auto"/>
              <w:left w:val="nil"/>
              <w:bottom w:val="single" w:sz="4" w:space="0" w:color="auto"/>
              <w:right w:val="single" w:sz="4" w:space="0" w:color="auto"/>
            </w:tcBorders>
            <w:shd w:val="clear" w:color="auto" w:fill="auto"/>
            <w:noWrap/>
            <w:vAlign w:val="center"/>
          </w:tcPr>
          <w:p w14:paraId="50243302"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r>
      <w:tr w:rsidR="008F3D5A" w:rsidRPr="00F1716E" w14:paraId="4171570A" w14:textId="77777777" w:rsidTr="00291250">
        <w:trPr>
          <w:trHeight w:val="361"/>
        </w:trPr>
        <w:tc>
          <w:tcPr>
            <w:tcW w:w="386" w:type="dxa"/>
            <w:tcBorders>
              <w:top w:val="single" w:sz="4" w:space="0" w:color="auto"/>
              <w:left w:val="single" w:sz="4" w:space="0" w:color="auto"/>
              <w:bottom w:val="single" w:sz="4" w:space="0" w:color="auto"/>
              <w:right w:val="single" w:sz="4" w:space="0" w:color="auto"/>
            </w:tcBorders>
            <w:shd w:val="clear" w:color="auto" w:fill="auto"/>
            <w:noWrap/>
          </w:tcPr>
          <w:p w14:paraId="1594E5DE" w14:textId="77777777" w:rsidR="008F3D5A" w:rsidRPr="006969CD" w:rsidRDefault="008F3D5A" w:rsidP="00291250">
            <w:pPr>
              <w:spacing w:before="100" w:beforeAutospacing="1" w:after="100" w:afterAutospacing="1" w:line="240" w:lineRule="auto"/>
              <w:rPr>
                <w:rFonts w:asciiTheme="minorHAnsi" w:hAnsiTheme="minorHAnsi" w:cstheme="minorHAnsi"/>
                <w:sz w:val="20"/>
              </w:rPr>
            </w:pPr>
            <w:r w:rsidRPr="006969CD">
              <w:rPr>
                <w:rFonts w:asciiTheme="minorHAnsi" w:hAnsiTheme="minorHAnsi" w:cstheme="minorHAnsi"/>
                <w:sz w:val="20"/>
              </w:rPr>
              <w:t>40</w:t>
            </w:r>
          </w:p>
        </w:tc>
        <w:tc>
          <w:tcPr>
            <w:tcW w:w="3153" w:type="dxa"/>
            <w:tcBorders>
              <w:top w:val="single" w:sz="4" w:space="0" w:color="auto"/>
              <w:left w:val="single" w:sz="4" w:space="0" w:color="auto"/>
              <w:bottom w:val="single" w:sz="4" w:space="0" w:color="auto"/>
              <w:right w:val="single" w:sz="4" w:space="0" w:color="auto"/>
            </w:tcBorders>
            <w:shd w:val="clear" w:color="auto" w:fill="auto"/>
          </w:tcPr>
          <w:p w14:paraId="0C43392A"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ogórek małosolny bez substancji konserwujących, bez regulatorów kwasowości (opakowanie max. 1,5kg)</w:t>
            </w:r>
          </w:p>
        </w:tc>
        <w:tc>
          <w:tcPr>
            <w:tcW w:w="709" w:type="dxa"/>
            <w:tcBorders>
              <w:top w:val="single" w:sz="4" w:space="0" w:color="auto"/>
              <w:left w:val="nil"/>
              <w:bottom w:val="single" w:sz="4" w:space="0" w:color="auto"/>
              <w:right w:val="single" w:sz="4" w:space="0" w:color="auto"/>
            </w:tcBorders>
            <w:shd w:val="clear" w:color="auto" w:fill="auto"/>
            <w:noWrap/>
          </w:tcPr>
          <w:p w14:paraId="09F4A6A0"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kg</w:t>
            </w:r>
          </w:p>
        </w:tc>
        <w:tc>
          <w:tcPr>
            <w:tcW w:w="567" w:type="dxa"/>
            <w:tcBorders>
              <w:top w:val="single" w:sz="4" w:space="0" w:color="auto"/>
              <w:left w:val="nil"/>
              <w:bottom w:val="single" w:sz="4" w:space="0" w:color="auto"/>
              <w:right w:val="single" w:sz="4" w:space="0" w:color="auto"/>
            </w:tcBorders>
            <w:shd w:val="clear" w:color="auto" w:fill="auto"/>
            <w:noWrap/>
          </w:tcPr>
          <w:p w14:paraId="09A8FB9B" w14:textId="77777777" w:rsidR="008F3D5A" w:rsidRPr="00F1716E"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20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2C9149E"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728CAC9"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2F8759C"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0C4AD6D"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43DFA94"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c>
          <w:tcPr>
            <w:tcW w:w="906" w:type="dxa"/>
            <w:tcBorders>
              <w:top w:val="single" w:sz="4" w:space="0" w:color="auto"/>
              <w:left w:val="nil"/>
              <w:bottom w:val="single" w:sz="4" w:space="0" w:color="auto"/>
              <w:right w:val="single" w:sz="4" w:space="0" w:color="auto"/>
            </w:tcBorders>
            <w:shd w:val="clear" w:color="auto" w:fill="auto"/>
            <w:noWrap/>
            <w:vAlign w:val="center"/>
          </w:tcPr>
          <w:p w14:paraId="58C2BA49"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r>
      <w:tr w:rsidR="008F3D5A" w:rsidRPr="00F1716E" w14:paraId="6776F31F" w14:textId="77777777" w:rsidTr="00291250">
        <w:trPr>
          <w:trHeight w:val="361"/>
        </w:trPr>
        <w:tc>
          <w:tcPr>
            <w:tcW w:w="386" w:type="dxa"/>
            <w:tcBorders>
              <w:top w:val="single" w:sz="4" w:space="0" w:color="auto"/>
              <w:left w:val="single" w:sz="4" w:space="0" w:color="auto"/>
              <w:bottom w:val="single" w:sz="4" w:space="0" w:color="auto"/>
              <w:right w:val="single" w:sz="4" w:space="0" w:color="auto"/>
            </w:tcBorders>
            <w:shd w:val="clear" w:color="auto" w:fill="auto"/>
            <w:noWrap/>
          </w:tcPr>
          <w:p w14:paraId="3424F047" w14:textId="77777777" w:rsidR="008F3D5A" w:rsidRPr="006969CD" w:rsidRDefault="008F3D5A" w:rsidP="00291250">
            <w:pPr>
              <w:spacing w:before="100" w:beforeAutospacing="1" w:after="100" w:afterAutospacing="1" w:line="240" w:lineRule="auto"/>
              <w:rPr>
                <w:rFonts w:asciiTheme="minorHAnsi" w:hAnsiTheme="minorHAnsi" w:cstheme="minorHAnsi"/>
                <w:sz w:val="20"/>
              </w:rPr>
            </w:pPr>
            <w:r w:rsidRPr="006969CD">
              <w:rPr>
                <w:rFonts w:asciiTheme="minorHAnsi" w:hAnsiTheme="minorHAnsi" w:cstheme="minorHAnsi"/>
                <w:sz w:val="20"/>
              </w:rPr>
              <w:t>41</w:t>
            </w:r>
          </w:p>
        </w:tc>
        <w:tc>
          <w:tcPr>
            <w:tcW w:w="3153" w:type="dxa"/>
            <w:tcBorders>
              <w:top w:val="single" w:sz="4" w:space="0" w:color="auto"/>
              <w:left w:val="single" w:sz="4" w:space="0" w:color="auto"/>
              <w:bottom w:val="single" w:sz="4" w:space="0" w:color="auto"/>
              <w:right w:val="single" w:sz="4" w:space="0" w:color="auto"/>
            </w:tcBorders>
            <w:shd w:val="clear" w:color="auto" w:fill="auto"/>
          </w:tcPr>
          <w:p w14:paraId="08229EE0"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ogórek  "długi" lub "krótki”</w:t>
            </w:r>
          </w:p>
        </w:tc>
        <w:tc>
          <w:tcPr>
            <w:tcW w:w="709" w:type="dxa"/>
            <w:tcBorders>
              <w:top w:val="single" w:sz="4" w:space="0" w:color="auto"/>
              <w:left w:val="nil"/>
              <w:bottom w:val="single" w:sz="4" w:space="0" w:color="auto"/>
              <w:right w:val="single" w:sz="4" w:space="0" w:color="auto"/>
            </w:tcBorders>
            <w:shd w:val="clear" w:color="auto" w:fill="auto"/>
            <w:noWrap/>
          </w:tcPr>
          <w:p w14:paraId="3335AB00"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kg</w:t>
            </w:r>
          </w:p>
        </w:tc>
        <w:tc>
          <w:tcPr>
            <w:tcW w:w="567" w:type="dxa"/>
            <w:tcBorders>
              <w:top w:val="single" w:sz="4" w:space="0" w:color="auto"/>
              <w:left w:val="nil"/>
              <w:bottom w:val="single" w:sz="4" w:space="0" w:color="auto"/>
              <w:right w:val="single" w:sz="4" w:space="0" w:color="auto"/>
            </w:tcBorders>
            <w:shd w:val="clear" w:color="auto" w:fill="auto"/>
            <w:noWrap/>
          </w:tcPr>
          <w:p w14:paraId="2CEDFE9C" w14:textId="77777777" w:rsidR="008F3D5A" w:rsidRPr="00F1716E"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1</w:t>
            </w:r>
            <w:r>
              <w:rPr>
                <w:rFonts w:asciiTheme="minorHAnsi" w:hAnsiTheme="minorHAnsi" w:cstheme="minorHAnsi"/>
                <w:sz w:val="20"/>
              </w:rPr>
              <w:t>0</w:t>
            </w:r>
            <w:r w:rsidRPr="00F1716E">
              <w:rPr>
                <w:rFonts w:asciiTheme="minorHAnsi" w:hAnsiTheme="minorHAnsi" w:cstheme="minorHAnsi"/>
                <w:sz w:val="20"/>
              </w:rPr>
              <w:t>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14D77D2"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3FA8243"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C642F69"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A7BBEA3"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84D57D8"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c>
          <w:tcPr>
            <w:tcW w:w="906" w:type="dxa"/>
            <w:tcBorders>
              <w:top w:val="single" w:sz="4" w:space="0" w:color="auto"/>
              <w:left w:val="nil"/>
              <w:bottom w:val="single" w:sz="4" w:space="0" w:color="auto"/>
              <w:right w:val="single" w:sz="4" w:space="0" w:color="auto"/>
            </w:tcBorders>
            <w:shd w:val="clear" w:color="auto" w:fill="auto"/>
            <w:noWrap/>
            <w:vAlign w:val="center"/>
          </w:tcPr>
          <w:p w14:paraId="0A2FD123"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r>
      <w:tr w:rsidR="008F3D5A" w:rsidRPr="00F1716E" w14:paraId="7AD810B7" w14:textId="77777777" w:rsidTr="00291250">
        <w:trPr>
          <w:trHeight w:val="361"/>
        </w:trPr>
        <w:tc>
          <w:tcPr>
            <w:tcW w:w="386" w:type="dxa"/>
            <w:tcBorders>
              <w:top w:val="single" w:sz="4" w:space="0" w:color="auto"/>
              <w:left w:val="single" w:sz="4" w:space="0" w:color="auto"/>
              <w:bottom w:val="single" w:sz="4" w:space="0" w:color="auto"/>
              <w:right w:val="single" w:sz="4" w:space="0" w:color="auto"/>
            </w:tcBorders>
            <w:shd w:val="clear" w:color="auto" w:fill="auto"/>
            <w:noWrap/>
          </w:tcPr>
          <w:p w14:paraId="5959CA12" w14:textId="77777777" w:rsidR="008F3D5A" w:rsidRPr="006969CD" w:rsidRDefault="008F3D5A" w:rsidP="00291250">
            <w:pPr>
              <w:spacing w:before="100" w:beforeAutospacing="1" w:after="100" w:afterAutospacing="1" w:line="240" w:lineRule="auto"/>
              <w:rPr>
                <w:rFonts w:asciiTheme="minorHAnsi" w:hAnsiTheme="minorHAnsi" w:cstheme="minorHAnsi"/>
                <w:sz w:val="20"/>
              </w:rPr>
            </w:pPr>
            <w:r w:rsidRPr="006969CD">
              <w:rPr>
                <w:rFonts w:asciiTheme="minorHAnsi" w:hAnsiTheme="minorHAnsi" w:cstheme="minorHAnsi"/>
                <w:sz w:val="20"/>
              </w:rPr>
              <w:t>42</w:t>
            </w:r>
          </w:p>
        </w:tc>
        <w:tc>
          <w:tcPr>
            <w:tcW w:w="3153" w:type="dxa"/>
            <w:tcBorders>
              <w:top w:val="single" w:sz="4" w:space="0" w:color="auto"/>
              <w:left w:val="single" w:sz="4" w:space="0" w:color="auto"/>
              <w:bottom w:val="single" w:sz="4" w:space="0" w:color="auto"/>
              <w:right w:val="single" w:sz="4" w:space="0" w:color="auto"/>
            </w:tcBorders>
            <w:shd w:val="clear" w:color="auto" w:fill="auto"/>
          </w:tcPr>
          <w:p w14:paraId="64A9FE43"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papryka czerwona</w:t>
            </w:r>
          </w:p>
        </w:tc>
        <w:tc>
          <w:tcPr>
            <w:tcW w:w="709" w:type="dxa"/>
            <w:tcBorders>
              <w:top w:val="single" w:sz="4" w:space="0" w:color="auto"/>
              <w:left w:val="nil"/>
              <w:bottom w:val="single" w:sz="4" w:space="0" w:color="auto"/>
              <w:right w:val="single" w:sz="4" w:space="0" w:color="auto"/>
            </w:tcBorders>
            <w:shd w:val="clear" w:color="auto" w:fill="auto"/>
            <w:noWrap/>
          </w:tcPr>
          <w:p w14:paraId="688C357E"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kg</w:t>
            </w:r>
          </w:p>
        </w:tc>
        <w:tc>
          <w:tcPr>
            <w:tcW w:w="567" w:type="dxa"/>
            <w:tcBorders>
              <w:top w:val="single" w:sz="4" w:space="0" w:color="auto"/>
              <w:left w:val="nil"/>
              <w:bottom w:val="single" w:sz="4" w:space="0" w:color="auto"/>
              <w:right w:val="single" w:sz="4" w:space="0" w:color="auto"/>
            </w:tcBorders>
            <w:shd w:val="clear" w:color="auto" w:fill="auto"/>
            <w:noWrap/>
          </w:tcPr>
          <w:p w14:paraId="65ED04DA" w14:textId="77777777" w:rsidR="008F3D5A" w:rsidRPr="00F1716E" w:rsidRDefault="008F3D5A" w:rsidP="00417B1B">
            <w:pPr>
              <w:spacing w:before="100" w:beforeAutospacing="1" w:after="100" w:afterAutospacing="1" w:line="240" w:lineRule="auto"/>
              <w:jc w:val="center"/>
              <w:rPr>
                <w:rFonts w:asciiTheme="minorHAnsi" w:hAnsiTheme="minorHAnsi" w:cstheme="minorHAnsi"/>
                <w:sz w:val="20"/>
              </w:rPr>
            </w:pPr>
            <w:r>
              <w:rPr>
                <w:rFonts w:asciiTheme="minorHAnsi" w:hAnsiTheme="minorHAnsi" w:cstheme="minorHAnsi"/>
                <w:sz w:val="20"/>
              </w:rPr>
              <w:t>5</w:t>
            </w:r>
            <w:r w:rsidRPr="00F1716E">
              <w:rPr>
                <w:rFonts w:asciiTheme="minorHAnsi" w:hAnsiTheme="minorHAnsi" w:cstheme="minorHAnsi"/>
                <w:sz w:val="20"/>
              </w:rPr>
              <w:t>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0E0167B"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FCB4D1E"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55A48F8"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3AE4077"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EEBDE22"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c>
          <w:tcPr>
            <w:tcW w:w="906" w:type="dxa"/>
            <w:tcBorders>
              <w:top w:val="single" w:sz="4" w:space="0" w:color="auto"/>
              <w:left w:val="nil"/>
              <w:bottom w:val="single" w:sz="4" w:space="0" w:color="auto"/>
              <w:right w:val="single" w:sz="4" w:space="0" w:color="auto"/>
            </w:tcBorders>
            <w:shd w:val="clear" w:color="auto" w:fill="auto"/>
            <w:noWrap/>
            <w:vAlign w:val="center"/>
          </w:tcPr>
          <w:p w14:paraId="69B5B470"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r>
      <w:tr w:rsidR="008F3D5A" w:rsidRPr="00F1716E" w14:paraId="0430E044" w14:textId="77777777" w:rsidTr="00291250">
        <w:trPr>
          <w:trHeight w:val="361"/>
        </w:trPr>
        <w:tc>
          <w:tcPr>
            <w:tcW w:w="386" w:type="dxa"/>
            <w:tcBorders>
              <w:top w:val="single" w:sz="4" w:space="0" w:color="auto"/>
              <w:left w:val="single" w:sz="4" w:space="0" w:color="auto"/>
              <w:bottom w:val="single" w:sz="4" w:space="0" w:color="auto"/>
              <w:right w:val="single" w:sz="4" w:space="0" w:color="auto"/>
            </w:tcBorders>
            <w:shd w:val="clear" w:color="auto" w:fill="auto"/>
            <w:noWrap/>
          </w:tcPr>
          <w:p w14:paraId="4E062920" w14:textId="77777777" w:rsidR="008F3D5A" w:rsidRPr="006969CD" w:rsidRDefault="008F3D5A" w:rsidP="00291250">
            <w:pPr>
              <w:spacing w:before="100" w:beforeAutospacing="1" w:after="100" w:afterAutospacing="1" w:line="240" w:lineRule="auto"/>
              <w:rPr>
                <w:rFonts w:asciiTheme="minorHAnsi" w:hAnsiTheme="minorHAnsi" w:cstheme="minorHAnsi"/>
                <w:sz w:val="20"/>
              </w:rPr>
            </w:pPr>
            <w:r w:rsidRPr="006969CD">
              <w:rPr>
                <w:rFonts w:asciiTheme="minorHAnsi" w:hAnsiTheme="minorHAnsi" w:cstheme="minorHAnsi"/>
                <w:sz w:val="20"/>
              </w:rPr>
              <w:t>43</w:t>
            </w:r>
          </w:p>
        </w:tc>
        <w:tc>
          <w:tcPr>
            <w:tcW w:w="3153" w:type="dxa"/>
            <w:tcBorders>
              <w:top w:val="single" w:sz="4" w:space="0" w:color="auto"/>
              <w:left w:val="single" w:sz="4" w:space="0" w:color="auto"/>
              <w:bottom w:val="single" w:sz="4" w:space="0" w:color="auto"/>
              <w:right w:val="single" w:sz="4" w:space="0" w:color="auto"/>
            </w:tcBorders>
            <w:shd w:val="clear" w:color="auto" w:fill="auto"/>
          </w:tcPr>
          <w:p w14:paraId="5D649926"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papryka żółta</w:t>
            </w:r>
          </w:p>
        </w:tc>
        <w:tc>
          <w:tcPr>
            <w:tcW w:w="709" w:type="dxa"/>
            <w:tcBorders>
              <w:top w:val="single" w:sz="4" w:space="0" w:color="auto"/>
              <w:left w:val="nil"/>
              <w:bottom w:val="single" w:sz="4" w:space="0" w:color="auto"/>
              <w:right w:val="single" w:sz="4" w:space="0" w:color="auto"/>
            </w:tcBorders>
            <w:shd w:val="clear" w:color="auto" w:fill="auto"/>
            <w:noWrap/>
          </w:tcPr>
          <w:p w14:paraId="77542F8D"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kg</w:t>
            </w:r>
          </w:p>
        </w:tc>
        <w:tc>
          <w:tcPr>
            <w:tcW w:w="567" w:type="dxa"/>
            <w:tcBorders>
              <w:top w:val="single" w:sz="4" w:space="0" w:color="auto"/>
              <w:left w:val="nil"/>
              <w:bottom w:val="single" w:sz="4" w:space="0" w:color="auto"/>
              <w:right w:val="single" w:sz="4" w:space="0" w:color="auto"/>
            </w:tcBorders>
            <w:shd w:val="clear" w:color="auto" w:fill="auto"/>
            <w:noWrap/>
          </w:tcPr>
          <w:p w14:paraId="73B131E0" w14:textId="77777777" w:rsidR="008F3D5A" w:rsidRPr="00F1716E"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4</w:t>
            </w:r>
            <w:r>
              <w:rPr>
                <w:rFonts w:asciiTheme="minorHAnsi" w:hAnsiTheme="minorHAnsi" w:cstheme="minorHAnsi"/>
                <w:sz w:val="20"/>
              </w:rPr>
              <w:t>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FD34FBD"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18A6FF1F"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9960CAC"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C70F61A"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49E388F"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c>
          <w:tcPr>
            <w:tcW w:w="906" w:type="dxa"/>
            <w:tcBorders>
              <w:top w:val="single" w:sz="4" w:space="0" w:color="auto"/>
              <w:left w:val="nil"/>
              <w:bottom w:val="single" w:sz="4" w:space="0" w:color="auto"/>
              <w:right w:val="single" w:sz="4" w:space="0" w:color="auto"/>
            </w:tcBorders>
            <w:shd w:val="clear" w:color="auto" w:fill="auto"/>
            <w:noWrap/>
            <w:vAlign w:val="center"/>
          </w:tcPr>
          <w:p w14:paraId="04EC9C32"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r>
      <w:tr w:rsidR="008F3D5A" w:rsidRPr="00F1716E" w14:paraId="56C2F65C" w14:textId="77777777" w:rsidTr="00291250">
        <w:trPr>
          <w:trHeight w:val="361"/>
        </w:trPr>
        <w:tc>
          <w:tcPr>
            <w:tcW w:w="386" w:type="dxa"/>
            <w:tcBorders>
              <w:top w:val="single" w:sz="4" w:space="0" w:color="auto"/>
              <w:left w:val="single" w:sz="4" w:space="0" w:color="auto"/>
              <w:bottom w:val="single" w:sz="4" w:space="0" w:color="auto"/>
              <w:right w:val="single" w:sz="4" w:space="0" w:color="auto"/>
            </w:tcBorders>
            <w:shd w:val="clear" w:color="auto" w:fill="auto"/>
            <w:noWrap/>
          </w:tcPr>
          <w:p w14:paraId="621849B9" w14:textId="77777777" w:rsidR="008F3D5A" w:rsidRPr="006969CD" w:rsidRDefault="008F3D5A" w:rsidP="00291250">
            <w:pPr>
              <w:spacing w:before="100" w:beforeAutospacing="1" w:after="100" w:afterAutospacing="1" w:line="240" w:lineRule="auto"/>
              <w:rPr>
                <w:rFonts w:asciiTheme="minorHAnsi" w:hAnsiTheme="minorHAnsi" w:cstheme="minorHAnsi"/>
                <w:sz w:val="20"/>
              </w:rPr>
            </w:pPr>
            <w:r w:rsidRPr="006969CD">
              <w:rPr>
                <w:rFonts w:asciiTheme="minorHAnsi" w:hAnsiTheme="minorHAnsi" w:cstheme="minorHAnsi"/>
                <w:sz w:val="20"/>
              </w:rPr>
              <w:t>44</w:t>
            </w:r>
          </w:p>
        </w:tc>
        <w:tc>
          <w:tcPr>
            <w:tcW w:w="3153" w:type="dxa"/>
            <w:tcBorders>
              <w:top w:val="single" w:sz="4" w:space="0" w:color="auto"/>
              <w:left w:val="single" w:sz="4" w:space="0" w:color="auto"/>
              <w:bottom w:val="single" w:sz="4" w:space="0" w:color="auto"/>
              <w:right w:val="single" w:sz="4" w:space="0" w:color="auto"/>
            </w:tcBorders>
            <w:shd w:val="clear" w:color="auto" w:fill="auto"/>
          </w:tcPr>
          <w:p w14:paraId="58D120D0"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pietruszka korzeń (waga 1szt.max. 0,15 kg)</w:t>
            </w:r>
          </w:p>
        </w:tc>
        <w:tc>
          <w:tcPr>
            <w:tcW w:w="709" w:type="dxa"/>
            <w:tcBorders>
              <w:top w:val="single" w:sz="4" w:space="0" w:color="auto"/>
              <w:left w:val="nil"/>
              <w:bottom w:val="single" w:sz="4" w:space="0" w:color="auto"/>
              <w:right w:val="single" w:sz="4" w:space="0" w:color="auto"/>
            </w:tcBorders>
            <w:shd w:val="clear" w:color="auto" w:fill="auto"/>
            <w:noWrap/>
          </w:tcPr>
          <w:p w14:paraId="69E4A6E6"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kg</w:t>
            </w:r>
          </w:p>
        </w:tc>
        <w:tc>
          <w:tcPr>
            <w:tcW w:w="567" w:type="dxa"/>
            <w:tcBorders>
              <w:top w:val="single" w:sz="4" w:space="0" w:color="auto"/>
              <w:left w:val="nil"/>
              <w:bottom w:val="single" w:sz="4" w:space="0" w:color="auto"/>
              <w:right w:val="single" w:sz="4" w:space="0" w:color="auto"/>
            </w:tcBorders>
            <w:shd w:val="clear" w:color="auto" w:fill="auto"/>
            <w:noWrap/>
          </w:tcPr>
          <w:p w14:paraId="03E3AF82" w14:textId="77777777" w:rsidR="008F3D5A" w:rsidRPr="00F1716E"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80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0D0BB8F"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2B832AA"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F7C9C2B"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A7FF391"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9AFC243"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c>
          <w:tcPr>
            <w:tcW w:w="906" w:type="dxa"/>
            <w:tcBorders>
              <w:top w:val="single" w:sz="4" w:space="0" w:color="auto"/>
              <w:left w:val="nil"/>
              <w:bottom w:val="single" w:sz="4" w:space="0" w:color="auto"/>
              <w:right w:val="single" w:sz="4" w:space="0" w:color="auto"/>
            </w:tcBorders>
            <w:shd w:val="clear" w:color="auto" w:fill="auto"/>
            <w:noWrap/>
            <w:vAlign w:val="center"/>
          </w:tcPr>
          <w:p w14:paraId="16BC7436"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r>
      <w:tr w:rsidR="008F3D5A" w:rsidRPr="00F1716E" w14:paraId="6AFB2903" w14:textId="77777777" w:rsidTr="00291250">
        <w:trPr>
          <w:trHeight w:val="260"/>
        </w:trPr>
        <w:tc>
          <w:tcPr>
            <w:tcW w:w="386" w:type="dxa"/>
            <w:tcBorders>
              <w:top w:val="single" w:sz="4" w:space="0" w:color="auto"/>
              <w:left w:val="single" w:sz="4" w:space="0" w:color="auto"/>
              <w:bottom w:val="single" w:sz="4" w:space="0" w:color="auto"/>
              <w:right w:val="single" w:sz="4" w:space="0" w:color="auto"/>
            </w:tcBorders>
            <w:shd w:val="clear" w:color="auto" w:fill="auto"/>
            <w:noWrap/>
          </w:tcPr>
          <w:p w14:paraId="107210D9" w14:textId="77777777" w:rsidR="008F3D5A" w:rsidRPr="006969CD" w:rsidRDefault="008F3D5A" w:rsidP="00291250">
            <w:pPr>
              <w:spacing w:before="100" w:beforeAutospacing="1" w:after="100" w:afterAutospacing="1" w:line="240" w:lineRule="auto"/>
              <w:rPr>
                <w:rFonts w:asciiTheme="minorHAnsi" w:hAnsiTheme="minorHAnsi" w:cstheme="minorHAnsi"/>
                <w:sz w:val="20"/>
              </w:rPr>
            </w:pPr>
            <w:r w:rsidRPr="006969CD">
              <w:rPr>
                <w:rFonts w:asciiTheme="minorHAnsi" w:hAnsiTheme="minorHAnsi" w:cstheme="minorHAnsi"/>
                <w:sz w:val="20"/>
              </w:rPr>
              <w:t>45</w:t>
            </w:r>
          </w:p>
        </w:tc>
        <w:tc>
          <w:tcPr>
            <w:tcW w:w="3153" w:type="dxa"/>
            <w:tcBorders>
              <w:top w:val="single" w:sz="4" w:space="0" w:color="auto"/>
              <w:left w:val="single" w:sz="4" w:space="0" w:color="auto"/>
              <w:bottom w:val="single" w:sz="4" w:space="0" w:color="auto"/>
              <w:right w:val="single" w:sz="4" w:space="0" w:color="auto"/>
            </w:tcBorders>
            <w:shd w:val="clear" w:color="auto" w:fill="auto"/>
          </w:tcPr>
          <w:p w14:paraId="02FD1E1E"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pomarańcza (słodka i soczysta)</w:t>
            </w:r>
          </w:p>
        </w:tc>
        <w:tc>
          <w:tcPr>
            <w:tcW w:w="709" w:type="dxa"/>
            <w:tcBorders>
              <w:top w:val="single" w:sz="4" w:space="0" w:color="auto"/>
              <w:left w:val="nil"/>
              <w:bottom w:val="single" w:sz="4" w:space="0" w:color="auto"/>
              <w:right w:val="single" w:sz="4" w:space="0" w:color="auto"/>
            </w:tcBorders>
            <w:shd w:val="clear" w:color="auto" w:fill="auto"/>
            <w:noWrap/>
          </w:tcPr>
          <w:p w14:paraId="43790ABD"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kg</w:t>
            </w:r>
          </w:p>
        </w:tc>
        <w:tc>
          <w:tcPr>
            <w:tcW w:w="567" w:type="dxa"/>
            <w:tcBorders>
              <w:top w:val="single" w:sz="4" w:space="0" w:color="auto"/>
              <w:left w:val="nil"/>
              <w:bottom w:val="single" w:sz="4" w:space="0" w:color="auto"/>
              <w:right w:val="single" w:sz="4" w:space="0" w:color="auto"/>
            </w:tcBorders>
            <w:shd w:val="clear" w:color="auto" w:fill="auto"/>
            <w:noWrap/>
          </w:tcPr>
          <w:p w14:paraId="159DC417" w14:textId="77777777" w:rsidR="008F3D5A" w:rsidRPr="00F1716E" w:rsidRDefault="008F3D5A" w:rsidP="00417B1B">
            <w:pPr>
              <w:spacing w:before="100" w:beforeAutospacing="1" w:after="100" w:afterAutospacing="1" w:line="240" w:lineRule="auto"/>
              <w:jc w:val="center"/>
              <w:rPr>
                <w:rFonts w:asciiTheme="minorHAnsi" w:hAnsiTheme="minorHAnsi" w:cstheme="minorHAnsi"/>
                <w:sz w:val="20"/>
              </w:rPr>
            </w:pPr>
            <w:r>
              <w:rPr>
                <w:rFonts w:asciiTheme="minorHAnsi" w:hAnsiTheme="minorHAnsi" w:cstheme="minorHAnsi"/>
                <w:sz w:val="20"/>
              </w:rPr>
              <w:t>4</w:t>
            </w:r>
            <w:r w:rsidRPr="00F1716E">
              <w:rPr>
                <w:rFonts w:asciiTheme="minorHAnsi" w:hAnsiTheme="minorHAnsi" w:cstheme="minorHAnsi"/>
                <w:sz w:val="20"/>
              </w:rPr>
              <w:t>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0785F26"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4E728DF"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317B45A"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F6EA328"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27613CB"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c>
          <w:tcPr>
            <w:tcW w:w="906" w:type="dxa"/>
            <w:tcBorders>
              <w:top w:val="single" w:sz="4" w:space="0" w:color="auto"/>
              <w:left w:val="nil"/>
              <w:bottom w:val="single" w:sz="4" w:space="0" w:color="auto"/>
              <w:right w:val="single" w:sz="4" w:space="0" w:color="auto"/>
            </w:tcBorders>
            <w:shd w:val="clear" w:color="auto" w:fill="auto"/>
            <w:noWrap/>
            <w:vAlign w:val="center"/>
          </w:tcPr>
          <w:p w14:paraId="46E2198E"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r>
      <w:tr w:rsidR="008F3D5A" w:rsidRPr="00F1716E" w14:paraId="7EE65A00" w14:textId="77777777" w:rsidTr="00291250">
        <w:trPr>
          <w:trHeight w:val="361"/>
        </w:trPr>
        <w:tc>
          <w:tcPr>
            <w:tcW w:w="386" w:type="dxa"/>
            <w:tcBorders>
              <w:top w:val="single" w:sz="4" w:space="0" w:color="auto"/>
              <w:left w:val="single" w:sz="4" w:space="0" w:color="auto"/>
              <w:bottom w:val="single" w:sz="4" w:space="0" w:color="auto"/>
              <w:right w:val="single" w:sz="4" w:space="0" w:color="auto"/>
            </w:tcBorders>
            <w:shd w:val="clear" w:color="auto" w:fill="auto"/>
            <w:noWrap/>
          </w:tcPr>
          <w:p w14:paraId="40613C6B" w14:textId="77777777" w:rsidR="008F3D5A" w:rsidRPr="006969CD" w:rsidRDefault="008F3D5A" w:rsidP="00291250">
            <w:pPr>
              <w:spacing w:before="100" w:beforeAutospacing="1" w:after="100" w:afterAutospacing="1" w:line="240" w:lineRule="auto"/>
              <w:rPr>
                <w:rFonts w:asciiTheme="minorHAnsi" w:hAnsiTheme="minorHAnsi" w:cstheme="minorHAnsi"/>
                <w:sz w:val="20"/>
              </w:rPr>
            </w:pPr>
            <w:r w:rsidRPr="006969CD">
              <w:rPr>
                <w:rFonts w:asciiTheme="minorHAnsi" w:hAnsiTheme="minorHAnsi" w:cstheme="minorHAnsi"/>
                <w:sz w:val="20"/>
              </w:rPr>
              <w:t>46</w:t>
            </w:r>
          </w:p>
        </w:tc>
        <w:tc>
          <w:tcPr>
            <w:tcW w:w="3153" w:type="dxa"/>
            <w:tcBorders>
              <w:top w:val="single" w:sz="4" w:space="0" w:color="auto"/>
              <w:left w:val="single" w:sz="4" w:space="0" w:color="auto"/>
              <w:bottom w:val="single" w:sz="4" w:space="0" w:color="auto"/>
              <w:right w:val="single" w:sz="4" w:space="0" w:color="auto"/>
            </w:tcBorders>
            <w:shd w:val="clear" w:color="auto" w:fill="auto"/>
          </w:tcPr>
          <w:p w14:paraId="6D57B71A"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Pomidorki koktajlowe</w:t>
            </w:r>
          </w:p>
        </w:tc>
        <w:tc>
          <w:tcPr>
            <w:tcW w:w="709" w:type="dxa"/>
            <w:tcBorders>
              <w:top w:val="single" w:sz="4" w:space="0" w:color="auto"/>
              <w:left w:val="nil"/>
              <w:bottom w:val="single" w:sz="4" w:space="0" w:color="auto"/>
              <w:right w:val="single" w:sz="4" w:space="0" w:color="auto"/>
            </w:tcBorders>
            <w:shd w:val="clear" w:color="auto" w:fill="auto"/>
            <w:noWrap/>
          </w:tcPr>
          <w:p w14:paraId="59183F4E"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kg</w:t>
            </w:r>
          </w:p>
        </w:tc>
        <w:tc>
          <w:tcPr>
            <w:tcW w:w="567" w:type="dxa"/>
            <w:tcBorders>
              <w:top w:val="single" w:sz="4" w:space="0" w:color="auto"/>
              <w:left w:val="nil"/>
              <w:bottom w:val="single" w:sz="4" w:space="0" w:color="auto"/>
              <w:right w:val="single" w:sz="4" w:space="0" w:color="auto"/>
            </w:tcBorders>
            <w:shd w:val="clear" w:color="auto" w:fill="auto"/>
            <w:noWrap/>
          </w:tcPr>
          <w:p w14:paraId="12416BAE" w14:textId="77777777" w:rsidR="008F3D5A" w:rsidRPr="00F1716E" w:rsidRDefault="008F3D5A" w:rsidP="00417B1B">
            <w:pPr>
              <w:spacing w:before="100" w:beforeAutospacing="1" w:after="100" w:afterAutospacing="1" w:line="240" w:lineRule="auto"/>
              <w:jc w:val="center"/>
              <w:rPr>
                <w:rFonts w:asciiTheme="minorHAnsi" w:hAnsiTheme="minorHAnsi" w:cstheme="minorHAnsi"/>
                <w:sz w:val="20"/>
              </w:rPr>
            </w:pPr>
            <w:r>
              <w:rPr>
                <w:rFonts w:asciiTheme="minorHAnsi" w:hAnsiTheme="minorHAnsi" w:cstheme="minorHAnsi"/>
                <w:sz w:val="20"/>
              </w:rPr>
              <w:t>5</w:t>
            </w:r>
            <w:r w:rsidRPr="00F1716E">
              <w:rPr>
                <w:rFonts w:asciiTheme="minorHAnsi" w:hAnsiTheme="minorHAnsi" w:cstheme="minorHAnsi"/>
                <w:sz w:val="20"/>
              </w:rPr>
              <w:t>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2CCAB9A"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0E03865"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4E04180"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A3D97ED"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7FA436D"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c>
          <w:tcPr>
            <w:tcW w:w="906" w:type="dxa"/>
            <w:tcBorders>
              <w:top w:val="single" w:sz="4" w:space="0" w:color="auto"/>
              <w:left w:val="nil"/>
              <w:bottom w:val="single" w:sz="4" w:space="0" w:color="auto"/>
              <w:right w:val="single" w:sz="4" w:space="0" w:color="auto"/>
            </w:tcBorders>
            <w:shd w:val="clear" w:color="auto" w:fill="auto"/>
            <w:noWrap/>
            <w:vAlign w:val="center"/>
          </w:tcPr>
          <w:p w14:paraId="16F98EC2"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r>
      <w:tr w:rsidR="008F3D5A" w:rsidRPr="00F1716E" w14:paraId="4999D7C6" w14:textId="77777777" w:rsidTr="00291250">
        <w:trPr>
          <w:trHeight w:val="361"/>
        </w:trPr>
        <w:tc>
          <w:tcPr>
            <w:tcW w:w="386" w:type="dxa"/>
            <w:tcBorders>
              <w:top w:val="single" w:sz="4" w:space="0" w:color="auto"/>
              <w:left w:val="single" w:sz="4" w:space="0" w:color="auto"/>
              <w:bottom w:val="single" w:sz="4" w:space="0" w:color="auto"/>
              <w:right w:val="single" w:sz="4" w:space="0" w:color="auto"/>
            </w:tcBorders>
            <w:shd w:val="clear" w:color="auto" w:fill="auto"/>
            <w:noWrap/>
          </w:tcPr>
          <w:p w14:paraId="6617B4AC" w14:textId="77777777" w:rsidR="008F3D5A" w:rsidRPr="006969CD" w:rsidRDefault="008F3D5A" w:rsidP="00291250">
            <w:pPr>
              <w:spacing w:before="100" w:beforeAutospacing="1" w:after="100" w:afterAutospacing="1" w:line="240" w:lineRule="auto"/>
              <w:rPr>
                <w:rFonts w:asciiTheme="minorHAnsi" w:hAnsiTheme="minorHAnsi" w:cstheme="minorHAnsi"/>
                <w:sz w:val="20"/>
              </w:rPr>
            </w:pPr>
            <w:r w:rsidRPr="006969CD">
              <w:rPr>
                <w:rFonts w:asciiTheme="minorHAnsi" w:hAnsiTheme="minorHAnsi" w:cstheme="minorHAnsi"/>
                <w:sz w:val="20"/>
              </w:rPr>
              <w:t>47</w:t>
            </w:r>
          </w:p>
        </w:tc>
        <w:tc>
          <w:tcPr>
            <w:tcW w:w="3153" w:type="dxa"/>
            <w:tcBorders>
              <w:top w:val="single" w:sz="4" w:space="0" w:color="auto"/>
              <w:left w:val="single" w:sz="4" w:space="0" w:color="auto"/>
              <w:bottom w:val="single" w:sz="4" w:space="0" w:color="auto"/>
              <w:right w:val="single" w:sz="4" w:space="0" w:color="auto"/>
            </w:tcBorders>
            <w:shd w:val="clear" w:color="auto" w:fill="auto"/>
          </w:tcPr>
          <w:p w14:paraId="367B224C"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pomidor</w:t>
            </w:r>
          </w:p>
        </w:tc>
        <w:tc>
          <w:tcPr>
            <w:tcW w:w="709" w:type="dxa"/>
            <w:tcBorders>
              <w:top w:val="single" w:sz="4" w:space="0" w:color="auto"/>
              <w:left w:val="nil"/>
              <w:bottom w:val="single" w:sz="4" w:space="0" w:color="auto"/>
              <w:right w:val="single" w:sz="4" w:space="0" w:color="auto"/>
            </w:tcBorders>
            <w:shd w:val="clear" w:color="auto" w:fill="auto"/>
            <w:noWrap/>
          </w:tcPr>
          <w:p w14:paraId="2CDF8218"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kg</w:t>
            </w:r>
          </w:p>
        </w:tc>
        <w:tc>
          <w:tcPr>
            <w:tcW w:w="567" w:type="dxa"/>
            <w:tcBorders>
              <w:top w:val="single" w:sz="4" w:space="0" w:color="auto"/>
              <w:left w:val="nil"/>
              <w:bottom w:val="single" w:sz="4" w:space="0" w:color="auto"/>
              <w:right w:val="single" w:sz="4" w:space="0" w:color="auto"/>
            </w:tcBorders>
            <w:shd w:val="clear" w:color="auto" w:fill="auto"/>
            <w:noWrap/>
          </w:tcPr>
          <w:p w14:paraId="158EAD4F" w14:textId="77777777" w:rsidR="008F3D5A" w:rsidRPr="00F1716E" w:rsidRDefault="008F3D5A" w:rsidP="00417B1B">
            <w:pPr>
              <w:spacing w:before="100" w:beforeAutospacing="1" w:after="100" w:afterAutospacing="1" w:line="240" w:lineRule="auto"/>
              <w:jc w:val="center"/>
              <w:rPr>
                <w:rFonts w:asciiTheme="minorHAnsi" w:hAnsiTheme="minorHAnsi" w:cstheme="minorHAnsi"/>
                <w:sz w:val="20"/>
              </w:rPr>
            </w:pPr>
            <w:r>
              <w:rPr>
                <w:rFonts w:asciiTheme="minorHAnsi" w:hAnsiTheme="minorHAnsi" w:cstheme="minorHAnsi"/>
                <w:sz w:val="20"/>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D9B7A55"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0B0BF0E"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79E746C"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4E52249"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5611633"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c>
          <w:tcPr>
            <w:tcW w:w="906" w:type="dxa"/>
            <w:tcBorders>
              <w:top w:val="single" w:sz="4" w:space="0" w:color="auto"/>
              <w:left w:val="nil"/>
              <w:bottom w:val="single" w:sz="4" w:space="0" w:color="auto"/>
              <w:right w:val="single" w:sz="4" w:space="0" w:color="auto"/>
            </w:tcBorders>
            <w:shd w:val="clear" w:color="auto" w:fill="auto"/>
            <w:noWrap/>
            <w:vAlign w:val="center"/>
          </w:tcPr>
          <w:p w14:paraId="789D6788"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r>
      <w:tr w:rsidR="008F3D5A" w:rsidRPr="00F1716E" w14:paraId="31EF1114" w14:textId="77777777" w:rsidTr="00291250">
        <w:trPr>
          <w:trHeight w:val="361"/>
        </w:trPr>
        <w:tc>
          <w:tcPr>
            <w:tcW w:w="386" w:type="dxa"/>
            <w:tcBorders>
              <w:top w:val="single" w:sz="4" w:space="0" w:color="auto"/>
              <w:left w:val="single" w:sz="4" w:space="0" w:color="auto"/>
              <w:bottom w:val="single" w:sz="4" w:space="0" w:color="auto"/>
              <w:right w:val="single" w:sz="4" w:space="0" w:color="auto"/>
            </w:tcBorders>
            <w:shd w:val="clear" w:color="auto" w:fill="auto"/>
            <w:noWrap/>
          </w:tcPr>
          <w:p w14:paraId="2DF79B13" w14:textId="77777777" w:rsidR="008F3D5A" w:rsidRPr="006969CD" w:rsidRDefault="008F3D5A" w:rsidP="00291250">
            <w:pPr>
              <w:spacing w:before="100" w:beforeAutospacing="1" w:after="100" w:afterAutospacing="1" w:line="240" w:lineRule="auto"/>
              <w:rPr>
                <w:rFonts w:asciiTheme="minorHAnsi" w:hAnsiTheme="minorHAnsi" w:cstheme="minorHAnsi"/>
                <w:sz w:val="20"/>
              </w:rPr>
            </w:pPr>
            <w:r w:rsidRPr="006969CD">
              <w:rPr>
                <w:rFonts w:asciiTheme="minorHAnsi" w:hAnsiTheme="minorHAnsi" w:cstheme="minorHAnsi"/>
                <w:sz w:val="20"/>
              </w:rPr>
              <w:t>48</w:t>
            </w:r>
          </w:p>
        </w:tc>
        <w:tc>
          <w:tcPr>
            <w:tcW w:w="3153" w:type="dxa"/>
            <w:tcBorders>
              <w:top w:val="single" w:sz="4" w:space="0" w:color="auto"/>
              <w:left w:val="single" w:sz="4" w:space="0" w:color="auto"/>
              <w:bottom w:val="single" w:sz="4" w:space="0" w:color="auto"/>
              <w:right w:val="single" w:sz="4" w:space="0" w:color="auto"/>
            </w:tcBorders>
            <w:shd w:val="clear" w:color="auto" w:fill="auto"/>
          </w:tcPr>
          <w:p w14:paraId="0F050112"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pomidor malinowy</w:t>
            </w:r>
          </w:p>
        </w:tc>
        <w:tc>
          <w:tcPr>
            <w:tcW w:w="709" w:type="dxa"/>
            <w:tcBorders>
              <w:top w:val="single" w:sz="4" w:space="0" w:color="auto"/>
              <w:left w:val="nil"/>
              <w:bottom w:val="single" w:sz="4" w:space="0" w:color="auto"/>
              <w:right w:val="single" w:sz="4" w:space="0" w:color="auto"/>
            </w:tcBorders>
            <w:shd w:val="clear" w:color="auto" w:fill="auto"/>
            <w:noWrap/>
          </w:tcPr>
          <w:p w14:paraId="4E06C8DC"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kg</w:t>
            </w:r>
          </w:p>
        </w:tc>
        <w:tc>
          <w:tcPr>
            <w:tcW w:w="567" w:type="dxa"/>
            <w:tcBorders>
              <w:top w:val="single" w:sz="4" w:space="0" w:color="auto"/>
              <w:left w:val="nil"/>
              <w:bottom w:val="single" w:sz="4" w:space="0" w:color="auto"/>
              <w:right w:val="single" w:sz="4" w:space="0" w:color="auto"/>
            </w:tcBorders>
            <w:shd w:val="clear" w:color="auto" w:fill="auto"/>
            <w:noWrap/>
          </w:tcPr>
          <w:p w14:paraId="75547809" w14:textId="77777777" w:rsidR="008F3D5A" w:rsidRPr="00F1716E" w:rsidRDefault="008F3D5A" w:rsidP="00417B1B">
            <w:pPr>
              <w:spacing w:before="100" w:beforeAutospacing="1" w:after="100" w:afterAutospacing="1" w:line="240" w:lineRule="auto"/>
              <w:jc w:val="center"/>
              <w:rPr>
                <w:rFonts w:asciiTheme="minorHAnsi" w:hAnsiTheme="minorHAnsi" w:cstheme="minorHAnsi"/>
                <w:sz w:val="20"/>
              </w:rPr>
            </w:pPr>
            <w:r>
              <w:rPr>
                <w:rFonts w:asciiTheme="minorHAnsi" w:hAnsiTheme="minorHAnsi" w:cstheme="minorHAnsi"/>
                <w:sz w:val="20"/>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48DE27C"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12369A92"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3D49F9D"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EFC3C4E"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DA22FE3"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c>
          <w:tcPr>
            <w:tcW w:w="906" w:type="dxa"/>
            <w:tcBorders>
              <w:top w:val="single" w:sz="4" w:space="0" w:color="auto"/>
              <w:left w:val="nil"/>
              <w:bottom w:val="single" w:sz="4" w:space="0" w:color="auto"/>
              <w:right w:val="single" w:sz="4" w:space="0" w:color="auto"/>
            </w:tcBorders>
            <w:shd w:val="clear" w:color="auto" w:fill="auto"/>
            <w:noWrap/>
            <w:vAlign w:val="center"/>
          </w:tcPr>
          <w:p w14:paraId="6213F01A"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r>
      <w:tr w:rsidR="008F3D5A" w:rsidRPr="00F1716E" w14:paraId="2A4DB474" w14:textId="77777777" w:rsidTr="00291250">
        <w:trPr>
          <w:trHeight w:val="361"/>
        </w:trPr>
        <w:tc>
          <w:tcPr>
            <w:tcW w:w="386" w:type="dxa"/>
            <w:tcBorders>
              <w:top w:val="single" w:sz="4" w:space="0" w:color="auto"/>
              <w:left w:val="single" w:sz="4" w:space="0" w:color="auto"/>
              <w:bottom w:val="single" w:sz="4" w:space="0" w:color="auto"/>
              <w:right w:val="single" w:sz="4" w:space="0" w:color="auto"/>
            </w:tcBorders>
            <w:shd w:val="clear" w:color="auto" w:fill="auto"/>
            <w:noWrap/>
          </w:tcPr>
          <w:p w14:paraId="3B6EFADE" w14:textId="77777777" w:rsidR="008F3D5A" w:rsidRPr="006969CD" w:rsidRDefault="008F3D5A" w:rsidP="00291250">
            <w:pPr>
              <w:spacing w:before="100" w:beforeAutospacing="1" w:after="100" w:afterAutospacing="1" w:line="240" w:lineRule="auto"/>
              <w:rPr>
                <w:rFonts w:asciiTheme="minorHAnsi" w:hAnsiTheme="minorHAnsi" w:cstheme="minorHAnsi"/>
                <w:sz w:val="20"/>
              </w:rPr>
            </w:pPr>
            <w:r w:rsidRPr="006969CD">
              <w:rPr>
                <w:rFonts w:asciiTheme="minorHAnsi" w:hAnsiTheme="minorHAnsi" w:cstheme="minorHAnsi"/>
                <w:sz w:val="20"/>
              </w:rPr>
              <w:t>49</w:t>
            </w:r>
          </w:p>
        </w:tc>
        <w:tc>
          <w:tcPr>
            <w:tcW w:w="3153" w:type="dxa"/>
            <w:tcBorders>
              <w:top w:val="single" w:sz="4" w:space="0" w:color="auto"/>
              <w:left w:val="single" w:sz="4" w:space="0" w:color="auto"/>
              <w:bottom w:val="single" w:sz="4" w:space="0" w:color="auto"/>
              <w:right w:val="single" w:sz="4" w:space="0" w:color="auto"/>
            </w:tcBorders>
            <w:shd w:val="clear" w:color="auto" w:fill="auto"/>
          </w:tcPr>
          <w:p w14:paraId="2B9ADEE2"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por</w:t>
            </w:r>
          </w:p>
        </w:tc>
        <w:tc>
          <w:tcPr>
            <w:tcW w:w="709" w:type="dxa"/>
            <w:tcBorders>
              <w:top w:val="single" w:sz="4" w:space="0" w:color="auto"/>
              <w:left w:val="nil"/>
              <w:bottom w:val="single" w:sz="4" w:space="0" w:color="auto"/>
              <w:right w:val="single" w:sz="4" w:space="0" w:color="auto"/>
            </w:tcBorders>
            <w:shd w:val="clear" w:color="auto" w:fill="auto"/>
            <w:noWrap/>
          </w:tcPr>
          <w:p w14:paraId="6F653B79"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kg</w:t>
            </w:r>
          </w:p>
        </w:tc>
        <w:tc>
          <w:tcPr>
            <w:tcW w:w="567" w:type="dxa"/>
            <w:tcBorders>
              <w:top w:val="single" w:sz="4" w:space="0" w:color="auto"/>
              <w:left w:val="nil"/>
              <w:bottom w:val="single" w:sz="4" w:space="0" w:color="auto"/>
              <w:right w:val="single" w:sz="4" w:space="0" w:color="auto"/>
            </w:tcBorders>
            <w:shd w:val="clear" w:color="auto" w:fill="auto"/>
            <w:noWrap/>
          </w:tcPr>
          <w:p w14:paraId="19A773B7" w14:textId="77777777" w:rsidR="008F3D5A" w:rsidRPr="00F1716E"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2</w:t>
            </w:r>
            <w:r>
              <w:rPr>
                <w:rFonts w:asciiTheme="minorHAnsi" w:hAnsiTheme="minorHAnsi" w:cstheme="minorHAnsi"/>
                <w:sz w:val="20"/>
              </w:rPr>
              <w:t>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80EF68B"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114FBC8"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D0BCD7F"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8D7508F"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73A77F9"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c>
          <w:tcPr>
            <w:tcW w:w="906" w:type="dxa"/>
            <w:tcBorders>
              <w:top w:val="single" w:sz="4" w:space="0" w:color="auto"/>
              <w:left w:val="nil"/>
              <w:bottom w:val="single" w:sz="4" w:space="0" w:color="auto"/>
              <w:right w:val="single" w:sz="4" w:space="0" w:color="auto"/>
            </w:tcBorders>
            <w:shd w:val="clear" w:color="auto" w:fill="auto"/>
            <w:noWrap/>
            <w:vAlign w:val="center"/>
          </w:tcPr>
          <w:p w14:paraId="09194A8D"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r>
      <w:tr w:rsidR="008F3D5A" w:rsidRPr="00F1716E" w14:paraId="0225AC1A" w14:textId="77777777" w:rsidTr="00291250">
        <w:trPr>
          <w:trHeight w:val="361"/>
        </w:trPr>
        <w:tc>
          <w:tcPr>
            <w:tcW w:w="386" w:type="dxa"/>
            <w:tcBorders>
              <w:top w:val="single" w:sz="4" w:space="0" w:color="auto"/>
              <w:left w:val="single" w:sz="4" w:space="0" w:color="auto"/>
              <w:bottom w:val="single" w:sz="4" w:space="0" w:color="auto"/>
              <w:right w:val="single" w:sz="4" w:space="0" w:color="auto"/>
            </w:tcBorders>
            <w:shd w:val="clear" w:color="auto" w:fill="auto"/>
            <w:noWrap/>
          </w:tcPr>
          <w:p w14:paraId="02108695" w14:textId="77777777" w:rsidR="008F3D5A" w:rsidRPr="006969CD" w:rsidRDefault="008F3D5A" w:rsidP="00291250">
            <w:pPr>
              <w:spacing w:before="100" w:beforeAutospacing="1" w:after="100" w:afterAutospacing="1" w:line="240" w:lineRule="auto"/>
              <w:rPr>
                <w:rFonts w:asciiTheme="minorHAnsi" w:hAnsiTheme="minorHAnsi" w:cstheme="minorHAnsi"/>
                <w:sz w:val="20"/>
              </w:rPr>
            </w:pPr>
            <w:r w:rsidRPr="006969CD">
              <w:rPr>
                <w:rFonts w:asciiTheme="minorHAnsi" w:hAnsiTheme="minorHAnsi" w:cstheme="minorHAnsi"/>
                <w:sz w:val="20"/>
              </w:rPr>
              <w:t>50</w:t>
            </w:r>
          </w:p>
        </w:tc>
        <w:tc>
          <w:tcPr>
            <w:tcW w:w="3153" w:type="dxa"/>
            <w:tcBorders>
              <w:top w:val="single" w:sz="4" w:space="0" w:color="auto"/>
              <w:left w:val="single" w:sz="4" w:space="0" w:color="auto"/>
              <w:bottom w:val="single" w:sz="4" w:space="0" w:color="auto"/>
              <w:right w:val="single" w:sz="4" w:space="0" w:color="auto"/>
            </w:tcBorders>
            <w:shd w:val="clear" w:color="auto" w:fill="auto"/>
          </w:tcPr>
          <w:p w14:paraId="4F07BDB2"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rzodkiewka pęczek (1pęczek=ok.0,15kg)</w:t>
            </w:r>
          </w:p>
        </w:tc>
        <w:tc>
          <w:tcPr>
            <w:tcW w:w="709" w:type="dxa"/>
            <w:tcBorders>
              <w:top w:val="single" w:sz="4" w:space="0" w:color="auto"/>
              <w:left w:val="nil"/>
              <w:bottom w:val="single" w:sz="4" w:space="0" w:color="auto"/>
              <w:right w:val="single" w:sz="4" w:space="0" w:color="auto"/>
            </w:tcBorders>
            <w:shd w:val="clear" w:color="auto" w:fill="auto"/>
            <w:noWrap/>
          </w:tcPr>
          <w:p w14:paraId="77053F03"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pęczki</w:t>
            </w:r>
          </w:p>
        </w:tc>
        <w:tc>
          <w:tcPr>
            <w:tcW w:w="567" w:type="dxa"/>
            <w:tcBorders>
              <w:top w:val="single" w:sz="4" w:space="0" w:color="auto"/>
              <w:left w:val="nil"/>
              <w:bottom w:val="single" w:sz="4" w:space="0" w:color="auto"/>
              <w:right w:val="single" w:sz="4" w:space="0" w:color="auto"/>
            </w:tcBorders>
            <w:shd w:val="clear" w:color="auto" w:fill="auto"/>
            <w:noWrap/>
          </w:tcPr>
          <w:p w14:paraId="1F4F55C5" w14:textId="77777777" w:rsidR="008F3D5A" w:rsidRPr="00F1716E"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1</w:t>
            </w:r>
            <w:r>
              <w:rPr>
                <w:rFonts w:asciiTheme="minorHAnsi" w:hAnsiTheme="minorHAnsi" w:cstheme="minorHAnsi"/>
                <w:sz w:val="20"/>
              </w:rPr>
              <w:t>0</w:t>
            </w:r>
            <w:r w:rsidRPr="00F1716E">
              <w:rPr>
                <w:rFonts w:asciiTheme="minorHAnsi" w:hAnsiTheme="minorHAnsi" w:cstheme="minorHAnsi"/>
                <w:sz w:val="20"/>
              </w:rPr>
              <w:t>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19A2DD3"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2DCC786"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ADF51A4"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44C0B58"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45C1818"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c>
          <w:tcPr>
            <w:tcW w:w="906" w:type="dxa"/>
            <w:tcBorders>
              <w:top w:val="single" w:sz="4" w:space="0" w:color="auto"/>
              <w:left w:val="nil"/>
              <w:bottom w:val="single" w:sz="4" w:space="0" w:color="auto"/>
              <w:right w:val="single" w:sz="4" w:space="0" w:color="auto"/>
            </w:tcBorders>
            <w:shd w:val="clear" w:color="auto" w:fill="auto"/>
            <w:noWrap/>
            <w:vAlign w:val="center"/>
          </w:tcPr>
          <w:p w14:paraId="6C15247C"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r>
      <w:tr w:rsidR="008F3D5A" w:rsidRPr="00F1716E" w14:paraId="318FBE99" w14:textId="77777777" w:rsidTr="00291250">
        <w:trPr>
          <w:trHeight w:val="361"/>
        </w:trPr>
        <w:tc>
          <w:tcPr>
            <w:tcW w:w="386" w:type="dxa"/>
            <w:tcBorders>
              <w:top w:val="single" w:sz="4" w:space="0" w:color="auto"/>
              <w:left w:val="single" w:sz="4" w:space="0" w:color="auto"/>
              <w:bottom w:val="single" w:sz="4" w:space="0" w:color="auto"/>
              <w:right w:val="single" w:sz="4" w:space="0" w:color="auto"/>
            </w:tcBorders>
            <w:shd w:val="clear" w:color="auto" w:fill="auto"/>
            <w:noWrap/>
          </w:tcPr>
          <w:p w14:paraId="7A480914" w14:textId="77777777" w:rsidR="008F3D5A" w:rsidRPr="006969CD" w:rsidRDefault="008F3D5A" w:rsidP="00291250">
            <w:pPr>
              <w:spacing w:before="100" w:beforeAutospacing="1" w:after="100" w:afterAutospacing="1" w:line="240" w:lineRule="auto"/>
              <w:rPr>
                <w:rFonts w:asciiTheme="minorHAnsi" w:hAnsiTheme="minorHAnsi" w:cstheme="minorHAnsi"/>
                <w:sz w:val="20"/>
              </w:rPr>
            </w:pPr>
            <w:r w:rsidRPr="006969CD">
              <w:rPr>
                <w:rFonts w:asciiTheme="minorHAnsi" w:hAnsiTheme="minorHAnsi" w:cstheme="minorHAnsi"/>
                <w:sz w:val="20"/>
              </w:rPr>
              <w:t>51</w:t>
            </w:r>
          </w:p>
        </w:tc>
        <w:tc>
          <w:tcPr>
            <w:tcW w:w="3153" w:type="dxa"/>
            <w:tcBorders>
              <w:top w:val="single" w:sz="4" w:space="0" w:color="auto"/>
              <w:left w:val="single" w:sz="4" w:space="0" w:color="auto"/>
              <w:bottom w:val="single" w:sz="4" w:space="0" w:color="auto"/>
              <w:right w:val="single" w:sz="4" w:space="0" w:color="auto"/>
            </w:tcBorders>
            <w:shd w:val="clear" w:color="auto" w:fill="auto"/>
          </w:tcPr>
          <w:p w14:paraId="389147D8"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sałata lodowa (klasa I)</w:t>
            </w:r>
          </w:p>
        </w:tc>
        <w:tc>
          <w:tcPr>
            <w:tcW w:w="709" w:type="dxa"/>
            <w:tcBorders>
              <w:top w:val="single" w:sz="4" w:space="0" w:color="auto"/>
              <w:left w:val="nil"/>
              <w:bottom w:val="single" w:sz="4" w:space="0" w:color="auto"/>
              <w:right w:val="single" w:sz="4" w:space="0" w:color="auto"/>
            </w:tcBorders>
            <w:shd w:val="clear" w:color="auto" w:fill="auto"/>
            <w:noWrap/>
          </w:tcPr>
          <w:p w14:paraId="387DF286"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szt.</w:t>
            </w:r>
          </w:p>
        </w:tc>
        <w:tc>
          <w:tcPr>
            <w:tcW w:w="567" w:type="dxa"/>
            <w:tcBorders>
              <w:top w:val="single" w:sz="4" w:space="0" w:color="auto"/>
              <w:left w:val="nil"/>
              <w:bottom w:val="single" w:sz="4" w:space="0" w:color="auto"/>
              <w:right w:val="single" w:sz="4" w:space="0" w:color="auto"/>
            </w:tcBorders>
            <w:shd w:val="clear" w:color="auto" w:fill="auto"/>
            <w:noWrap/>
          </w:tcPr>
          <w:p w14:paraId="52CDDC57" w14:textId="77777777" w:rsidR="008F3D5A" w:rsidRPr="00F1716E"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100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E8AD165"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E8FD6B9"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F2D588B"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9AA7E2D"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CB7483C"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c>
          <w:tcPr>
            <w:tcW w:w="906" w:type="dxa"/>
            <w:tcBorders>
              <w:top w:val="single" w:sz="4" w:space="0" w:color="auto"/>
              <w:left w:val="nil"/>
              <w:bottom w:val="single" w:sz="4" w:space="0" w:color="auto"/>
              <w:right w:val="single" w:sz="4" w:space="0" w:color="auto"/>
            </w:tcBorders>
            <w:shd w:val="clear" w:color="auto" w:fill="auto"/>
            <w:noWrap/>
            <w:vAlign w:val="center"/>
          </w:tcPr>
          <w:p w14:paraId="6E5AEF00"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r>
      <w:tr w:rsidR="008F3D5A" w:rsidRPr="00F1716E" w14:paraId="599CA736" w14:textId="77777777" w:rsidTr="00291250">
        <w:trPr>
          <w:trHeight w:val="361"/>
        </w:trPr>
        <w:tc>
          <w:tcPr>
            <w:tcW w:w="386" w:type="dxa"/>
            <w:tcBorders>
              <w:top w:val="single" w:sz="4" w:space="0" w:color="auto"/>
              <w:left w:val="single" w:sz="4" w:space="0" w:color="auto"/>
              <w:bottom w:val="single" w:sz="4" w:space="0" w:color="auto"/>
              <w:right w:val="single" w:sz="4" w:space="0" w:color="auto"/>
            </w:tcBorders>
            <w:shd w:val="clear" w:color="auto" w:fill="auto"/>
            <w:noWrap/>
          </w:tcPr>
          <w:p w14:paraId="728FC720" w14:textId="77777777" w:rsidR="008F3D5A" w:rsidRPr="006969CD" w:rsidRDefault="008F3D5A" w:rsidP="00291250">
            <w:pPr>
              <w:spacing w:before="100" w:beforeAutospacing="1" w:after="100" w:afterAutospacing="1" w:line="240" w:lineRule="auto"/>
              <w:rPr>
                <w:rFonts w:asciiTheme="minorHAnsi" w:hAnsiTheme="minorHAnsi" w:cstheme="minorHAnsi"/>
                <w:sz w:val="20"/>
              </w:rPr>
            </w:pPr>
            <w:r w:rsidRPr="006969CD">
              <w:rPr>
                <w:rFonts w:asciiTheme="minorHAnsi" w:hAnsiTheme="minorHAnsi" w:cstheme="minorHAnsi"/>
                <w:sz w:val="20"/>
              </w:rPr>
              <w:t>52</w:t>
            </w:r>
          </w:p>
        </w:tc>
        <w:tc>
          <w:tcPr>
            <w:tcW w:w="3153" w:type="dxa"/>
            <w:tcBorders>
              <w:top w:val="single" w:sz="4" w:space="0" w:color="auto"/>
              <w:left w:val="single" w:sz="4" w:space="0" w:color="auto"/>
              <w:bottom w:val="single" w:sz="4" w:space="0" w:color="auto"/>
              <w:right w:val="single" w:sz="4" w:space="0" w:color="auto"/>
            </w:tcBorders>
            <w:shd w:val="clear" w:color="auto" w:fill="auto"/>
          </w:tcPr>
          <w:p w14:paraId="10D704C6"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 xml:space="preserve">sałata </w:t>
            </w:r>
            <w:proofErr w:type="spellStart"/>
            <w:r w:rsidRPr="00F1716E">
              <w:rPr>
                <w:rFonts w:asciiTheme="minorHAnsi" w:hAnsiTheme="minorHAnsi" w:cstheme="minorHAnsi"/>
                <w:sz w:val="20"/>
              </w:rPr>
              <w:t>rukola</w:t>
            </w:r>
            <w:proofErr w:type="spellEnd"/>
            <w:r w:rsidRPr="00F1716E">
              <w:rPr>
                <w:rFonts w:asciiTheme="minorHAnsi" w:hAnsiTheme="minorHAnsi" w:cstheme="minorHAnsi"/>
                <w:sz w:val="20"/>
              </w:rPr>
              <w:t xml:space="preserve"> (opakowanie 0,1-0,3 kg)</w:t>
            </w:r>
          </w:p>
        </w:tc>
        <w:tc>
          <w:tcPr>
            <w:tcW w:w="709" w:type="dxa"/>
            <w:tcBorders>
              <w:top w:val="single" w:sz="4" w:space="0" w:color="auto"/>
              <w:left w:val="nil"/>
              <w:bottom w:val="single" w:sz="4" w:space="0" w:color="auto"/>
              <w:right w:val="single" w:sz="4" w:space="0" w:color="auto"/>
            </w:tcBorders>
            <w:shd w:val="clear" w:color="auto" w:fill="auto"/>
            <w:noWrap/>
          </w:tcPr>
          <w:p w14:paraId="23DED402" w14:textId="149B0426" w:rsidR="008F3D5A" w:rsidRPr="006969CD" w:rsidRDefault="009C1370" w:rsidP="00417B1B">
            <w:pPr>
              <w:spacing w:before="100" w:beforeAutospacing="1" w:after="100" w:afterAutospacing="1" w:line="240" w:lineRule="auto"/>
              <w:jc w:val="center"/>
              <w:rPr>
                <w:rFonts w:asciiTheme="minorHAnsi" w:hAnsiTheme="minorHAnsi" w:cstheme="minorHAnsi"/>
                <w:sz w:val="20"/>
              </w:rPr>
            </w:pPr>
            <w:r>
              <w:rPr>
                <w:rFonts w:asciiTheme="minorHAnsi" w:hAnsiTheme="minorHAnsi" w:cstheme="minorHAnsi"/>
                <w:sz w:val="20"/>
              </w:rPr>
              <w:t>szt.</w:t>
            </w:r>
          </w:p>
        </w:tc>
        <w:tc>
          <w:tcPr>
            <w:tcW w:w="567" w:type="dxa"/>
            <w:tcBorders>
              <w:top w:val="single" w:sz="4" w:space="0" w:color="auto"/>
              <w:left w:val="nil"/>
              <w:bottom w:val="single" w:sz="4" w:space="0" w:color="auto"/>
              <w:right w:val="single" w:sz="4" w:space="0" w:color="auto"/>
            </w:tcBorders>
            <w:shd w:val="clear" w:color="auto" w:fill="auto"/>
            <w:noWrap/>
          </w:tcPr>
          <w:p w14:paraId="36780D6B" w14:textId="77777777" w:rsidR="008F3D5A" w:rsidRPr="00F1716E"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100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6A7A0A8"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7CB1E41"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654798F"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1C8238A"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6082EA3"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c>
          <w:tcPr>
            <w:tcW w:w="906" w:type="dxa"/>
            <w:tcBorders>
              <w:top w:val="single" w:sz="4" w:space="0" w:color="auto"/>
              <w:left w:val="nil"/>
              <w:bottom w:val="single" w:sz="4" w:space="0" w:color="auto"/>
              <w:right w:val="single" w:sz="4" w:space="0" w:color="auto"/>
            </w:tcBorders>
            <w:shd w:val="clear" w:color="auto" w:fill="auto"/>
            <w:noWrap/>
            <w:vAlign w:val="center"/>
          </w:tcPr>
          <w:p w14:paraId="42F20452"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r>
      <w:tr w:rsidR="008F3D5A" w:rsidRPr="00F1716E" w14:paraId="50E1725A" w14:textId="77777777" w:rsidTr="00291250">
        <w:trPr>
          <w:trHeight w:val="361"/>
        </w:trPr>
        <w:tc>
          <w:tcPr>
            <w:tcW w:w="386" w:type="dxa"/>
            <w:tcBorders>
              <w:top w:val="single" w:sz="4" w:space="0" w:color="auto"/>
              <w:left w:val="single" w:sz="4" w:space="0" w:color="auto"/>
              <w:bottom w:val="single" w:sz="4" w:space="0" w:color="auto"/>
              <w:right w:val="single" w:sz="4" w:space="0" w:color="auto"/>
            </w:tcBorders>
            <w:shd w:val="clear" w:color="auto" w:fill="auto"/>
            <w:noWrap/>
          </w:tcPr>
          <w:p w14:paraId="69C7B242" w14:textId="77777777" w:rsidR="008F3D5A" w:rsidRPr="006969CD" w:rsidRDefault="008F3D5A" w:rsidP="00291250">
            <w:pPr>
              <w:spacing w:before="100" w:beforeAutospacing="1" w:after="100" w:afterAutospacing="1" w:line="240" w:lineRule="auto"/>
              <w:rPr>
                <w:rFonts w:asciiTheme="minorHAnsi" w:hAnsiTheme="minorHAnsi" w:cstheme="minorHAnsi"/>
                <w:sz w:val="20"/>
              </w:rPr>
            </w:pPr>
            <w:r w:rsidRPr="006969CD">
              <w:rPr>
                <w:rFonts w:asciiTheme="minorHAnsi" w:hAnsiTheme="minorHAnsi" w:cstheme="minorHAnsi"/>
                <w:sz w:val="20"/>
              </w:rPr>
              <w:t>53</w:t>
            </w:r>
          </w:p>
        </w:tc>
        <w:tc>
          <w:tcPr>
            <w:tcW w:w="3153" w:type="dxa"/>
            <w:tcBorders>
              <w:top w:val="single" w:sz="4" w:space="0" w:color="auto"/>
              <w:left w:val="single" w:sz="4" w:space="0" w:color="auto"/>
              <w:bottom w:val="single" w:sz="4" w:space="0" w:color="auto"/>
              <w:right w:val="single" w:sz="4" w:space="0" w:color="auto"/>
            </w:tcBorders>
            <w:shd w:val="clear" w:color="auto" w:fill="auto"/>
          </w:tcPr>
          <w:p w14:paraId="2D0E808B"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Sałata karbowana luz</w:t>
            </w:r>
          </w:p>
        </w:tc>
        <w:tc>
          <w:tcPr>
            <w:tcW w:w="709" w:type="dxa"/>
            <w:tcBorders>
              <w:top w:val="single" w:sz="4" w:space="0" w:color="auto"/>
              <w:left w:val="nil"/>
              <w:bottom w:val="single" w:sz="4" w:space="0" w:color="auto"/>
              <w:right w:val="single" w:sz="4" w:space="0" w:color="auto"/>
            </w:tcBorders>
            <w:shd w:val="clear" w:color="auto" w:fill="auto"/>
            <w:noWrap/>
          </w:tcPr>
          <w:p w14:paraId="206623EC"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szt.</w:t>
            </w:r>
          </w:p>
        </w:tc>
        <w:tc>
          <w:tcPr>
            <w:tcW w:w="567" w:type="dxa"/>
            <w:tcBorders>
              <w:top w:val="single" w:sz="4" w:space="0" w:color="auto"/>
              <w:left w:val="nil"/>
              <w:bottom w:val="single" w:sz="4" w:space="0" w:color="auto"/>
              <w:right w:val="single" w:sz="4" w:space="0" w:color="auto"/>
            </w:tcBorders>
            <w:shd w:val="clear" w:color="auto" w:fill="auto"/>
            <w:noWrap/>
          </w:tcPr>
          <w:p w14:paraId="097CDCE5" w14:textId="77777777" w:rsidR="008F3D5A" w:rsidRPr="00F1716E" w:rsidRDefault="008F3D5A" w:rsidP="00417B1B">
            <w:pPr>
              <w:spacing w:before="100" w:beforeAutospacing="1" w:after="100" w:afterAutospacing="1" w:line="240" w:lineRule="auto"/>
              <w:jc w:val="center"/>
              <w:rPr>
                <w:rFonts w:asciiTheme="minorHAnsi" w:hAnsiTheme="minorHAnsi" w:cstheme="minorHAnsi"/>
                <w:sz w:val="20"/>
              </w:rPr>
            </w:pPr>
            <w:r>
              <w:rPr>
                <w:rFonts w:asciiTheme="minorHAnsi" w:hAnsiTheme="minorHAnsi" w:cstheme="minorHAnsi"/>
                <w:sz w:val="20"/>
              </w:rPr>
              <w:t>1</w:t>
            </w:r>
            <w:r w:rsidRPr="00F1716E">
              <w:rPr>
                <w:rFonts w:asciiTheme="minorHAnsi" w:hAnsiTheme="minorHAnsi" w:cstheme="minorHAnsi"/>
                <w:sz w:val="20"/>
              </w:rPr>
              <w:t>00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632ED99"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AD1C719"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CCFCC9F"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AE9AEA0"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1DD192D"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c>
          <w:tcPr>
            <w:tcW w:w="906" w:type="dxa"/>
            <w:tcBorders>
              <w:top w:val="single" w:sz="4" w:space="0" w:color="auto"/>
              <w:left w:val="nil"/>
              <w:bottom w:val="single" w:sz="4" w:space="0" w:color="auto"/>
              <w:right w:val="single" w:sz="4" w:space="0" w:color="auto"/>
            </w:tcBorders>
            <w:shd w:val="clear" w:color="auto" w:fill="auto"/>
            <w:noWrap/>
            <w:vAlign w:val="center"/>
          </w:tcPr>
          <w:p w14:paraId="3A1BA04D"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r>
      <w:tr w:rsidR="008F3D5A" w:rsidRPr="00F1716E" w14:paraId="0A3549FA" w14:textId="77777777" w:rsidTr="00291250">
        <w:trPr>
          <w:trHeight w:val="361"/>
        </w:trPr>
        <w:tc>
          <w:tcPr>
            <w:tcW w:w="386" w:type="dxa"/>
            <w:tcBorders>
              <w:top w:val="single" w:sz="4" w:space="0" w:color="auto"/>
              <w:left w:val="single" w:sz="4" w:space="0" w:color="auto"/>
              <w:bottom w:val="single" w:sz="4" w:space="0" w:color="auto"/>
              <w:right w:val="single" w:sz="4" w:space="0" w:color="auto"/>
            </w:tcBorders>
            <w:shd w:val="clear" w:color="auto" w:fill="auto"/>
            <w:noWrap/>
          </w:tcPr>
          <w:p w14:paraId="73ECD25D" w14:textId="77777777" w:rsidR="008F3D5A" w:rsidRPr="006969CD" w:rsidRDefault="008F3D5A" w:rsidP="00291250">
            <w:pPr>
              <w:spacing w:before="100" w:beforeAutospacing="1" w:after="100" w:afterAutospacing="1" w:line="240" w:lineRule="auto"/>
              <w:rPr>
                <w:rFonts w:asciiTheme="minorHAnsi" w:hAnsiTheme="minorHAnsi" w:cstheme="minorHAnsi"/>
                <w:sz w:val="20"/>
              </w:rPr>
            </w:pPr>
            <w:r w:rsidRPr="006969CD">
              <w:rPr>
                <w:rFonts w:asciiTheme="minorHAnsi" w:hAnsiTheme="minorHAnsi" w:cstheme="minorHAnsi"/>
                <w:sz w:val="20"/>
              </w:rPr>
              <w:t>54</w:t>
            </w:r>
          </w:p>
        </w:tc>
        <w:tc>
          <w:tcPr>
            <w:tcW w:w="3153" w:type="dxa"/>
            <w:tcBorders>
              <w:top w:val="single" w:sz="4" w:space="0" w:color="auto"/>
              <w:left w:val="single" w:sz="4" w:space="0" w:color="auto"/>
              <w:bottom w:val="single" w:sz="4" w:space="0" w:color="auto"/>
              <w:right w:val="single" w:sz="4" w:space="0" w:color="auto"/>
            </w:tcBorders>
            <w:shd w:val="clear" w:color="auto" w:fill="auto"/>
          </w:tcPr>
          <w:p w14:paraId="5F4F3AA9"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sałata rzymska</w:t>
            </w:r>
          </w:p>
        </w:tc>
        <w:tc>
          <w:tcPr>
            <w:tcW w:w="709" w:type="dxa"/>
            <w:tcBorders>
              <w:top w:val="single" w:sz="4" w:space="0" w:color="auto"/>
              <w:left w:val="nil"/>
              <w:bottom w:val="single" w:sz="4" w:space="0" w:color="auto"/>
              <w:right w:val="single" w:sz="4" w:space="0" w:color="auto"/>
            </w:tcBorders>
            <w:shd w:val="clear" w:color="auto" w:fill="auto"/>
            <w:noWrap/>
          </w:tcPr>
          <w:p w14:paraId="7D8A4F6A"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szt.</w:t>
            </w:r>
          </w:p>
        </w:tc>
        <w:tc>
          <w:tcPr>
            <w:tcW w:w="567" w:type="dxa"/>
            <w:tcBorders>
              <w:top w:val="single" w:sz="4" w:space="0" w:color="auto"/>
              <w:left w:val="nil"/>
              <w:bottom w:val="single" w:sz="4" w:space="0" w:color="auto"/>
              <w:right w:val="single" w:sz="4" w:space="0" w:color="auto"/>
            </w:tcBorders>
            <w:shd w:val="clear" w:color="auto" w:fill="auto"/>
            <w:noWrap/>
          </w:tcPr>
          <w:p w14:paraId="3E159689" w14:textId="77777777" w:rsidR="008F3D5A" w:rsidRPr="00F1716E"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40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D3CD784"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224C351"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7659E2A"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071A3BF"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2A3DC35"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c>
          <w:tcPr>
            <w:tcW w:w="906" w:type="dxa"/>
            <w:tcBorders>
              <w:top w:val="single" w:sz="4" w:space="0" w:color="auto"/>
              <w:left w:val="nil"/>
              <w:bottom w:val="single" w:sz="4" w:space="0" w:color="auto"/>
              <w:right w:val="single" w:sz="4" w:space="0" w:color="auto"/>
            </w:tcBorders>
            <w:shd w:val="clear" w:color="auto" w:fill="auto"/>
            <w:noWrap/>
            <w:vAlign w:val="center"/>
          </w:tcPr>
          <w:p w14:paraId="7343C6FA"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r>
      <w:tr w:rsidR="008F3D5A" w:rsidRPr="00F1716E" w14:paraId="682481F9" w14:textId="77777777" w:rsidTr="00291250">
        <w:trPr>
          <w:trHeight w:val="361"/>
        </w:trPr>
        <w:tc>
          <w:tcPr>
            <w:tcW w:w="386" w:type="dxa"/>
            <w:tcBorders>
              <w:top w:val="single" w:sz="4" w:space="0" w:color="auto"/>
              <w:left w:val="single" w:sz="4" w:space="0" w:color="auto"/>
              <w:bottom w:val="single" w:sz="4" w:space="0" w:color="auto"/>
              <w:right w:val="single" w:sz="4" w:space="0" w:color="auto"/>
            </w:tcBorders>
            <w:shd w:val="clear" w:color="auto" w:fill="auto"/>
            <w:noWrap/>
          </w:tcPr>
          <w:p w14:paraId="3963B7B0" w14:textId="77777777" w:rsidR="008F3D5A" w:rsidRPr="006969CD" w:rsidRDefault="008F3D5A" w:rsidP="00291250">
            <w:pPr>
              <w:spacing w:before="100" w:beforeAutospacing="1" w:after="100" w:afterAutospacing="1" w:line="240" w:lineRule="auto"/>
              <w:rPr>
                <w:rFonts w:asciiTheme="minorHAnsi" w:hAnsiTheme="minorHAnsi" w:cstheme="minorHAnsi"/>
                <w:sz w:val="20"/>
              </w:rPr>
            </w:pPr>
            <w:r w:rsidRPr="006969CD">
              <w:rPr>
                <w:rFonts w:asciiTheme="minorHAnsi" w:hAnsiTheme="minorHAnsi" w:cstheme="minorHAnsi"/>
                <w:sz w:val="20"/>
              </w:rPr>
              <w:t>55</w:t>
            </w:r>
          </w:p>
        </w:tc>
        <w:tc>
          <w:tcPr>
            <w:tcW w:w="3153" w:type="dxa"/>
            <w:tcBorders>
              <w:top w:val="single" w:sz="4" w:space="0" w:color="auto"/>
              <w:left w:val="single" w:sz="4" w:space="0" w:color="auto"/>
              <w:bottom w:val="single" w:sz="4" w:space="0" w:color="auto"/>
              <w:right w:val="single" w:sz="4" w:space="0" w:color="auto"/>
            </w:tcBorders>
            <w:shd w:val="clear" w:color="auto" w:fill="auto"/>
          </w:tcPr>
          <w:p w14:paraId="418AB9CC" w14:textId="77777777" w:rsidR="008F3D5A" w:rsidRPr="00004B88" w:rsidRDefault="008F3D5A" w:rsidP="00417B1B">
            <w:pPr>
              <w:spacing w:before="100" w:beforeAutospacing="1" w:after="100" w:afterAutospacing="1" w:line="240" w:lineRule="auto"/>
              <w:jc w:val="center"/>
              <w:rPr>
                <w:rFonts w:asciiTheme="minorHAnsi" w:hAnsiTheme="minorHAnsi" w:cstheme="minorHAnsi"/>
                <w:sz w:val="20"/>
                <w:lang w:val="en-GB"/>
              </w:rPr>
            </w:pPr>
            <w:proofErr w:type="spellStart"/>
            <w:r w:rsidRPr="00004B88">
              <w:rPr>
                <w:rFonts w:asciiTheme="minorHAnsi" w:hAnsiTheme="minorHAnsi" w:cstheme="minorHAnsi"/>
                <w:sz w:val="20"/>
                <w:lang w:val="en-GB"/>
              </w:rPr>
              <w:t>seler</w:t>
            </w:r>
            <w:proofErr w:type="spellEnd"/>
            <w:r w:rsidRPr="00004B88">
              <w:rPr>
                <w:rFonts w:asciiTheme="minorHAnsi" w:hAnsiTheme="minorHAnsi" w:cstheme="minorHAnsi"/>
                <w:sz w:val="20"/>
                <w:lang w:val="en-GB"/>
              </w:rPr>
              <w:t xml:space="preserve"> (</w:t>
            </w:r>
            <w:proofErr w:type="spellStart"/>
            <w:r w:rsidRPr="00004B88">
              <w:rPr>
                <w:rFonts w:asciiTheme="minorHAnsi" w:hAnsiTheme="minorHAnsi" w:cstheme="minorHAnsi"/>
                <w:sz w:val="20"/>
                <w:lang w:val="en-GB"/>
              </w:rPr>
              <w:t>waga</w:t>
            </w:r>
            <w:proofErr w:type="spellEnd"/>
            <w:r w:rsidRPr="00004B88">
              <w:rPr>
                <w:rFonts w:asciiTheme="minorHAnsi" w:hAnsiTheme="minorHAnsi" w:cstheme="minorHAnsi"/>
                <w:sz w:val="20"/>
                <w:lang w:val="en-GB"/>
              </w:rPr>
              <w:t xml:space="preserve"> 1szt. max. 0,7 kg)</w:t>
            </w:r>
          </w:p>
        </w:tc>
        <w:tc>
          <w:tcPr>
            <w:tcW w:w="709" w:type="dxa"/>
            <w:tcBorders>
              <w:top w:val="single" w:sz="4" w:space="0" w:color="auto"/>
              <w:left w:val="nil"/>
              <w:bottom w:val="single" w:sz="4" w:space="0" w:color="auto"/>
              <w:right w:val="single" w:sz="4" w:space="0" w:color="auto"/>
            </w:tcBorders>
            <w:shd w:val="clear" w:color="auto" w:fill="auto"/>
            <w:noWrap/>
          </w:tcPr>
          <w:p w14:paraId="02069F4E"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kg</w:t>
            </w:r>
          </w:p>
        </w:tc>
        <w:tc>
          <w:tcPr>
            <w:tcW w:w="567" w:type="dxa"/>
            <w:tcBorders>
              <w:top w:val="single" w:sz="4" w:space="0" w:color="auto"/>
              <w:left w:val="nil"/>
              <w:bottom w:val="single" w:sz="4" w:space="0" w:color="auto"/>
              <w:right w:val="single" w:sz="4" w:space="0" w:color="auto"/>
            </w:tcBorders>
            <w:shd w:val="clear" w:color="auto" w:fill="auto"/>
            <w:noWrap/>
          </w:tcPr>
          <w:p w14:paraId="531A1ECB" w14:textId="77777777" w:rsidR="008F3D5A" w:rsidRPr="00F1716E" w:rsidRDefault="008F3D5A" w:rsidP="00417B1B">
            <w:pPr>
              <w:spacing w:before="100" w:beforeAutospacing="1" w:after="100" w:afterAutospacing="1" w:line="240" w:lineRule="auto"/>
              <w:jc w:val="center"/>
              <w:rPr>
                <w:rFonts w:asciiTheme="minorHAnsi" w:hAnsiTheme="minorHAnsi" w:cstheme="minorHAnsi"/>
                <w:sz w:val="20"/>
              </w:rPr>
            </w:pPr>
            <w:r>
              <w:rPr>
                <w:rFonts w:asciiTheme="minorHAnsi" w:hAnsiTheme="minorHAnsi" w:cstheme="minorHAnsi"/>
                <w:sz w:val="20"/>
              </w:rPr>
              <w:t>1</w:t>
            </w:r>
            <w:r w:rsidRPr="00F1716E">
              <w:rPr>
                <w:rFonts w:asciiTheme="minorHAnsi" w:hAnsiTheme="minorHAnsi" w:cstheme="minorHAnsi"/>
                <w:sz w:val="20"/>
              </w:rPr>
              <w:t>00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C1C3913"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1C66AE3"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3FF7044"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982A676"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438DAD3"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c>
          <w:tcPr>
            <w:tcW w:w="906" w:type="dxa"/>
            <w:tcBorders>
              <w:top w:val="single" w:sz="4" w:space="0" w:color="auto"/>
              <w:left w:val="nil"/>
              <w:bottom w:val="single" w:sz="4" w:space="0" w:color="auto"/>
              <w:right w:val="single" w:sz="4" w:space="0" w:color="auto"/>
            </w:tcBorders>
            <w:shd w:val="clear" w:color="auto" w:fill="auto"/>
            <w:noWrap/>
            <w:vAlign w:val="center"/>
          </w:tcPr>
          <w:p w14:paraId="742FC84F"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r>
      <w:tr w:rsidR="008F3D5A" w:rsidRPr="00F1716E" w14:paraId="205825C0" w14:textId="77777777" w:rsidTr="00291250">
        <w:trPr>
          <w:trHeight w:val="361"/>
        </w:trPr>
        <w:tc>
          <w:tcPr>
            <w:tcW w:w="386" w:type="dxa"/>
            <w:tcBorders>
              <w:top w:val="single" w:sz="4" w:space="0" w:color="auto"/>
              <w:left w:val="single" w:sz="4" w:space="0" w:color="auto"/>
              <w:bottom w:val="single" w:sz="4" w:space="0" w:color="auto"/>
              <w:right w:val="single" w:sz="4" w:space="0" w:color="auto"/>
            </w:tcBorders>
            <w:shd w:val="clear" w:color="auto" w:fill="auto"/>
            <w:noWrap/>
          </w:tcPr>
          <w:p w14:paraId="5B9B1049" w14:textId="77777777" w:rsidR="008F3D5A" w:rsidRPr="006969CD" w:rsidRDefault="008F3D5A" w:rsidP="00291250">
            <w:pPr>
              <w:spacing w:before="100" w:beforeAutospacing="1" w:after="100" w:afterAutospacing="1" w:line="240" w:lineRule="auto"/>
              <w:rPr>
                <w:rFonts w:asciiTheme="minorHAnsi" w:hAnsiTheme="minorHAnsi" w:cstheme="minorHAnsi"/>
                <w:sz w:val="20"/>
              </w:rPr>
            </w:pPr>
            <w:r w:rsidRPr="006969CD">
              <w:rPr>
                <w:rFonts w:asciiTheme="minorHAnsi" w:hAnsiTheme="minorHAnsi" w:cstheme="minorHAnsi"/>
                <w:sz w:val="20"/>
              </w:rPr>
              <w:t>56</w:t>
            </w:r>
          </w:p>
        </w:tc>
        <w:tc>
          <w:tcPr>
            <w:tcW w:w="3153" w:type="dxa"/>
            <w:tcBorders>
              <w:top w:val="single" w:sz="4" w:space="0" w:color="auto"/>
              <w:left w:val="single" w:sz="4" w:space="0" w:color="auto"/>
              <w:bottom w:val="single" w:sz="4" w:space="0" w:color="auto"/>
              <w:right w:val="single" w:sz="4" w:space="0" w:color="auto"/>
            </w:tcBorders>
            <w:shd w:val="clear" w:color="auto" w:fill="auto"/>
          </w:tcPr>
          <w:p w14:paraId="66CCB0C3"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seler naciowy (1szt=ok.0,4kg)</w:t>
            </w:r>
          </w:p>
        </w:tc>
        <w:tc>
          <w:tcPr>
            <w:tcW w:w="709" w:type="dxa"/>
            <w:tcBorders>
              <w:top w:val="single" w:sz="4" w:space="0" w:color="auto"/>
              <w:left w:val="nil"/>
              <w:bottom w:val="single" w:sz="4" w:space="0" w:color="auto"/>
              <w:right w:val="single" w:sz="4" w:space="0" w:color="auto"/>
            </w:tcBorders>
            <w:shd w:val="clear" w:color="auto" w:fill="auto"/>
            <w:noWrap/>
          </w:tcPr>
          <w:p w14:paraId="55A6066D"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szt.</w:t>
            </w:r>
          </w:p>
        </w:tc>
        <w:tc>
          <w:tcPr>
            <w:tcW w:w="567" w:type="dxa"/>
            <w:tcBorders>
              <w:top w:val="single" w:sz="4" w:space="0" w:color="auto"/>
              <w:left w:val="nil"/>
              <w:bottom w:val="single" w:sz="4" w:space="0" w:color="auto"/>
              <w:right w:val="single" w:sz="4" w:space="0" w:color="auto"/>
            </w:tcBorders>
            <w:shd w:val="clear" w:color="auto" w:fill="auto"/>
            <w:noWrap/>
          </w:tcPr>
          <w:p w14:paraId="5D51586A" w14:textId="77777777" w:rsidR="008F3D5A" w:rsidRPr="00F1716E" w:rsidRDefault="008F3D5A" w:rsidP="00417B1B">
            <w:pPr>
              <w:spacing w:before="100" w:beforeAutospacing="1" w:after="100" w:afterAutospacing="1" w:line="240" w:lineRule="auto"/>
              <w:jc w:val="center"/>
              <w:rPr>
                <w:rFonts w:asciiTheme="minorHAnsi" w:hAnsiTheme="minorHAnsi" w:cstheme="minorHAnsi"/>
                <w:sz w:val="20"/>
              </w:rPr>
            </w:pPr>
            <w:r>
              <w:rPr>
                <w:rFonts w:asciiTheme="minorHAnsi" w:hAnsiTheme="minorHAnsi" w:cstheme="minorHAnsi"/>
                <w:sz w:val="20"/>
              </w:rPr>
              <w:t>5</w:t>
            </w:r>
            <w:r w:rsidRPr="00F1716E">
              <w:rPr>
                <w:rFonts w:asciiTheme="minorHAnsi" w:hAnsiTheme="minorHAnsi" w:cstheme="minorHAnsi"/>
                <w:sz w:val="20"/>
              </w:rPr>
              <w:t>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4B9CC07"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6D4E323"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01A9134"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641496A"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1AA32F7"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c>
          <w:tcPr>
            <w:tcW w:w="906" w:type="dxa"/>
            <w:tcBorders>
              <w:top w:val="single" w:sz="4" w:space="0" w:color="auto"/>
              <w:left w:val="nil"/>
              <w:bottom w:val="single" w:sz="4" w:space="0" w:color="auto"/>
              <w:right w:val="single" w:sz="4" w:space="0" w:color="auto"/>
            </w:tcBorders>
            <w:shd w:val="clear" w:color="auto" w:fill="auto"/>
            <w:noWrap/>
            <w:vAlign w:val="center"/>
          </w:tcPr>
          <w:p w14:paraId="7971DDD5"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r>
      <w:tr w:rsidR="008F3D5A" w:rsidRPr="00F1716E" w14:paraId="320DF6ED" w14:textId="77777777" w:rsidTr="00291250">
        <w:trPr>
          <w:trHeight w:val="361"/>
        </w:trPr>
        <w:tc>
          <w:tcPr>
            <w:tcW w:w="386" w:type="dxa"/>
            <w:tcBorders>
              <w:top w:val="single" w:sz="4" w:space="0" w:color="auto"/>
              <w:left w:val="single" w:sz="4" w:space="0" w:color="auto"/>
              <w:bottom w:val="single" w:sz="4" w:space="0" w:color="auto"/>
              <w:right w:val="single" w:sz="4" w:space="0" w:color="auto"/>
            </w:tcBorders>
            <w:shd w:val="clear" w:color="auto" w:fill="auto"/>
            <w:noWrap/>
          </w:tcPr>
          <w:p w14:paraId="70ACEF05" w14:textId="77777777" w:rsidR="008F3D5A" w:rsidRPr="006969CD" w:rsidRDefault="008F3D5A" w:rsidP="00291250">
            <w:pPr>
              <w:spacing w:before="100" w:beforeAutospacing="1" w:after="100" w:afterAutospacing="1" w:line="240" w:lineRule="auto"/>
              <w:rPr>
                <w:rFonts w:asciiTheme="minorHAnsi" w:hAnsiTheme="minorHAnsi" w:cstheme="minorHAnsi"/>
                <w:sz w:val="20"/>
              </w:rPr>
            </w:pPr>
            <w:r w:rsidRPr="006969CD">
              <w:rPr>
                <w:rFonts w:asciiTheme="minorHAnsi" w:hAnsiTheme="minorHAnsi" w:cstheme="minorHAnsi"/>
                <w:sz w:val="20"/>
              </w:rPr>
              <w:t>57</w:t>
            </w:r>
          </w:p>
        </w:tc>
        <w:tc>
          <w:tcPr>
            <w:tcW w:w="3153" w:type="dxa"/>
            <w:tcBorders>
              <w:top w:val="single" w:sz="4" w:space="0" w:color="auto"/>
              <w:left w:val="single" w:sz="4" w:space="0" w:color="auto"/>
              <w:bottom w:val="single" w:sz="4" w:space="0" w:color="auto"/>
              <w:right w:val="single" w:sz="4" w:space="0" w:color="auto"/>
            </w:tcBorders>
            <w:shd w:val="clear" w:color="auto" w:fill="auto"/>
          </w:tcPr>
          <w:p w14:paraId="355A7C77"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szczypior-pęczek</w:t>
            </w:r>
          </w:p>
        </w:tc>
        <w:tc>
          <w:tcPr>
            <w:tcW w:w="709" w:type="dxa"/>
            <w:tcBorders>
              <w:top w:val="single" w:sz="4" w:space="0" w:color="auto"/>
              <w:left w:val="nil"/>
              <w:bottom w:val="single" w:sz="4" w:space="0" w:color="auto"/>
              <w:right w:val="single" w:sz="4" w:space="0" w:color="auto"/>
            </w:tcBorders>
            <w:shd w:val="clear" w:color="auto" w:fill="auto"/>
            <w:noWrap/>
          </w:tcPr>
          <w:p w14:paraId="6B65BF90"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pęczki</w:t>
            </w:r>
          </w:p>
        </w:tc>
        <w:tc>
          <w:tcPr>
            <w:tcW w:w="567" w:type="dxa"/>
            <w:tcBorders>
              <w:top w:val="single" w:sz="4" w:space="0" w:color="auto"/>
              <w:left w:val="nil"/>
              <w:bottom w:val="single" w:sz="4" w:space="0" w:color="auto"/>
              <w:right w:val="single" w:sz="4" w:space="0" w:color="auto"/>
            </w:tcBorders>
            <w:shd w:val="clear" w:color="auto" w:fill="auto"/>
            <w:noWrap/>
          </w:tcPr>
          <w:p w14:paraId="3972EB74" w14:textId="77777777" w:rsidR="008F3D5A" w:rsidRPr="00F1716E" w:rsidRDefault="008F3D5A" w:rsidP="00417B1B">
            <w:pPr>
              <w:spacing w:before="100" w:beforeAutospacing="1" w:after="100" w:afterAutospacing="1" w:line="240" w:lineRule="auto"/>
              <w:jc w:val="center"/>
              <w:rPr>
                <w:rFonts w:asciiTheme="minorHAnsi" w:hAnsiTheme="minorHAnsi" w:cstheme="minorHAnsi"/>
                <w:sz w:val="20"/>
              </w:rPr>
            </w:pPr>
            <w:r>
              <w:rPr>
                <w:rFonts w:asciiTheme="minorHAnsi" w:hAnsiTheme="minorHAnsi" w:cstheme="minorHAnsi"/>
                <w:sz w:val="20"/>
              </w:rPr>
              <w:t>5</w:t>
            </w:r>
            <w:r w:rsidRPr="00F1716E">
              <w:rPr>
                <w:rFonts w:asciiTheme="minorHAnsi" w:hAnsiTheme="minorHAnsi" w:cstheme="minorHAnsi"/>
                <w:sz w:val="20"/>
              </w:rPr>
              <w:t>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8BF899A"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70E7EDC"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2259450"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6B7AB76"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F39A502"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c>
          <w:tcPr>
            <w:tcW w:w="906" w:type="dxa"/>
            <w:tcBorders>
              <w:top w:val="single" w:sz="4" w:space="0" w:color="auto"/>
              <w:left w:val="nil"/>
              <w:bottom w:val="single" w:sz="4" w:space="0" w:color="auto"/>
              <w:right w:val="single" w:sz="4" w:space="0" w:color="auto"/>
            </w:tcBorders>
            <w:shd w:val="clear" w:color="auto" w:fill="auto"/>
            <w:noWrap/>
            <w:vAlign w:val="center"/>
          </w:tcPr>
          <w:p w14:paraId="217C2115"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r>
      <w:tr w:rsidR="008F3D5A" w:rsidRPr="00F1716E" w14:paraId="2DF7B3E7" w14:textId="77777777" w:rsidTr="00291250">
        <w:trPr>
          <w:trHeight w:val="361"/>
        </w:trPr>
        <w:tc>
          <w:tcPr>
            <w:tcW w:w="386" w:type="dxa"/>
            <w:tcBorders>
              <w:top w:val="single" w:sz="4" w:space="0" w:color="auto"/>
              <w:left w:val="single" w:sz="4" w:space="0" w:color="auto"/>
              <w:bottom w:val="single" w:sz="4" w:space="0" w:color="auto"/>
              <w:right w:val="single" w:sz="4" w:space="0" w:color="auto"/>
            </w:tcBorders>
            <w:shd w:val="clear" w:color="auto" w:fill="auto"/>
            <w:noWrap/>
          </w:tcPr>
          <w:p w14:paraId="5CC6A2D6" w14:textId="77777777" w:rsidR="008F3D5A" w:rsidRPr="006969CD" w:rsidRDefault="008F3D5A" w:rsidP="00291250">
            <w:pPr>
              <w:spacing w:before="100" w:beforeAutospacing="1" w:after="100" w:afterAutospacing="1" w:line="240" w:lineRule="auto"/>
              <w:rPr>
                <w:rFonts w:asciiTheme="minorHAnsi" w:hAnsiTheme="minorHAnsi" w:cstheme="minorHAnsi"/>
                <w:sz w:val="20"/>
              </w:rPr>
            </w:pPr>
            <w:r w:rsidRPr="006969CD">
              <w:rPr>
                <w:rFonts w:asciiTheme="minorHAnsi" w:hAnsiTheme="minorHAnsi" w:cstheme="minorHAnsi"/>
                <w:sz w:val="20"/>
              </w:rPr>
              <w:t>58</w:t>
            </w:r>
          </w:p>
        </w:tc>
        <w:tc>
          <w:tcPr>
            <w:tcW w:w="3153" w:type="dxa"/>
            <w:tcBorders>
              <w:top w:val="single" w:sz="4" w:space="0" w:color="auto"/>
              <w:left w:val="single" w:sz="4" w:space="0" w:color="auto"/>
              <w:bottom w:val="single" w:sz="4" w:space="0" w:color="auto"/>
              <w:right w:val="single" w:sz="4" w:space="0" w:color="auto"/>
            </w:tcBorders>
            <w:shd w:val="clear" w:color="auto" w:fill="auto"/>
          </w:tcPr>
          <w:p w14:paraId="4B61C32F"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szpinak świeży "baby" 100% młode liście</w:t>
            </w:r>
          </w:p>
        </w:tc>
        <w:tc>
          <w:tcPr>
            <w:tcW w:w="709" w:type="dxa"/>
            <w:tcBorders>
              <w:top w:val="single" w:sz="4" w:space="0" w:color="auto"/>
              <w:left w:val="nil"/>
              <w:bottom w:val="single" w:sz="4" w:space="0" w:color="auto"/>
              <w:right w:val="single" w:sz="4" w:space="0" w:color="auto"/>
            </w:tcBorders>
            <w:shd w:val="clear" w:color="auto" w:fill="auto"/>
            <w:noWrap/>
          </w:tcPr>
          <w:p w14:paraId="0089BAF2"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kg</w:t>
            </w:r>
          </w:p>
        </w:tc>
        <w:tc>
          <w:tcPr>
            <w:tcW w:w="567" w:type="dxa"/>
            <w:tcBorders>
              <w:top w:val="single" w:sz="4" w:space="0" w:color="auto"/>
              <w:left w:val="nil"/>
              <w:bottom w:val="single" w:sz="4" w:space="0" w:color="auto"/>
              <w:right w:val="single" w:sz="4" w:space="0" w:color="auto"/>
            </w:tcBorders>
            <w:shd w:val="clear" w:color="auto" w:fill="auto"/>
            <w:noWrap/>
          </w:tcPr>
          <w:p w14:paraId="3ED5735C" w14:textId="77777777" w:rsidR="008F3D5A" w:rsidRPr="00F1716E"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2</w:t>
            </w:r>
            <w:r>
              <w:rPr>
                <w:rFonts w:asciiTheme="minorHAnsi" w:hAnsiTheme="minorHAnsi" w:cstheme="minorHAnsi"/>
                <w:sz w:val="20"/>
              </w:rPr>
              <w:t>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DB77906"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2AAB000"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92EBB28"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0CEA820"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314AF1C"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c>
          <w:tcPr>
            <w:tcW w:w="906" w:type="dxa"/>
            <w:tcBorders>
              <w:top w:val="single" w:sz="4" w:space="0" w:color="auto"/>
              <w:left w:val="nil"/>
              <w:bottom w:val="single" w:sz="4" w:space="0" w:color="auto"/>
              <w:right w:val="single" w:sz="4" w:space="0" w:color="auto"/>
            </w:tcBorders>
            <w:shd w:val="clear" w:color="auto" w:fill="auto"/>
            <w:noWrap/>
            <w:vAlign w:val="center"/>
          </w:tcPr>
          <w:p w14:paraId="7B8EBD0E"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r>
      <w:tr w:rsidR="008F3D5A" w:rsidRPr="00F1716E" w14:paraId="2D4CD0E0" w14:textId="77777777" w:rsidTr="00291250">
        <w:trPr>
          <w:trHeight w:val="361"/>
        </w:trPr>
        <w:tc>
          <w:tcPr>
            <w:tcW w:w="386" w:type="dxa"/>
            <w:tcBorders>
              <w:top w:val="single" w:sz="4" w:space="0" w:color="auto"/>
              <w:left w:val="single" w:sz="4" w:space="0" w:color="auto"/>
              <w:bottom w:val="single" w:sz="4" w:space="0" w:color="auto"/>
              <w:right w:val="single" w:sz="4" w:space="0" w:color="auto"/>
            </w:tcBorders>
            <w:shd w:val="clear" w:color="auto" w:fill="auto"/>
            <w:noWrap/>
          </w:tcPr>
          <w:p w14:paraId="12BD7B77" w14:textId="77777777" w:rsidR="008F3D5A" w:rsidRPr="006969CD" w:rsidRDefault="008F3D5A" w:rsidP="00291250">
            <w:pPr>
              <w:spacing w:before="100" w:beforeAutospacing="1" w:after="100" w:afterAutospacing="1" w:line="240" w:lineRule="auto"/>
              <w:rPr>
                <w:rFonts w:asciiTheme="minorHAnsi" w:hAnsiTheme="minorHAnsi" w:cstheme="minorHAnsi"/>
                <w:sz w:val="20"/>
              </w:rPr>
            </w:pPr>
            <w:r w:rsidRPr="006969CD">
              <w:rPr>
                <w:rFonts w:asciiTheme="minorHAnsi" w:hAnsiTheme="minorHAnsi" w:cstheme="minorHAnsi"/>
                <w:sz w:val="20"/>
              </w:rPr>
              <w:t>59</w:t>
            </w:r>
          </w:p>
        </w:tc>
        <w:tc>
          <w:tcPr>
            <w:tcW w:w="3153" w:type="dxa"/>
            <w:tcBorders>
              <w:top w:val="single" w:sz="4" w:space="0" w:color="auto"/>
              <w:left w:val="single" w:sz="4" w:space="0" w:color="auto"/>
              <w:bottom w:val="single" w:sz="4" w:space="0" w:color="auto"/>
              <w:right w:val="single" w:sz="4" w:space="0" w:color="auto"/>
            </w:tcBorders>
            <w:shd w:val="clear" w:color="auto" w:fill="auto"/>
          </w:tcPr>
          <w:p w14:paraId="0A362FD8"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śliwa (dopuszcza się dostawę odmian tylko krajowych, uprawianych w Polsce)</w:t>
            </w:r>
          </w:p>
        </w:tc>
        <w:tc>
          <w:tcPr>
            <w:tcW w:w="709" w:type="dxa"/>
            <w:tcBorders>
              <w:top w:val="single" w:sz="4" w:space="0" w:color="auto"/>
              <w:left w:val="nil"/>
              <w:bottom w:val="single" w:sz="4" w:space="0" w:color="auto"/>
              <w:right w:val="single" w:sz="4" w:space="0" w:color="auto"/>
            </w:tcBorders>
            <w:shd w:val="clear" w:color="auto" w:fill="auto"/>
            <w:noWrap/>
          </w:tcPr>
          <w:p w14:paraId="5BD61A01"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kg</w:t>
            </w:r>
          </w:p>
        </w:tc>
        <w:tc>
          <w:tcPr>
            <w:tcW w:w="567" w:type="dxa"/>
            <w:tcBorders>
              <w:top w:val="single" w:sz="4" w:space="0" w:color="auto"/>
              <w:left w:val="nil"/>
              <w:bottom w:val="single" w:sz="4" w:space="0" w:color="auto"/>
              <w:right w:val="single" w:sz="4" w:space="0" w:color="auto"/>
            </w:tcBorders>
            <w:shd w:val="clear" w:color="auto" w:fill="auto"/>
            <w:noWrap/>
          </w:tcPr>
          <w:p w14:paraId="3FB07C78" w14:textId="77777777" w:rsidR="008F3D5A" w:rsidRPr="00F1716E"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2</w:t>
            </w:r>
            <w:r>
              <w:rPr>
                <w:rFonts w:asciiTheme="minorHAnsi" w:hAnsiTheme="minorHAnsi" w:cstheme="minorHAnsi"/>
                <w:sz w:val="20"/>
              </w:rPr>
              <w:t>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0A3D4D8"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82946B9"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28B028B"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9ED7871"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632811C"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c>
          <w:tcPr>
            <w:tcW w:w="906" w:type="dxa"/>
            <w:tcBorders>
              <w:top w:val="single" w:sz="4" w:space="0" w:color="auto"/>
              <w:left w:val="nil"/>
              <w:bottom w:val="single" w:sz="4" w:space="0" w:color="auto"/>
              <w:right w:val="single" w:sz="4" w:space="0" w:color="auto"/>
            </w:tcBorders>
            <w:shd w:val="clear" w:color="auto" w:fill="auto"/>
            <w:noWrap/>
            <w:vAlign w:val="center"/>
          </w:tcPr>
          <w:p w14:paraId="6A8FE4E3"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r>
      <w:tr w:rsidR="008F3D5A" w:rsidRPr="00F1716E" w14:paraId="26A1B09B" w14:textId="77777777" w:rsidTr="00291250">
        <w:trPr>
          <w:trHeight w:val="361"/>
        </w:trPr>
        <w:tc>
          <w:tcPr>
            <w:tcW w:w="386" w:type="dxa"/>
            <w:tcBorders>
              <w:top w:val="single" w:sz="4" w:space="0" w:color="auto"/>
              <w:left w:val="single" w:sz="4" w:space="0" w:color="auto"/>
              <w:bottom w:val="single" w:sz="4" w:space="0" w:color="auto"/>
              <w:right w:val="single" w:sz="4" w:space="0" w:color="auto"/>
            </w:tcBorders>
            <w:shd w:val="clear" w:color="auto" w:fill="auto"/>
            <w:noWrap/>
          </w:tcPr>
          <w:p w14:paraId="76F5F73D" w14:textId="77777777" w:rsidR="008F3D5A" w:rsidRPr="006969CD" w:rsidRDefault="008F3D5A" w:rsidP="00291250">
            <w:pPr>
              <w:spacing w:before="100" w:beforeAutospacing="1" w:after="100" w:afterAutospacing="1" w:line="240" w:lineRule="auto"/>
              <w:rPr>
                <w:rFonts w:asciiTheme="minorHAnsi" w:hAnsiTheme="minorHAnsi" w:cstheme="minorHAnsi"/>
                <w:sz w:val="20"/>
              </w:rPr>
            </w:pPr>
            <w:r w:rsidRPr="006969CD">
              <w:rPr>
                <w:rFonts w:asciiTheme="minorHAnsi" w:hAnsiTheme="minorHAnsi" w:cstheme="minorHAnsi"/>
                <w:sz w:val="20"/>
              </w:rPr>
              <w:t>60</w:t>
            </w:r>
          </w:p>
        </w:tc>
        <w:tc>
          <w:tcPr>
            <w:tcW w:w="3153" w:type="dxa"/>
            <w:tcBorders>
              <w:top w:val="single" w:sz="4" w:space="0" w:color="auto"/>
              <w:left w:val="single" w:sz="4" w:space="0" w:color="auto"/>
              <w:bottom w:val="single" w:sz="4" w:space="0" w:color="auto"/>
              <w:right w:val="single" w:sz="4" w:space="0" w:color="auto"/>
            </w:tcBorders>
            <w:shd w:val="clear" w:color="auto" w:fill="auto"/>
          </w:tcPr>
          <w:p w14:paraId="551AE581"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truskawka (dopuszcza się dostawę odmian tylko krajowych, uprawianych w Polsce)</w:t>
            </w:r>
          </w:p>
        </w:tc>
        <w:tc>
          <w:tcPr>
            <w:tcW w:w="709" w:type="dxa"/>
            <w:tcBorders>
              <w:top w:val="single" w:sz="4" w:space="0" w:color="auto"/>
              <w:left w:val="nil"/>
              <w:bottom w:val="single" w:sz="4" w:space="0" w:color="auto"/>
              <w:right w:val="single" w:sz="4" w:space="0" w:color="auto"/>
            </w:tcBorders>
            <w:shd w:val="clear" w:color="auto" w:fill="auto"/>
            <w:noWrap/>
          </w:tcPr>
          <w:p w14:paraId="03E379EE"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kg</w:t>
            </w:r>
          </w:p>
        </w:tc>
        <w:tc>
          <w:tcPr>
            <w:tcW w:w="567" w:type="dxa"/>
            <w:tcBorders>
              <w:top w:val="single" w:sz="4" w:space="0" w:color="auto"/>
              <w:left w:val="nil"/>
              <w:bottom w:val="single" w:sz="4" w:space="0" w:color="auto"/>
              <w:right w:val="single" w:sz="4" w:space="0" w:color="auto"/>
            </w:tcBorders>
            <w:shd w:val="clear" w:color="auto" w:fill="auto"/>
            <w:noWrap/>
          </w:tcPr>
          <w:p w14:paraId="48C960CC" w14:textId="77777777" w:rsidR="008F3D5A" w:rsidRPr="00F1716E"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20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0935AEE"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0146115"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8DD4FF4"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D50F7A4"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6392AAB"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c>
          <w:tcPr>
            <w:tcW w:w="906" w:type="dxa"/>
            <w:tcBorders>
              <w:top w:val="single" w:sz="4" w:space="0" w:color="auto"/>
              <w:left w:val="nil"/>
              <w:bottom w:val="single" w:sz="4" w:space="0" w:color="auto"/>
              <w:right w:val="single" w:sz="4" w:space="0" w:color="auto"/>
            </w:tcBorders>
            <w:shd w:val="clear" w:color="auto" w:fill="auto"/>
            <w:noWrap/>
            <w:vAlign w:val="center"/>
          </w:tcPr>
          <w:p w14:paraId="2A269EAA"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r>
      <w:tr w:rsidR="008F3D5A" w:rsidRPr="00F1716E" w14:paraId="0F4700DB" w14:textId="77777777" w:rsidTr="00291250">
        <w:trPr>
          <w:trHeight w:val="361"/>
        </w:trPr>
        <w:tc>
          <w:tcPr>
            <w:tcW w:w="386" w:type="dxa"/>
            <w:tcBorders>
              <w:top w:val="single" w:sz="4" w:space="0" w:color="auto"/>
              <w:left w:val="single" w:sz="4" w:space="0" w:color="auto"/>
              <w:bottom w:val="single" w:sz="4" w:space="0" w:color="auto"/>
              <w:right w:val="single" w:sz="4" w:space="0" w:color="auto"/>
            </w:tcBorders>
            <w:shd w:val="clear" w:color="auto" w:fill="auto"/>
            <w:noWrap/>
          </w:tcPr>
          <w:p w14:paraId="240103C6" w14:textId="77777777" w:rsidR="008F3D5A" w:rsidRPr="006969CD" w:rsidRDefault="008F3D5A" w:rsidP="00291250">
            <w:pPr>
              <w:spacing w:before="100" w:beforeAutospacing="1" w:after="100" w:afterAutospacing="1" w:line="240" w:lineRule="auto"/>
              <w:rPr>
                <w:rFonts w:asciiTheme="minorHAnsi" w:hAnsiTheme="minorHAnsi" w:cstheme="minorHAnsi"/>
                <w:sz w:val="20"/>
              </w:rPr>
            </w:pPr>
            <w:r w:rsidRPr="006969CD">
              <w:rPr>
                <w:rFonts w:asciiTheme="minorHAnsi" w:hAnsiTheme="minorHAnsi" w:cstheme="minorHAnsi"/>
                <w:sz w:val="20"/>
              </w:rPr>
              <w:t>61</w:t>
            </w:r>
          </w:p>
        </w:tc>
        <w:tc>
          <w:tcPr>
            <w:tcW w:w="3153" w:type="dxa"/>
            <w:tcBorders>
              <w:top w:val="single" w:sz="4" w:space="0" w:color="auto"/>
              <w:left w:val="single" w:sz="4" w:space="0" w:color="auto"/>
              <w:bottom w:val="single" w:sz="4" w:space="0" w:color="auto"/>
              <w:right w:val="single" w:sz="4" w:space="0" w:color="auto"/>
            </w:tcBorders>
            <w:shd w:val="clear" w:color="auto" w:fill="auto"/>
          </w:tcPr>
          <w:p w14:paraId="55FA981F"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winogrono białe bezpestkowe, rodzynkowe</w:t>
            </w:r>
          </w:p>
        </w:tc>
        <w:tc>
          <w:tcPr>
            <w:tcW w:w="709" w:type="dxa"/>
            <w:tcBorders>
              <w:top w:val="single" w:sz="4" w:space="0" w:color="auto"/>
              <w:left w:val="nil"/>
              <w:bottom w:val="single" w:sz="4" w:space="0" w:color="auto"/>
              <w:right w:val="single" w:sz="4" w:space="0" w:color="auto"/>
            </w:tcBorders>
            <w:shd w:val="clear" w:color="auto" w:fill="auto"/>
            <w:noWrap/>
          </w:tcPr>
          <w:p w14:paraId="09AACB43"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kg</w:t>
            </w:r>
          </w:p>
        </w:tc>
        <w:tc>
          <w:tcPr>
            <w:tcW w:w="567" w:type="dxa"/>
            <w:tcBorders>
              <w:top w:val="single" w:sz="4" w:space="0" w:color="auto"/>
              <w:left w:val="nil"/>
              <w:bottom w:val="single" w:sz="4" w:space="0" w:color="auto"/>
              <w:right w:val="single" w:sz="4" w:space="0" w:color="auto"/>
            </w:tcBorders>
            <w:shd w:val="clear" w:color="auto" w:fill="auto"/>
            <w:noWrap/>
          </w:tcPr>
          <w:p w14:paraId="78446F53" w14:textId="77777777" w:rsidR="008F3D5A" w:rsidRPr="00F1716E"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1</w:t>
            </w:r>
            <w:r>
              <w:rPr>
                <w:rFonts w:asciiTheme="minorHAnsi" w:hAnsiTheme="minorHAnsi" w:cstheme="minorHAnsi"/>
                <w:sz w:val="20"/>
              </w:rPr>
              <w:t>0</w:t>
            </w:r>
            <w:r w:rsidRPr="00F1716E">
              <w:rPr>
                <w:rFonts w:asciiTheme="minorHAnsi" w:hAnsiTheme="minorHAnsi" w:cstheme="minorHAnsi"/>
                <w:sz w:val="20"/>
              </w:rPr>
              <w:t>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46FC6E0"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F2D65CC"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BA74F01"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C8E91A3"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475DD7F"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c>
          <w:tcPr>
            <w:tcW w:w="906" w:type="dxa"/>
            <w:tcBorders>
              <w:top w:val="single" w:sz="4" w:space="0" w:color="auto"/>
              <w:left w:val="nil"/>
              <w:bottom w:val="single" w:sz="4" w:space="0" w:color="auto"/>
              <w:right w:val="single" w:sz="4" w:space="0" w:color="auto"/>
            </w:tcBorders>
            <w:shd w:val="clear" w:color="auto" w:fill="auto"/>
            <w:noWrap/>
            <w:vAlign w:val="center"/>
          </w:tcPr>
          <w:p w14:paraId="68BF55AF"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r>
      <w:tr w:rsidR="008F3D5A" w:rsidRPr="00F1716E" w14:paraId="6EF9B657" w14:textId="77777777" w:rsidTr="00291250">
        <w:trPr>
          <w:trHeight w:val="361"/>
        </w:trPr>
        <w:tc>
          <w:tcPr>
            <w:tcW w:w="386" w:type="dxa"/>
            <w:tcBorders>
              <w:top w:val="single" w:sz="4" w:space="0" w:color="auto"/>
              <w:left w:val="single" w:sz="4" w:space="0" w:color="auto"/>
              <w:bottom w:val="single" w:sz="4" w:space="0" w:color="auto"/>
              <w:right w:val="single" w:sz="4" w:space="0" w:color="auto"/>
            </w:tcBorders>
            <w:shd w:val="clear" w:color="auto" w:fill="auto"/>
            <w:noWrap/>
          </w:tcPr>
          <w:p w14:paraId="31F882B6" w14:textId="77777777" w:rsidR="008F3D5A" w:rsidRPr="006969CD" w:rsidRDefault="008F3D5A" w:rsidP="00291250">
            <w:pPr>
              <w:spacing w:before="100" w:beforeAutospacing="1" w:after="100" w:afterAutospacing="1" w:line="240" w:lineRule="auto"/>
              <w:rPr>
                <w:rFonts w:asciiTheme="minorHAnsi" w:hAnsiTheme="minorHAnsi" w:cstheme="minorHAnsi"/>
                <w:sz w:val="20"/>
              </w:rPr>
            </w:pPr>
            <w:r w:rsidRPr="006969CD">
              <w:rPr>
                <w:rFonts w:asciiTheme="minorHAnsi" w:hAnsiTheme="minorHAnsi" w:cstheme="minorHAnsi"/>
                <w:sz w:val="20"/>
              </w:rPr>
              <w:t>62</w:t>
            </w:r>
          </w:p>
        </w:tc>
        <w:tc>
          <w:tcPr>
            <w:tcW w:w="3153" w:type="dxa"/>
            <w:tcBorders>
              <w:top w:val="single" w:sz="4" w:space="0" w:color="auto"/>
              <w:left w:val="single" w:sz="4" w:space="0" w:color="auto"/>
              <w:bottom w:val="single" w:sz="4" w:space="0" w:color="auto"/>
              <w:right w:val="single" w:sz="4" w:space="0" w:color="auto"/>
            </w:tcBorders>
            <w:shd w:val="clear" w:color="auto" w:fill="auto"/>
          </w:tcPr>
          <w:p w14:paraId="25BB5FF4"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winogrono ciemne bezpestkowe</w:t>
            </w:r>
          </w:p>
        </w:tc>
        <w:tc>
          <w:tcPr>
            <w:tcW w:w="709" w:type="dxa"/>
            <w:tcBorders>
              <w:top w:val="single" w:sz="4" w:space="0" w:color="auto"/>
              <w:left w:val="nil"/>
              <w:bottom w:val="single" w:sz="4" w:space="0" w:color="auto"/>
              <w:right w:val="single" w:sz="4" w:space="0" w:color="auto"/>
            </w:tcBorders>
            <w:shd w:val="clear" w:color="auto" w:fill="auto"/>
            <w:noWrap/>
          </w:tcPr>
          <w:p w14:paraId="205CD355"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kg</w:t>
            </w:r>
          </w:p>
        </w:tc>
        <w:tc>
          <w:tcPr>
            <w:tcW w:w="567" w:type="dxa"/>
            <w:tcBorders>
              <w:top w:val="single" w:sz="4" w:space="0" w:color="auto"/>
              <w:left w:val="nil"/>
              <w:bottom w:val="single" w:sz="4" w:space="0" w:color="auto"/>
              <w:right w:val="single" w:sz="4" w:space="0" w:color="auto"/>
            </w:tcBorders>
            <w:shd w:val="clear" w:color="auto" w:fill="auto"/>
            <w:noWrap/>
          </w:tcPr>
          <w:p w14:paraId="2424267E" w14:textId="77777777" w:rsidR="008F3D5A" w:rsidRPr="00F1716E"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1</w:t>
            </w:r>
            <w:r>
              <w:rPr>
                <w:rFonts w:asciiTheme="minorHAnsi" w:hAnsiTheme="minorHAnsi" w:cstheme="minorHAnsi"/>
                <w:sz w:val="20"/>
              </w:rPr>
              <w:t>0</w:t>
            </w:r>
            <w:r w:rsidRPr="00F1716E">
              <w:rPr>
                <w:rFonts w:asciiTheme="minorHAnsi" w:hAnsiTheme="minorHAnsi" w:cstheme="minorHAnsi"/>
                <w:sz w:val="20"/>
              </w:rPr>
              <w:t>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9E5759C"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12DDA03D"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B591156"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2FAED88"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F773359"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c>
          <w:tcPr>
            <w:tcW w:w="906" w:type="dxa"/>
            <w:tcBorders>
              <w:top w:val="single" w:sz="4" w:space="0" w:color="auto"/>
              <w:left w:val="nil"/>
              <w:bottom w:val="single" w:sz="4" w:space="0" w:color="auto"/>
              <w:right w:val="single" w:sz="4" w:space="0" w:color="auto"/>
            </w:tcBorders>
            <w:shd w:val="clear" w:color="auto" w:fill="auto"/>
            <w:noWrap/>
            <w:vAlign w:val="center"/>
          </w:tcPr>
          <w:p w14:paraId="4AF9DF56"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r>
      <w:tr w:rsidR="008F3D5A" w:rsidRPr="00F1716E" w14:paraId="56934037" w14:textId="77777777" w:rsidTr="00291250">
        <w:trPr>
          <w:trHeight w:val="361"/>
        </w:trPr>
        <w:tc>
          <w:tcPr>
            <w:tcW w:w="386" w:type="dxa"/>
            <w:tcBorders>
              <w:top w:val="single" w:sz="4" w:space="0" w:color="auto"/>
              <w:left w:val="single" w:sz="4" w:space="0" w:color="auto"/>
              <w:bottom w:val="single" w:sz="4" w:space="0" w:color="auto"/>
              <w:right w:val="single" w:sz="4" w:space="0" w:color="auto"/>
            </w:tcBorders>
            <w:shd w:val="clear" w:color="auto" w:fill="auto"/>
            <w:noWrap/>
          </w:tcPr>
          <w:p w14:paraId="7CD5081C" w14:textId="77777777" w:rsidR="008F3D5A" w:rsidRPr="006969CD" w:rsidRDefault="008F3D5A" w:rsidP="00291250">
            <w:pPr>
              <w:spacing w:before="100" w:beforeAutospacing="1" w:after="100" w:afterAutospacing="1" w:line="240" w:lineRule="auto"/>
              <w:rPr>
                <w:rFonts w:asciiTheme="minorHAnsi" w:hAnsiTheme="minorHAnsi" w:cstheme="minorHAnsi"/>
                <w:sz w:val="20"/>
              </w:rPr>
            </w:pPr>
            <w:r w:rsidRPr="006969CD">
              <w:rPr>
                <w:rFonts w:asciiTheme="minorHAnsi" w:hAnsiTheme="minorHAnsi" w:cstheme="minorHAnsi"/>
                <w:sz w:val="20"/>
              </w:rPr>
              <w:t>63</w:t>
            </w:r>
          </w:p>
        </w:tc>
        <w:tc>
          <w:tcPr>
            <w:tcW w:w="3153" w:type="dxa"/>
            <w:tcBorders>
              <w:top w:val="single" w:sz="4" w:space="0" w:color="auto"/>
              <w:left w:val="single" w:sz="4" w:space="0" w:color="auto"/>
              <w:bottom w:val="single" w:sz="4" w:space="0" w:color="auto"/>
              <w:right w:val="single" w:sz="4" w:space="0" w:color="auto"/>
            </w:tcBorders>
            <w:shd w:val="clear" w:color="auto" w:fill="auto"/>
          </w:tcPr>
          <w:p w14:paraId="13A51894"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ziemniaki</w:t>
            </w:r>
          </w:p>
        </w:tc>
        <w:tc>
          <w:tcPr>
            <w:tcW w:w="709" w:type="dxa"/>
            <w:tcBorders>
              <w:top w:val="single" w:sz="4" w:space="0" w:color="auto"/>
              <w:left w:val="nil"/>
              <w:bottom w:val="single" w:sz="4" w:space="0" w:color="auto"/>
              <w:right w:val="single" w:sz="4" w:space="0" w:color="auto"/>
            </w:tcBorders>
            <w:shd w:val="clear" w:color="auto" w:fill="auto"/>
            <w:noWrap/>
          </w:tcPr>
          <w:p w14:paraId="3FACA9BA"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kg</w:t>
            </w:r>
          </w:p>
        </w:tc>
        <w:tc>
          <w:tcPr>
            <w:tcW w:w="567" w:type="dxa"/>
            <w:tcBorders>
              <w:top w:val="single" w:sz="4" w:space="0" w:color="auto"/>
              <w:left w:val="nil"/>
              <w:bottom w:val="single" w:sz="4" w:space="0" w:color="auto"/>
              <w:right w:val="single" w:sz="4" w:space="0" w:color="auto"/>
            </w:tcBorders>
            <w:shd w:val="clear" w:color="auto" w:fill="auto"/>
            <w:noWrap/>
          </w:tcPr>
          <w:p w14:paraId="5DF814BE" w14:textId="77777777" w:rsidR="008F3D5A" w:rsidRPr="00F1716E"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1</w:t>
            </w:r>
            <w:r>
              <w:rPr>
                <w:rFonts w:asciiTheme="minorHAnsi" w:hAnsiTheme="minorHAnsi" w:cstheme="minorHAnsi"/>
                <w:sz w:val="20"/>
              </w:rPr>
              <w:t>5</w:t>
            </w:r>
            <w:r w:rsidRPr="00F1716E">
              <w:rPr>
                <w:rFonts w:asciiTheme="minorHAnsi" w:hAnsiTheme="minorHAnsi" w:cstheme="minorHAnsi"/>
                <w:sz w:val="20"/>
              </w:rPr>
              <w:t>00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140A481"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7F3966B"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6DE717E"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EB4DAE5"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B3E6126"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c>
          <w:tcPr>
            <w:tcW w:w="906" w:type="dxa"/>
            <w:tcBorders>
              <w:top w:val="single" w:sz="4" w:space="0" w:color="auto"/>
              <w:left w:val="nil"/>
              <w:bottom w:val="single" w:sz="4" w:space="0" w:color="auto"/>
              <w:right w:val="single" w:sz="4" w:space="0" w:color="auto"/>
            </w:tcBorders>
            <w:shd w:val="clear" w:color="auto" w:fill="auto"/>
            <w:noWrap/>
            <w:vAlign w:val="center"/>
          </w:tcPr>
          <w:p w14:paraId="5321E677"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r>
      <w:tr w:rsidR="008F3D5A" w:rsidRPr="00F1716E" w14:paraId="1B57B448" w14:textId="77777777" w:rsidTr="00291250">
        <w:trPr>
          <w:trHeight w:val="361"/>
        </w:trPr>
        <w:tc>
          <w:tcPr>
            <w:tcW w:w="386" w:type="dxa"/>
            <w:tcBorders>
              <w:top w:val="single" w:sz="4" w:space="0" w:color="auto"/>
              <w:left w:val="single" w:sz="4" w:space="0" w:color="auto"/>
              <w:bottom w:val="single" w:sz="4" w:space="0" w:color="auto"/>
              <w:right w:val="single" w:sz="4" w:space="0" w:color="auto"/>
            </w:tcBorders>
            <w:shd w:val="clear" w:color="auto" w:fill="auto"/>
            <w:noWrap/>
          </w:tcPr>
          <w:p w14:paraId="6A1367C7" w14:textId="77777777" w:rsidR="008F3D5A" w:rsidRPr="006969CD" w:rsidRDefault="008F3D5A" w:rsidP="00291250">
            <w:pPr>
              <w:spacing w:before="100" w:beforeAutospacing="1" w:after="100" w:afterAutospacing="1" w:line="240" w:lineRule="auto"/>
              <w:rPr>
                <w:rFonts w:asciiTheme="minorHAnsi" w:hAnsiTheme="minorHAnsi" w:cstheme="minorHAnsi"/>
                <w:sz w:val="20"/>
              </w:rPr>
            </w:pPr>
            <w:r w:rsidRPr="006969CD">
              <w:rPr>
                <w:rFonts w:asciiTheme="minorHAnsi" w:hAnsiTheme="minorHAnsi" w:cstheme="minorHAnsi"/>
                <w:sz w:val="20"/>
              </w:rPr>
              <w:t>64</w:t>
            </w:r>
          </w:p>
        </w:tc>
        <w:tc>
          <w:tcPr>
            <w:tcW w:w="3153" w:type="dxa"/>
            <w:tcBorders>
              <w:top w:val="single" w:sz="4" w:space="0" w:color="auto"/>
              <w:left w:val="single" w:sz="4" w:space="0" w:color="auto"/>
              <w:bottom w:val="single" w:sz="4" w:space="0" w:color="auto"/>
              <w:right w:val="single" w:sz="4" w:space="0" w:color="auto"/>
            </w:tcBorders>
            <w:shd w:val="clear" w:color="auto" w:fill="auto"/>
          </w:tcPr>
          <w:p w14:paraId="0581296B"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ziemniaki młode</w:t>
            </w:r>
          </w:p>
        </w:tc>
        <w:tc>
          <w:tcPr>
            <w:tcW w:w="709" w:type="dxa"/>
            <w:tcBorders>
              <w:top w:val="single" w:sz="4" w:space="0" w:color="auto"/>
              <w:left w:val="nil"/>
              <w:bottom w:val="single" w:sz="4" w:space="0" w:color="auto"/>
              <w:right w:val="single" w:sz="4" w:space="0" w:color="auto"/>
            </w:tcBorders>
            <w:shd w:val="clear" w:color="auto" w:fill="auto"/>
            <w:noWrap/>
          </w:tcPr>
          <w:p w14:paraId="471EA578" w14:textId="77777777" w:rsidR="008F3D5A" w:rsidRPr="006969CD" w:rsidRDefault="008F3D5A" w:rsidP="00417B1B">
            <w:pPr>
              <w:spacing w:before="100" w:beforeAutospacing="1" w:after="100" w:afterAutospacing="1" w:line="240" w:lineRule="auto"/>
              <w:jc w:val="center"/>
              <w:rPr>
                <w:rFonts w:asciiTheme="minorHAnsi" w:hAnsiTheme="minorHAnsi" w:cstheme="minorHAnsi"/>
                <w:sz w:val="20"/>
              </w:rPr>
            </w:pPr>
            <w:r w:rsidRPr="00F1716E">
              <w:rPr>
                <w:rFonts w:asciiTheme="minorHAnsi" w:hAnsiTheme="minorHAnsi" w:cstheme="minorHAnsi"/>
                <w:sz w:val="20"/>
              </w:rPr>
              <w:t>kg</w:t>
            </w:r>
          </w:p>
        </w:tc>
        <w:tc>
          <w:tcPr>
            <w:tcW w:w="567" w:type="dxa"/>
            <w:tcBorders>
              <w:top w:val="single" w:sz="4" w:space="0" w:color="auto"/>
              <w:left w:val="nil"/>
              <w:bottom w:val="single" w:sz="4" w:space="0" w:color="auto"/>
              <w:right w:val="single" w:sz="4" w:space="0" w:color="auto"/>
            </w:tcBorders>
            <w:shd w:val="clear" w:color="auto" w:fill="auto"/>
            <w:noWrap/>
          </w:tcPr>
          <w:p w14:paraId="7DBEBDE3" w14:textId="77777777" w:rsidR="008F3D5A" w:rsidRPr="00F1716E" w:rsidRDefault="008F3D5A" w:rsidP="00417B1B">
            <w:pPr>
              <w:spacing w:before="100" w:beforeAutospacing="1" w:after="100" w:afterAutospacing="1" w:line="240" w:lineRule="auto"/>
              <w:jc w:val="center"/>
              <w:rPr>
                <w:rFonts w:asciiTheme="minorHAnsi" w:hAnsiTheme="minorHAnsi" w:cstheme="minorHAnsi"/>
                <w:sz w:val="20"/>
              </w:rPr>
            </w:pPr>
            <w:r>
              <w:rPr>
                <w:rFonts w:asciiTheme="minorHAnsi" w:hAnsiTheme="minorHAnsi" w:cstheme="minorHAnsi"/>
                <w:sz w:val="20"/>
              </w:rPr>
              <w:t>3</w:t>
            </w:r>
            <w:r w:rsidRPr="00F1716E">
              <w:rPr>
                <w:rFonts w:asciiTheme="minorHAnsi" w:hAnsiTheme="minorHAnsi" w:cstheme="minorHAnsi"/>
                <w:sz w:val="20"/>
              </w:rPr>
              <w:t>00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987B0BE"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594257F"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F6F1CA8"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4AB1042" w14:textId="77777777" w:rsidR="008F3D5A" w:rsidRPr="00F1716E" w:rsidRDefault="008F3D5A" w:rsidP="00291250">
            <w:pPr>
              <w:spacing w:before="100" w:beforeAutospacing="1" w:after="100" w:afterAutospacing="1" w:line="240" w:lineRule="auto"/>
              <w:rPr>
                <w:rFonts w:asciiTheme="minorHAnsi" w:hAnsiTheme="minorHAnsi" w:cstheme="minorHAnsi"/>
                <w:sz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19B626F"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c>
          <w:tcPr>
            <w:tcW w:w="906" w:type="dxa"/>
            <w:tcBorders>
              <w:top w:val="single" w:sz="4" w:space="0" w:color="auto"/>
              <w:left w:val="nil"/>
              <w:bottom w:val="single" w:sz="4" w:space="0" w:color="auto"/>
              <w:right w:val="single" w:sz="4" w:space="0" w:color="auto"/>
            </w:tcBorders>
            <w:shd w:val="clear" w:color="auto" w:fill="auto"/>
            <w:noWrap/>
            <w:vAlign w:val="center"/>
          </w:tcPr>
          <w:p w14:paraId="311C077B" w14:textId="77777777" w:rsidR="008F3D5A" w:rsidRPr="00F1716E" w:rsidRDefault="008F3D5A" w:rsidP="00291250">
            <w:pPr>
              <w:spacing w:before="100" w:beforeAutospacing="1" w:after="100" w:afterAutospacing="1" w:line="240" w:lineRule="auto"/>
              <w:rPr>
                <w:rFonts w:asciiTheme="minorHAnsi" w:hAnsiTheme="minorHAnsi" w:cstheme="minorHAnsi"/>
                <w:b/>
                <w:bCs/>
                <w:color w:val="FF0000"/>
                <w:sz w:val="20"/>
              </w:rPr>
            </w:pPr>
          </w:p>
        </w:tc>
      </w:tr>
      <w:tr w:rsidR="008F3D5A" w:rsidRPr="006969CD" w14:paraId="098513F3" w14:textId="77777777" w:rsidTr="00291250">
        <w:trPr>
          <w:trHeight w:val="361"/>
        </w:trPr>
        <w:tc>
          <w:tcPr>
            <w:tcW w:w="7508"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0EABE349" w14:textId="77777777" w:rsidR="008F3D5A" w:rsidRPr="006969CD" w:rsidRDefault="008F3D5A" w:rsidP="00291250">
            <w:pPr>
              <w:spacing w:before="100" w:beforeAutospacing="1" w:after="100" w:afterAutospacing="1" w:line="240" w:lineRule="auto"/>
              <w:rPr>
                <w:rFonts w:asciiTheme="minorHAnsi" w:hAnsiTheme="minorHAnsi" w:cstheme="minorHAnsi"/>
                <w:b/>
                <w:bCs/>
                <w:sz w:val="20"/>
              </w:rPr>
            </w:pPr>
            <w:r w:rsidRPr="006969CD">
              <w:rPr>
                <w:rFonts w:asciiTheme="minorHAnsi" w:hAnsiTheme="minorHAnsi" w:cstheme="minorHAnsi"/>
                <w:b/>
                <w:bCs/>
                <w:sz w:val="20"/>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3B12AD" w14:textId="77777777" w:rsidR="008F3D5A" w:rsidRPr="006969CD" w:rsidRDefault="008F3D5A" w:rsidP="00291250">
            <w:pPr>
              <w:spacing w:before="100" w:beforeAutospacing="1" w:after="100" w:afterAutospacing="1" w:line="240" w:lineRule="auto"/>
              <w:rPr>
                <w:rFonts w:asciiTheme="minorHAnsi" w:hAnsiTheme="minorHAnsi" w:cstheme="minorHAnsi"/>
                <w:b/>
                <w:bCs/>
                <w:sz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4868AA" w14:textId="77777777" w:rsidR="008F3D5A" w:rsidRPr="006969CD" w:rsidRDefault="008F3D5A" w:rsidP="00291250">
            <w:pPr>
              <w:spacing w:before="100" w:beforeAutospacing="1" w:after="100" w:afterAutospacing="1" w:line="240" w:lineRule="auto"/>
              <w:rPr>
                <w:rFonts w:asciiTheme="minorHAnsi" w:hAnsiTheme="minorHAnsi" w:cstheme="minorHAnsi"/>
                <w:b/>
                <w:bCs/>
                <w:sz w:val="20"/>
              </w:rPr>
            </w:pPr>
          </w:p>
        </w:tc>
        <w:tc>
          <w:tcPr>
            <w:tcW w:w="9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E4184D" w14:textId="77777777" w:rsidR="008F3D5A" w:rsidRPr="006969CD" w:rsidRDefault="008F3D5A" w:rsidP="00291250">
            <w:pPr>
              <w:spacing w:before="100" w:beforeAutospacing="1" w:after="100" w:afterAutospacing="1" w:line="240" w:lineRule="auto"/>
              <w:rPr>
                <w:rFonts w:asciiTheme="minorHAnsi" w:hAnsiTheme="minorHAnsi" w:cstheme="minorHAnsi"/>
                <w:b/>
                <w:bCs/>
                <w:sz w:val="20"/>
              </w:rPr>
            </w:pPr>
          </w:p>
        </w:tc>
      </w:tr>
    </w:tbl>
    <w:p w14:paraId="2BFE31DC" w14:textId="77777777" w:rsidR="008F3D5A" w:rsidRPr="008F3D5A" w:rsidRDefault="008F3D5A" w:rsidP="008F3D5A">
      <w:pPr>
        <w:spacing w:before="100" w:beforeAutospacing="1" w:after="100" w:afterAutospacing="1" w:line="360" w:lineRule="auto"/>
        <w:rPr>
          <w:rFonts w:asciiTheme="minorHAnsi" w:hAnsiTheme="minorHAnsi" w:cstheme="minorHAnsi"/>
          <w:sz w:val="20"/>
        </w:rPr>
      </w:pPr>
    </w:p>
    <w:p w14:paraId="264C568A" w14:textId="77777777" w:rsidR="000A5EEF" w:rsidRPr="00FA4CFC" w:rsidRDefault="000A5EEF" w:rsidP="002F2397">
      <w:pPr>
        <w:pStyle w:val="Nagwek2"/>
        <w:widowControl w:val="0"/>
        <w:numPr>
          <w:ilvl w:val="5"/>
          <w:numId w:val="27"/>
        </w:numPr>
        <w:spacing w:before="120" w:after="120" w:line="240" w:lineRule="exact"/>
        <w:ind w:left="426" w:hanging="426"/>
        <w:rPr>
          <w:rFonts w:asciiTheme="minorHAnsi" w:hAnsiTheme="minorHAnsi" w:cstheme="minorHAnsi"/>
          <w:color w:val="auto"/>
          <w:sz w:val="20"/>
        </w:rPr>
      </w:pPr>
      <w:r w:rsidRPr="00FA4CFC">
        <w:rPr>
          <w:rFonts w:asciiTheme="minorHAnsi" w:hAnsiTheme="minorHAnsi" w:cstheme="minorHAnsi"/>
          <w:color w:val="auto"/>
          <w:sz w:val="20"/>
        </w:rPr>
        <w:t>OŚWIADCZENIA I INFORMACJE:</w:t>
      </w:r>
    </w:p>
    <w:p w14:paraId="59A0B4BD" w14:textId="77777777" w:rsidR="000A5EEF" w:rsidRPr="009C2468" w:rsidRDefault="000A5EEF" w:rsidP="00065ED2">
      <w:pPr>
        <w:pStyle w:val="Akapitzlist"/>
        <w:spacing w:after="120" w:line="240" w:lineRule="exact"/>
        <w:ind w:left="0"/>
        <w:contextualSpacing w:val="0"/>
        <w:rPr>
          <w:rFonts w:asciiTheme="minorHAnsi" w:hAnsiTheme="minorHAnsi" w:cstheme="minorHAnsi"/>
          <w:sz w:val="20"/>
        </w:rPr>
      </w:pPr>
      <w:r w:rsidRPr="009C2468">
        <w:rPr>
          <w:rFonts w:asciiTheme="minorHAnsi" w:hAnsiTheme="minorHAnsi" w:cstheme="minorHAnsi"/>
          <w:b/>
          <w:sz w:val="20"/>
        </w:rPr>
        <w:t>My, niżej podpisani, niniejszym oświadczamy, co następuje</w:t>
      </w:r>
      <w:r w:rsidRPr="009C2468">
        <w:rPr>
          <w:rFonts w:asciiTheme="minorHAnsi" w:hAnsiTheme="minorHAnsi" w:cstheme="minorHAnsi"/>
          <w:sz w:val="20"/>
        </w:rPr>
        <w:t>:</w:t>
      </w:r>
    </w:p>
    <w:p w14:paraId="054290E1" w14:textId="77777777" w:rsidR="000A5EEF" w:rsidRDefault="000A5EEF" w:rsidP="000A5EEF">
      <w:pPr>
        <w:pStyle w:val="Akapitzlist"/>
        <w:numPr>
          <w:ilvl w:val="3"/>
          <w:numId w:val="11"/>
        </w:numPr>
        <w:spacing w:line="240" w:lineRule="auto"/>
        <w:ind w:left="426" w:hanging="426"/>
        <w:rPr>
          <w:rFonts w:asciiTheme="minorHAnsi" w:hAnsiTheme="minorHAnsi" w:cstheme="minorHAnsi"/>
          <w:sz w:val="20"/>
          <w:lang w:eastAsia="pl-PL"/>
        </w:rPr>
      </w:pPr>
      <w:r>
        <w:rPr>
          <w:rFonts w:asciiTheme="minorHAnsi" w:hAnsiTheme="minorHAnsi" w:cstheme="minorHAnsi"/>
          <w:sz w:val="20"/>
          <w:lang w:eastAsia="pl-PL"/>
        </w:rPr>
        <w:t xml:space="preserve">Spełniamy warunki udziału w postępowaniu wskazane w pkt. 1.2 Załącznika nr 2 do SWZ, jeśli Zamawiający wskazał takie warunki. </w:t>
      </w:r>
      <w:r w:rsidRPr="00D90DD6">
        <w:rPr>
          <w:rFonts w:asciiTheme="minorHAnsi" w:hAnsiTheme="minorHAnsi" w:cstheme="minorHAnsi"/>
          <w:sz w:val="20"/>
        </w:rPr>
        <w:t>W zakresie warunków udziału w p</w:t>
      </w:r>
      <w:r>
        <w:rPr>
          <w:rFonts w:asciiTheme="minorHAnsi" w:hAnsiTheme="minorHAnsi" w:cstheme="minorHAnsi"/>
          <w:sz w:val="20"/>
        </w:rPr>
        <w:t xml:space="preserve">ostępowaniu, o których mowa </w:t>
      </w:r>
      <w:r w:rsidRPr="00D90DD6">
        <w:rPr>
          <w:rFonts w:asciiTheme="minorHAnsi" w:hAnsiTheme="minorHAnsi" w:cstheme="minorHAnsi"/>
          <w:sz w:val="20"/>
        </w:rPr>
        <w:t>powyżej zamierzamy/nie zamierzamy</w:t>
      </w:r>
      <w:r w:rsidRPr="009C2468">
        <w:rPr>
          <w:rStyle w:val="Odwoanieprzypisudolnego"/>
          <w:rFonts w:asciiTheme="minorHAnsi" w:hAnsiTheme="minorHAnsi" w:cstheme="minorHAnsi"/>
          <w:sz w:val="20"/>
        </w:rPr>
        <w:footnoteReference w:id="3"/>
      </w:r>
      <w:r>
        <w:rPr>
          <w:rFonts w:asciiTheme="minorHAnsi" w:hAnsiTheme="minorHAnsi" w:cstheme="minorHAnsi"/>
          <w:sz w:val="20"/>
        </w:rPr>
        <w:t xml:space="preserve"> </w:t>
      </w:r>
      <w:r w:rsidRPr="00D90DD6">
        <w:rPr>
          <w:rFonts w:asciiTheme="minorHAnsi" w:hAnsiTheme="minorHAnsi" w:cstheme="minorHAnsi"/>
          <w:sz w:val="20"/>
        </w:rPr>
        <w:t xml:space="preserve"> polegać na potencjale następującego podmiotu udostępniającego zasoby, tj. ……………………………. Zobowiązanie podmiotu do udostępnienia zasobów przekazujemy w załączeniu.</w:t>
      </w:r>
    </w:p>
    <w:p w14:paraId="65BCAF86" w14:textId="4CED6D99" w:rsidR="000A5EEF" w:rsidRPr="00AC4FB9" w:rsidRDefault="00AE4D21" w:rsidP="000A5EEF">
      <w:pPr>
        <w:pStyle w:val="Akapitzlist"/>
        <w:numPr>
          <w:ilvl w:val="3"/>
          <w:numId w:val="11"/>
        </w:numPr>
        <w:spacing w:line="240" w:lineRule="auto"/>
        <w:ind w:left="426" w:hanging="426"/>
        <w:rPr>
          <w:rFonts w:asciiTheme="minorHAnsi" w:hAnsiTheme="minorHAnsi" w:cstheme="minorHAnsi"/>
          <w:sz w:val="20"/>
          <w:lang w:eastAsia="pl-PL"/>
        </w:rPr>
      </w:pPr>
      <w:r>
        <w:rPr>
          <w:rFonts w:asciiTheme="minorHAnsi" w:hAnsiTheme="minorHAnsi" w:cstheme="minorHAnsi"/>
          <w:sz w:val="20"/>
        </w:rPr>
        <w:t xml:space="preserve">Nie podlegamy wykluczeniu na podstawie przesłanek określonych w pkt. 1.1. Załącznika nr 2 do SWZ. Oświadczenie/a o braku podstaw do wykluczenia na postawie </w:t>
      </w:r>
      <w:r>
        <w:rPr>
          <w:rFonts w:asciiTheme="minorHAnsi" w:hAnsiTheme="minorHAnsi" w:cstheme="minorHAnsi"/>
          <w:sz w:val="20"/>
          <w:lang w:eastAsia="pl-PL"/>
        </w:rPr>
        <w:t xml:space="preserve">przesłanek określonych w pkt. 1.1. </w:t>
      </w:r>
      <w:proofErr w:type="spellStart"/>
      <w:r>
        <w:rPr>
          <w:rFonts w:asciiTheme="minorHAnsi" w:hAnsiTheme="minorHAnsi" w:cstheme="minorHAnsi"/>
          <w:sz w:val="20"/>
          <w:lang w:eastAsia="pl-PL"/>
        </w:rPr>
        <w:t>ppkt</w:t>
      </w:r>
      <w:proofErr w:type="spellEnd"/>
      <w:r>
        <w:rPr>
          <w:rFonts w:asciiTheme="minorHAnsi" w:hAnsiTheme="minorHAnsi" w:cstheme="minorHAnsi"/>
          <w:sz w:val="20"/>
          <w:lang w:eastAsia="pl-PL"/>
        </w:rPr>
        <w:t xml:space="preserve"> 1)-4) Załącznika nr 2 do SWZ (zgodnie z pkt. 9.4.3.1-9.4.3.4 Procedury Zakupów PGE Dystrybucja S.A.) składamy w odrębnym oświadczeniu zgodnie ze wzorem stanowiącym Załącznik nr 4 do SWZ, które przekazujemy </w:t>
      </w:r>
      <w:r w:rsidR="00EA4923">
        <w:rPr>
          <w:rFonts w:asciiTheme="minorHAnsi" w:hAnsiTheme="minorHAnsi" w:cstheme="minorHAnsi"/>
          <w:sz w:val="20"/>
          <w:lang w:eastAsia="pl-PL"/>
        </w:rPr>
        <w:br/>
      </w:r>
      <w:r>
        <w:rPr>
          <w:rFonts w:asciiTheme="minorHAnsi" w:hAnsiTheme="minorHAnsi" w:cstheme="minorHAnsi"/>
          <w:sz w:val="20"/>
          <w:lang w:eastAsia="pl-PL"/>
        </w:rPr>
        <w:t>w załączeniu</w:t>
      </w:r>
      <w:r w:rsidR="000A5EEF">
        <w:rPr>
          <w:rFonts w:asciiTheme="minorHAnsi" w:hAnsiTheme="minorHAnsi" w:cstheme="minorHAnsi"/>
          <w:sz w:val="20"/>
          <w:lang w:eastAsia="pl-PL"/>
        </w:rPr>
        <w:t>.</w:t>
      </w:r>
    </w:p>
    <w:p w14:paraId="12A692D5" w14:textId="77777777" w:rsidR="000A5EEF" w:rsidRDefault="000A5EEF" w:rsidP="000A5EEF">
      <w:pPr>
        <w:pStyle w:val="Akapitzlist"/>
        <w:numPr>
          <w:ilvl w:val="3"/>
          <w:numId w:val="11"/>
        </w:numPr>
        <w:spacing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1B5B9F1E" w14:textId="77777777" w:rsidR="000A5EEF" w:rsidRPr="00050548" w:rsidRDefault="000A5EEF" w:rsidP="000A5EEF">
      <w:pPr>
        <w:pStyle w:val="Akapitzlist"/>
        <w:numPr>
          <w:ilvl w:val="3"/>
          <w:numId w:val="11"/>
        </w:numPr>
        <w:spacing w:line="240" w:lineRule="auto"/>
        <w:ind w:left="426" w:hanging="426"/>
        <w:rPr>
          <w:rFonts w:asciiTheme="minorHAnsi" w:hAnsiTheme="minorHAnsi" w:cstheme="minorHAnsi"/>
          <w:sz w:val="20"/>
          <w:lang w:eastAsia="pl-PL"/>
        </w:rPr>
      </w:pPr>
      <w:r w:rsidRPr="003B0FB4">
        <w:rPr>
          <w:rFonts w:asciiTheme="minorHAnsi" w:hAnsiTheme="minorHAnsi" w:cstheme="minorHAnsi"/>
          <w:sz w:val="20"/>
        </w:rPr>
        <w:t xml:space="preserve">Podane elementy ceny obejmują przedmiot i zakres zamówienia zgodnie z zasadami i warunkami określonymi w </w:t>
      </w:r>
      <w:r>
        <w:rPr>
          <w:rFonts w:asciiTheme="minorHAnsi" w:hAnsiTheme="minorHAnsi" w:cstheme="minorHAnsi"/>
          <w:sz w:val="20"/>
        </w:rPr>
        <w:t>Projekcie U</w:t>
      </w:r>
      <w:r w:rsidRPr="003B0FB4">
        <w:rPr>
          <w:rFonts w:asciiTheme="minorHAnsi" w:hAnsiTheme="minorHAnsi" w:cstheme="minorHAnsi"/>
          <w:sz w:val="20"/>
        </w:rPr>
        <w:t>mowy</w:t>
      </w:r>
      <w:r>
        <w:rPr>
          <w:rFonts w:asciiTheme="minorHAnsi" w:hAnsiTheme="minorHAnsi" w:cstheme="minorHAnsi"/>
          <w:sz w:val="20"/>
        </w:rPr>
        <w:t xml:space="preserve"> </w:t>
      </w:r>
      <w:r w:rsidRPr="00F16DC9">
        <w:rPr>
          <w:rFonts w:asciiTheme="minorHAnsi" w:hAnsiTheme="minorHAnsi" w:cstheme="minorHAnsi"/>
          <w:sz w:val="20"/>
        </w:rPr>
        <w:t>stanowiącym Załącznik do SWZ</w:t>
      </w:r>
      <w:r w:rsidRPr="003B0FB4">
        <w:rPr>
          <w:rFonts w:asciiTheme="minorHAnsi" w:hAnsiTheme="minorHAnsi" w:cstheme="minorHAnsi"/>
          <w:sz w:val="20"/>
        </w:rPr>
        <w:t xml:space="preserve">, a także uwzględniają wszystkie składniki </w:t>
      </w:r>
      <w:r w:rsidRPr="00050548">
        <w:rPr>
          <w:rFonts w:asciiTheme="minorHAnsi" w:hAnsiTheme="minorHAnsi" w:cstheme="minorHAnsi"/>
          <w:sz w:val="20"/>
        </w:rPr>
        <w:t>związane z realizacją przedmiotu zamówienia wpływające na wysokość ceny.</w:t>
      </w:r>
    </w:p>
    <w:p w14:paraId="24F3FC0B" w14:textId="77777777" w:rsidR="000A5EEF" w:rsidRPr="00050548" w:rsidRDefault="000A5EEF" w:rsidP="000A5EEF">
      <w:pPr>
        <w:pStyle w:val="Akapitzlist"/>
        <w:numPr>
          <w:ilvl w:val="3"/>
          <w:numId w:val="11"/>
        </w:numPr>
        <w:spacing w:line="240" w:lineRule="auto"/>
        <w:ind w:left="426" w:hanging="426"/>
        <w:rPr>
          <w:rFonts w:asciiTheme="minorHAnsi" w:hAnsiTheme="minorHAnsi" w:cstheme="minorHAnsi"/>
          <w:sz w:val="20"/>
          <w:lang w:eastAsia="pl-PL"/>
        </w:rPr>
      </w:pPr>
      <w:r w:rsidRPr="00050548">
        <w:rPr>
          <w:rFonts w:asciiTheme="minorHAnsi" w:hAnsiTheme="minorHAnsi" w:cstheme="minorHAnsi"/>
          <w:sz w:val="20"/>
        </w:rPr>
        <w:t>Oświadczamy, że niedoszacowanie, pominięcie lub brak należytego rozpoznania przez nas zakresu przedmiotu Zamówienia nie jest podstawą do żądania zmiany ceny.</w:t>
      </w:r>
    </w:p>
    <w:p w14:paraId="3F190A0A" w14:textId="44D13A59" w:rsidR="000A5EEF" w:rsidRPr="003B0FB4" w:rsidRDefault="000A5EEF" w:rsidP="000A5EEF">
      <w:pPr>
        <w:pStyle w:val="Akapitzlist"/>
        <w:numPr>
          <w:ilvl w:val="3"/>
          <w:numId w:val="11"/>
        </w:numPr>
        <w:spacing w:line="240" w:lineRule="auto"/>
        <w:ind w:left="426" w:hanging="426"/>
        <w:rPr>
          <w:rFonts w:asciiTheme="minorHAnsi" w:hAnsiTheme="minorHAnsi" w:cstheme="minorHAnsi"/>
          <w:color w:val="1F497D" w:themeColor="text2"/>
          <w:sz w:val="20"/>
          <w:lang w:eastAsia="pl-PL"/>
        </w:rPr>
      </w:pPr>
      <w:r w:rsidRPr="00050548">
        <w:rPr>
          <w:rFonts w:asciiTheme="minorHAnsi" w:hAnsiTheme="minorHAnsi" w:cstheme="minorHAnsi"/>
          <w:sz w:val="20"/>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EA4923">
        <w:rPr>
          <w:rFonts w:asciiTheme="minorHAnsi" w:hAnsiTheme="minorHAnsi" w:cstheme="minorHAnsi"/>
          <w:sz w:val="20"/>
          <w:lang w:eastAsia="pl-PL"/>
        </w:rPr>
        <w:t xml:space="preserve">w swojej działalności </w:t>
      </w:r>
      <w:r w:rsidR="00EA4923" w:rsidRPr="00050548">
        <w:rPr>
          <w:rFonts w:asciiTheme="minorHAnsi" w:hAnsiTheme="minorHAnsi" w:cstheme="minorHAnsi"/>
          <w:sz w:val="20"/>
          <w:lang w:eastAsia="pl-PL"/>
        </w:rPr>
        <w:t xml:space="preserve">będziemy przestrzegać wszystkich obowiązujących przepisów prawa oraz postanowień wyżej wymienionych </w:t>
      </w:r>
      <w:r w:rsidR="00EA4923" w:rsidRPr="003B0FB4">
        <w:rPr>
          <w:rFonts w:asciiTheme="minorHAnsi" w:hAnsiTheme="minorHAnsi" w:cstheme="minorHAnsi"/>
          <w:sz w:val="20"/>
          <w:lang w:eastAsia="pl-PL"/>
        </w:rPr>
        <w:t>dokumentów</w:t>
      </w:r>
      <w:r w:rsidR="00EA4923" w:rsidRPr="003B0FB4">
        <w:rPr>
          <w:rFonts w:asciiTheme="minorHAnsi" w:hAnsiTheme="minorHAnsi" w:cstheme="minorHAnsi"/>
          <w:color w:val="1F497D" w:themeColor="text2"/>
          <w:sz w:val="20"/>
          <w:lang w:eastAsia="pl-PL"/>
        </w:rPr>
        <w:t>.</w:t>
      </w:r>
      <w:r w:rsidR="00EA4923">
        <w:rPr>
          <w:rFonts w:asciiTheme="minorHAnsi" w:hAnsiTheme="minorHAnsi" w:cstheme="minorHAnsi"/>
          <w:color w:val="1F497D" w:themeColor="text2"/>
          <w:sz w:val="20"/>
          <w:lang w:eastAsia="pl-PL"/>
        </w:rPr>
        <w:t xml:space="preserve"> </w:t>
      </w:r>
      <w:r w:rsidR="00EA4923" w:rsidRPr="00EA4923">
        <w:rPr>
          <w:rFonts w:asciiTheme="minorHAnsi" w:hAnsiTheme="minorHAnsi" w:cstheme="minorHAnsi"/>
          <w:sz w:val="20"/>
          <w:lang w:eastAsia="pl-PL"/>
        </w:rPr>
        <w:t xml:space="preserve">Oświadczamy, że dołożymy należytej staranności, aby </w:t>
      </w:r>
      <w:r w:rsidR="00EA4923" w:rsidRPr="00050548">
        <w:rPr>
          <w:rFonts w:asciiTheme="minorHAnsi" w:hAnsiTheme="minorHAnsi" w:cstheme="minorHAnsi"/>
          <w:sz w:val="20"/>
          <w:lang w:eastAsia="pl-PL"/>
        </w:rPr>
        <w:t>nasi pracownicy, współpracownicy, podwykonawcy</w:t>
      </w:r>
      <w:r w:rsidR="00EA4923">
        <w:rPr>
          <w:rFonts w:asciiTheme="minorHAnsi" w:hAnsiTheme="minorHAnsi" w:cstheme="minorHAnsi"/>
          <w:sz w:val="20"/>
          <w:lang w:eastAsia="pl-PL"/>
        </w:rPr>
        <w:t xml:space="preserve"> lub </w:t>
      </w:r>
      <w:r w:rsidR="00EA4923" w:rsidRPr="00050548">
        <w:rPr>
          <w:rFonts w:asciiTheme="minorHAnsi" w:hAnsiTheme="minorHAnsi" w:cstheme="minorHAnsi"/>
          <w:sz w:val="20"/>
          <w:lang w:eastAsia="pl-PL"/>
        </w:rPr>
        <w:t xml:space="preserve"> osoby, przy pomocy, których będziemy świadczyć usługi</w:t>
      </w:r>
      <w:r w:rsidR="00EA4923">
        <w:rPr>
          <w:rFonts w:asciiTheme="minorHAnsi" w:hAnsiTheme="minorHAnsi" w:cstheme="minorHAnsi"/>
          <w:sz w:val="20"/>
          <w:lang w:eastAsia="pl-PL"/>
        </w:rPr>
        <w:t xml:space="preserve">/dostawy/roboty budowlane przestrzegali </w:t>
      </w:r>
      <w:r w:rsidR="00EA4923" w:rsidRPr="00050548">
        <w:rPr>
          <w:rFonts w:asciiTheme="minorHAnsi" w:hAnsiTheme="minorHAnsi" w:cstheme="minorHAnsi"/>
          <w:sz w:val="20"/>
          <w:lang w:eastAsia="pl-PL"/>
        </w:rPr>
        <w:t xml:space="preserve">postanowień wyżej wymienionych </w:t>
      </w:r>
      <w:r w:rsidR="00EA4923" w:rsidRPr="003B0FB4">
        <w:rPr>
          <w:rFonts w:asciiTheme="minorHAnsi" w:hAnsiTheme="minorHAnsi" w:cstheme="minorHAnsi"/>
          <w:sz w:val="20"/>
          <w:lang w:eastAsia="pl-PL"/>
        </w:rPr>
        <w:t>dokumentów</w:t>
      </w:r>
      <w:r w:rsidRPr="003B0FB4">
        <w:rPr>
          <w:rFonts w:asciiTheme="minorHAnsi" w:hAnsiTheme="minorHAnsi" w:cstheme="minorHAnsi"/>
          <w:color w:val="1F497D" w:themeColor="text2"/>
          <w:sz w:val="20"/>
          <w:lang w:eastAsia="pl-PL"/>
        </w:rPr>
        <w:t>.</w:t>
      </w:r>
    </w:p>
    <w:p w14:paraId="3EA2E585" w14:textId="77777777" w:rsidR="000A5EEF" w:rsidRDefault="000A5EEF" w:rsidP="000A5EEF">
      <w:pPr>
        <w:pStyle w:val="Akapitzlist"/>
        <w:numPr>
          <w:ilvl w:val="3"/>
          <w:numId w:val="11"/>
        </w:numPr>
        <w:spacing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Otrzymaliśmy konieczne informacje do przygotowania Oferty i wykonania Zakupu.</w:t>
      </w:r>
    </w:p>
    <w:p w14:paraId="0A4BE886" w14:textId="1F7309E2" w:rsidR="000A5EEF" w:rsidRPr="003B0FB4" w:rsidRDefault="000A5EEF" w:rsidP="000A5EEF">
      <w:pPr>
        <w:pStyle w:val="Akapitzlist"/>
        <w:numPr>
          <w:ilvl w:val="3"/>
          <w:numId w:val="11"/>
        </w:numPr>
        <w:spacing w:line="240" w:lineRule="auto"/>
        <w:ind w:left="426" w:hanging="426"/>
        <w:rPr>
          <w:rFonts w:asciiTheme="minorHAnsi" w:hAnsiTheme="minorHAnsi" w:cstheme="minorHAnsi"/>
          <w:sz w:val="20"/>
          <w:lang w:eastAsia="pl-PL"/>
        </w:rPr>
      </w:pPr>
      <w:r w:rsidRPr="003B0FB4">
        <w:rPr>
          <w:rFonts w:asciiTheme="minorHAnsi" w:hAnsiTheme="minorHAnsi" w:cstheme="minorHAnsi"/>
          <w:sz w:val="20"/>
        </w:rPr>
        <w:t>Oświadczamy, że</w:t>
      </w:r>
      <w:r w:rsidRPr="009C2468">
        <w:rPr>
          <w:rStyle w:val="Odwoanieprzypisudolnego"/>
          <w:rFonts w:asciiTheme="minorHAnsi" w:hAnsiTheme="minorHAnsi" w:cstheme="minorHAnsi"/>
          <w:sz w:val="20"/>
        </w:rPr>
        <w:footnoteReference w:id="4"/>
      </w:r>
      <w:r>
        <w:rPr>
          <w:rFonts w:asciiTheme="minorHAnsi" w:hAnsiTheme="minorHAnsi" w:cstheme="minorHAnsi"/>
          <w:sz w:val="20"/>
        </w:rPr>
        <w:t xml:space="preserve"> [</w:t>
      </w:r>
      <w:r w:rsidRPr="00FA4CFC">
        <w:rPr>
          <w:rFonts w:asciiTheme="minorHAnsi" w:hAnsiTheme="minorHAnsi" w:cstheme="minorHAnsi"/>
          <w:sz w:val="20"/>
        </w:rPr>
        <w:t>w przypadku dopuszczenia podwykonawstwa</w:t>
      </w:r>
      <w:r>
        <w:rPr>
          <w:rFonts w:asciiTheme="minorHAnsi" w:hAnsiTheme="minorHAnsi" w:cstheme="minorHAnsi"/>
          <w:sz w:val="20"/>
        </w:rPr>
        <w:t>]</w:t>
      </w:r>
      <w:r w:rsidRPr="003B0FB4">
        <w:rPr>
          <w:rFonts w:asciiTheme="minorHAnsi" w:hAnsiTheme="minorHAnsi" w:cstheme="minorHAnsi"/>
          <w:sz w:val="20"/>
        </w:rPr>
        <w:t xml:space="preserve">: </w:t>
      </w:r>
    </w:p>
    <w:p w14:paraId="1D2421EA" w14:textId="77777777" w:rsidR="000A5EEF" w:rsidRPr="009C2468" w:rsidRDefault="00F31CF8" w:rsidP="000A5EEF">
      <w:pPr>
        <w:spacing w:line="240" w:lineRule="exact"/>
        <w:ind w:left="567" w:right="-284" w:hanging="141"/>
        <w:rPr>
          <w:rFonts w:asciiTheme="minorHAnsi" w:hAnsiTheme="minorHAnsi" w:cstheme="minorHAnsi"/>
          <w:sz w:val="20"/>
        </w:rPr>
      </w:pPr>
      <w:sdt>
        <w:sdtPr>
          <w:rPr>
            <w:rFonts w:asciiTheme="minorHAnsi" w:hAnsiTheme="minorHAnsi" w:cstheme="minorHAnsi"/>
            <w:sz w:val="20"/>
          </w:rPr>
          <w:id w:val="-1603793853"/>
          <w14:checkbox>
            <w14:checked w14:val="0"/>
            <w14:checkedState w14:val="2612" w14:font="MS Gothic"/>
            <w14:uncheckedState w14:val="2610" w14:font="MS Gothic"/>
          </w14:checkbox>
        </w:sdtPr>
        <w:sdtEndPr/>
        <w:sdtContent>
          <w:r w:rsidR="000A5EEF" w:rsidRPr="009C2468">
            <w:rPr>
              <w:rFonts w:ascii="Segoe UI Symbol" w:eastAsia="MS Gothic" w:hAnsi="Segoe UI Symbol" w:cs="Segoe UI Symbol"/>
              <w:sz w:val="20"/>
            </w:rPr>
            <w:t>☐</w:t>
          </w:r>
        </w:sdtContent>
      </w:sdt>
      <w:r w:rsidR="000A5EEF" w:rsidRPr="009C2468">
        <w:rPr>
          <w:rFonts w:asciiTheme="minorHAnsi" w:hAnsiTheme="minorHAnsi" w:cstheme="minorHAnsi"/>
          <w:sz w:val="20"/>
        </w:rPr>
        <w:tab/>
        <w:t>Przedmiot zamówienia wykonamy siłami własnymi;</w:t>
      </w:r>
    </w:p>
    <w:p w14:paraId="441ACC5E" w14:textId="5C673EDB" w:rsidR="000A5EEF" w:rsidRPr="00675841" w:rsidRDefault="00F31CF8" w:rsidP="00675841">
      <w:pPr>
        <w:spacing w:line="240" w:lineRule="exact"/>
        <w:ind w:left="567" w:right="-284" w:hanging="141"/>
        <w:rPr>
          <w:rFonts w:asciiTheme="minorHAnsi" w:hAnsiTheme="minorHAnsi" w:cstheme="minorHAnsi"/>
          <w:sz w:val="20"/>
        </w:rPr>
      </w:pPr>
      <w:sdt>
        <w:sdtPr>
          <w:rPr>
            <w:rFonts w:asciiTheme="minorHAnsi" w:hAnsiTheme="minorHAnsi" w:cstheme="minorHAnsi"/>
            <w:sz w:val="20"/>
          </w:rPr>
          <w:id w:val="-1117062687"/>
          <w14:checkbox>
            <w14:checked w14:val="0"/>
            <w14:checkedState w14:val="2612" w14:font="MS Gothic"/>
            <w14:uncheckedState w14:val="2610" w14:font="MS Gothic"/>
          </w14:checkbox>
        </w:sdtPr>
        <w:sdtEndPr/>
        <w:sdtContent>
          <w:r w:rsidR="000A5EEF" w:rsidRPr="009C2468">
            <w:rPr>
              <w:rFonts w:ascii="Segoe UI Symbol" w:eastAsia="MS Gothic" w:hAnsi="Segoe UI Symbol" w:cs="Segoe UI Symbol"/>
              <w:sz w:val="20"/>
            </w:rPr>
            <w:t>☐</w:t>
          </w:r>
        </w:sdtContent>
      </w:sdt>
      <w:r w:rsidR="000A5EEF" w:rsidRPr="009C2468">
        <w:rPr>
          <w:rFonts w:asciiTheme="minorHAnsi" w:hAnsiTheme="minorHAnsi" w:cstheme="minorHAnsi"/>
          <w:sz w:val="20"/>
        </w:rPr>
        <w:tab/>
        <w:t>Powierzymy następującym podwykonawcom realizację następujących części:</w:t>
      </w:r>
    </w:p>
    <w:tbl>
      <w:tblPr>
        <w:tblStyle w:val="Tabela-Siatka"/>
        <w:tblW w:w="8367" w:type="dxa"/>
        <w:jc w:val="center"/>
        <w:tblLook w:val="04A0" w:firstRow="1" w:lastRow="0" w:firstColumn="1" w:lastColumn="0" w:noHBand="0" w:noVBand="1"/>
      </w:tblPr>
      <w:tblGrid>
        <w:gridCol w:w="480"/>
        <w:gridCol w:w="3388"/>
        <w:gridCol w:w="4499"/>
      </w:tblGrid>
      <w:tr w:rsidR="000A5EEF" w:rsidRPr="009C2468" w14:paraId="5864EF9C" w14:textId="77777777" w:rsidTr="000A5EEF">
        <w:trPr>
          <w:jc w:val="center"/>
        </w:trPr>
        <w:tc>
          <w:tcPr>
            <w:tcW w:w="429" w:type="dxa"/>
            <w:shd w:val="clear" w:color="auto" w:fill="F2F2F2" w:themeFill="background1" w:themeFillShade="F2"/>
          </w:tcPr>
          <w:p w14:paraId="531F0C70" w14:textId="77777777" w:rsidR="000A5EEF" w:rsidRPr="009C2468" w:rsidRDefault="000A5EEF" w:rsidP="000A5EEF">
            <w:pPr>
              <w:spacing w:line="240" w:lineRule="exact"/>
              <w:ind w:right="-284"/>
              <w:jc w:val="left"/>
              <w:rPr>
                <w:rFonts w:asciiTheme="minorHAnsi" w:hAnsiTheme="minorHAnsi" w:cstheme="minorHAnsi"/>
              </w:rPr>
            </w:pPr>
            <w:r w:rsidRPr="009C2468">
              <w:rPr>
                <w:rFonts w:asciiTheme="minorHAnsi" w:hAnsiTheme="minorHAnsi" w:cstheme="minorHAnsi"/>
              </w:rPr>
              <w:t>Lp.</w:t>
            </w:r>
          </w:p>
        </w:tc>
        <w:tc>
          <w:tcPr>
            <w:tcW w:w="3408" w:type="dxa"/>
            <w:shd w:val="clear" w:color="auto" w:fill="F2F2F2" w:themeFill="background1" w:themeFillShade="F2"/>
          </w:tcPr>
          <w:p w14:paraId="692CF9CE" w14:textId="77777777" w:rsidR="000A5EEF" w:rsidRPr="008D67B8" w:rsidRDefault="000A5EEF" w:rsidP="000A5EEF">
            <w:pPr>
              <w:spacing w:line="240" w:lineRule="exact"/>
              <w:ind w:right="-284"/>
              <w:jc w:val="center"/>
              <w:rPr>
                <w:rFonts w:asciiTheme="minorHAnsi" w:hAnsiTheme="minorHAnsi" w:cstheme="minorHAnsi"/>
                <w:sz w:val="20"/>
              </w:rPr>
            </w:pPr>
            <w:r w:rsidRPr="008D67B8">
              <w:rPr>
                <w:rFonts w:asciiTheme="minorHAnsi" w:hAnsiTheme="minorHAnsi" w:cstheme="minorHAnsi"/>
                <w:sz w:val="20"/>
              </w:rPr>
              <w:t>Nazwa i adres podwykonawcy</w:t>
            </w:r>
          </w:p>
        </w:tc>
        <w:tc>
          <w:tcPr>
            <w:tcW w:w="4530" w:type="dxa"/>
            <w:shd w:val="clear" w:color="auto" w:fill="F2F2F2" w:themeFill="background1" w:themeFillShade="F2"/>
          </w:tcPr>
          <w:p w14:paraId="7D783ADC" w14:textId="77777777" w:rsidR="000A5EEF" w:rsidRPr="008D67B8" w:rsidRDefault="000A5EEF" w:rsidP="000A5EEF">
            <w:pPr>
              <w:spacing w:line="240" w:lineRule="exact"/>
              <w:ind w:right="-284"/>
              <w:jc w:val="center"/>
              <w:rPr>
                <w:rFonts w:asciiTheme="minorHAnsi" w:hAnsiTheme="minorHAnsi" w:cstheme="minorHAnsi"/>
                <w:sz w:val="20"/>
              </w:rPr>
            </w:pPr>
            <w:r w:rsidRPr="008D67B8">
              <w:rPr>
                <w:rFonts w:asciiTheme="minorHAnsi" w:hAnsiTheme="minorHAnsi" w:cstheme="minorHAnsi"/>
                <w:sz w:val="20"/>
              </w:rPr>
              <w:t>Zakres zamówienia, który</w:t>
            </w:r>
          </w:p>
          <w:p w14:paraId="087700C3" w14:textId="77777777" w:rsidR="000A5EEF" w:rsidRPr="008D67B8" w:rsidRDefault="000A5EEF" w:rsidP="000A5EEF">
            <w:pPr>
              <w:spacing w:line="240" w:lineRule="exact"/>
              <w:ind w:right="-284"/>
              <w:jc w:val="center"/>
              <w:rPr>
                <w:rFonts w:asciiTheme="minorHAnsi" w:hAnsiTheme="minorHAnsi" w:cstheme="minorHAnsi"/>
                <w:sz w:val="20"/>
              </w:rPr>
            </w:pPr>
            <w:r w:rsidRPr="008D67B8">
              <w:rPr>
                <w:rFonts w:asciiTheme="minorHAnsi" w:hAnsiTheme="minorHAnsi" w:cstheme="minorHAnsi"/>
                <w:sz w:val="20"/>
              </w:rPr>
              <w:t>zostanie powierzony podwykonawcy</w:t>
            </w:r>
          </w:p>
        </w:tc>
      </w:tr>
      <w:tr w:rsidR="000A5EEF" w:rsidRPr="009C2468" w14:paraId="5412D810" w14:textId="77777777" w:rsidTr="000A5EEF">
        <w:trPr>
          <w:jc w:val="center"/>
        </w:trPr>
        <w:tc>
          <w:tcPr>
            <w:tcW w:w="429" w:type="dxa"/>
          </w:tcPr>
          <w:p w14:paraId="33492B69" w14:textId="77777777" w:rsidR="000A5EEF" w:rsidRPr="009C2468" w:rsidRDefault="000A5EEF" w:rsidP="000A5EEF">
            <w:pPr>
              <w:spacing w:line="240" w:lineRule="exact"/>
              <w:ind w:right="-284"/>
              <w:jc w:val="center"/>
              <w:rPr>
                <w:rFonts w:asciiTheme="minorHAnsi" w:hAnsiTheme="minorHAnsi" w:cstheme="minorHAnsi"/>
              </w:rPr>
            </w:pPr>
          </w:p>
        </w:tc>
        <w:tc>
          <w:tcPr>
            <w:tcW w:w="3408" w:type="dxa"/>
          </w:tcPr>
          <w:p w14:paraId="191318AA" w14:textId="77777777" w:rsidR="000A5EEF" w:rsidRPr="009C2468" w:rsidRDefault="000A5EEF" w:rsidP="000A5EEF">
            <w:pPr>
              <w:spacing w:line="240" w:lineRule="exact"/>
              <w:ind w:right="-284"/>
              <w:jc w:val="center"/>
              <w:rPr>
                <w:rFonts w:asciiTheme="minorHAnsi" w:hAnsiTheme="minorHAnsi" w:cstheme="minorHAnsi"/>
              </w:rPr>
            </w:pPr>
          </w:p>
        </w:tc>
        <w:tc>
          <w:tcPr>
            <w:tcW w:w="4530" w:type="dxa"/>
          </w:tcPr>
          <w:p w14:paraId="0CA5EA1B" w14:textId="77777777" w:rsidR="000A5EEF" w:rsidRPr="009C2468" w:rsidRDefault="000A5EEF" w:rsidP="000A5EEF">
            <w:pPr>
              <w:spacing w:line="240" w:lineRule="exact"/>
              <w:ind w:right="-284"/>
              <w:jc w:val="center"/>
              <w:rPr>
                <w:rFonts w:asciiTheme="minorHAnsi" w:hAnsiTheme="minorHAnsi" w:cstheme="minorHAnsi"/>
              </w:rPr>
            </w:pPr>
          </w:p>
        </w:tc>
      </w:tr>
      <w:tr w:rsidR="000A5EEF" w:rsidRPr="009C2468" w14:paraId="540B1A57" w14:textId="77777777" w:rsidTr="000A5EEF">
        <w:trPr>
          <w:jc w:val="center"/>
        </w:trPr>
        <w:tc>
          <w:tcPr>
            <w:tcW w:w="429" w:type="dxa"/>
          </w:tcPr>
          <w:p w14:paraId="71F7B7E0" w14:textId="77777777" w:rsidR="000A5EEF" w:rsidRPr="009C2468" w:rsidRDefault="000A5EEF" w:rsidP="000A5EEF">
            <w:pPr>
              <w:spacing w:line="240" w:lineRule="exact"/>
              <w:ind w:right="-284"/>
              <w:jc w:val="center"/>
              <w:rPr>
                <w:rFonts w:asciiTheme="minorHAnsi" w:hAnsiTheme="minorHAnsi" w:cstheme="minorHAnsi"/>
              </w:rPr>
            </w:pPr>
          </w:p>
        </w:tc>
        <w:tc>
          <w:tcPr>
            <w:tcW w:w="3408" w:type="dxa"/>
          </w:tcPr>
          <w:p w14:paraId="4755F2F4" w14:textId="77777777" w:rsidR="000A5EEF" w:rsidRPr="009C2468" w:rsidRDefault="000A5EEF" w:rsidP="000A5EEF">
            <w:pPr>
              <w:spacing w:line="240" w:lineRule="exact"/>
              <w:ind w:right="-284"/>
              <w:jc w:val="center"/>
              <w:rPr>
                <w:rFonts w:asciiTheme="minorHAnsi" w:hAnsiTheme="minorHAnsi" w:cstheme="minorHAnsi"/>
              </w:rPr>
            </w:pPr>
          </w:p>
        </w:tc>
        <w:tc>
          <w:tcPr>
            <w:tcW w:w="4530" w:type="dxa"/>
          </w:tcPr>
          <w:p w14:paraId="475647BE" w14:textId="77777777" w:rsidR="000A5EEF" w:rsidRPr="009C2468" w:rsidRDefault="000A5EEF" w:rsidP="000A5EEF">
            <w:pPr>
              <w:spacing w:line="240" w:lineRule="exact"/>
              <w:ind w:right="-284"/>
              <w:jc w:val="center"/>
              <w:rPr>
                <w:rFonts w:asciiTheme="minorHAnsi" w:hAnsiTheme="minorHAnsi" w:cstheme="minorHAnsi"/>
              </w:rPr>
            </w:pPr>
          </w:p>
        </w:tc>
      </w:tr>
    </w:tbl>
    <w:p w14:paraId="6190B788" w14:textId="77777777" w:rsidR="000A5EEF" w:rsidRPr="00FA4CFC" w:rsidRDefault="000A5EEF" w:rsidP="00EA4923">
      <w:pPr>
        <w:pStyle w:val="Akapitzlist"/>
        <w:numPr>
          <w:ilvl w:val="3"/>
          <w:numId w:val="11"/>
        </w:numPr>
        <w:spacing w:line="240" w:lineRule="auto"/>
        <w:ind w:left="425" w:hanging="425"/>
        <w:rPr>
          <w:rFonts w:asciiTheme="minorHAnsi" w:hAnsiTheme="minorHAnsi" w:cstheme="minorHAnsi"/>
          <w:sz w:val="20"/>
          <w:lang w:eastAsia="pl-PL"/>
        </w:rPr>
      </w:pPr>
      <w:r>
        <w:rPr>
          <w:rFonts w:asciiTheme="minorHAnsi" w:hAnsiTheme="minorHAnsi" w:cstheme="minorHAnsi"/>
          <w:iCs/>
          <w:sz w:val="20"/>
        </w:rPr>
        <w:t xml:space="preserve">Wybór naszej </w:t>
      </w:r>
      <w:r w:rsidRPr="00F1292E">
        <w:rPr>
          <w:rFonts w:asciiTheme="minorHAnsi" w:hAnsiTheme="minorHAnsi" w:cstheme="minorHAnsi"/>
          <w:iCs/>
          <w:sz w:val="20"/>
        </w:rPr>
        <w:t>Oferty</w:t>
      </w:r>
      <w:r w:rsidRPr="00F1292E">
        <w:rPr>
          <w:rFonts w:asciiTheme="minorHAnsi" w:hAnsiTheme="minorHAnsi" w:cstheme="minorHAnsi"/>
          <w:iCs/>
          <w:sz w:val="20"/>
          <w:vertAlign w:val="superscript"/>
        </w:rPr>
        <w:footnoteReference w:id="5"/>
      </w:r>
      <w:r w:rsidRPr="003B0FB4">
        <w:rPr>
          <w:rFonts w:asciiTheme="minorHAnsi" w:hAnsiTheme="minorHAnsi" w:cstheme="minorHAnsi"/>
          <w:iCs/>
          <w:sz w:val="20"/>
        </w:rPr>
        <w:t xml:space="preserve"> </w:t>
      </w:r>
      <w:r w:rsidRPr="00FA4CFC">
        <w:rPr>
          <w:rFonts w:asciiTheme="minorHAnsi" w:hAnsiTheme="minorHAnsi" w:cstheme="minorHAnsi"/>
          <w:iCs/>
          <w:sz w:val="20"/>
        </w:rPr>
        <w:t>[dotyczy wykonawców zagranicznych]:</w:t>
      </w:r>
    </w:p>
    <w:p w14:paraId="07DDBF64" w14:textId="77777777" w:rsidR="000A5EEF" w:rsidRPr="005333D6" w:rsidRDefault="000A5EEF" w:rsidP="000A5EEF">
      <w:pPr>
        <w:spacing w:line="240" w:lineRule="exact"/>
        <w:ind w:left="709" w:hanging="283"/>
        <w:rPr>
          <w:rFonts w:asciiTheme="minorHAnsi" w:hAnsiTheme="minorHAnsi" w:cstheme="minorHAnsi"/>
          <w:iCs/>
          <w:sz w:val="20"/>
        </w:rPr>
      </w:pPr>
      <w:r w:rsidRPr="005333D6">
        <w:rPr>
          <w:rFonts w:ascii="Segoe UI Symbol" w:hAnsi="Segoe UI Symbol" w:cs="Segoe UI Symbol"/>
          <w:iCs/>
          <w:sz w:val="20"/>
        </w:rPr>
        <w:t>☐</w:t>
      </w:r>
      <w:r w:rsidRPr="005333D6">
        <w:rPr>
          <w:rFonts w:asciiTheme="minorHAnsi" w:hAnsiTheme="minorHAnsi" w:cstheme="minorHAnsi"/>
          <w:iCs/>
          <w:sz w:val="20"/>
        </w:rPr>
        <w:t xml:space="preserve">  </w:t>
      </w:r>
      <w:r w:rsidRPr="005333D6">
        <w:rPr>
          <w:rFonts w:asciiTheme="minorHAnsi" w:hAnsiTheme="minorHAnsi" w:cstheme="minorHAnsi"/>
          <w:iCs/>
          <w:sz w:val="20"/>
        </w:rPr>
        <w:tab/>
        <w:t>nie b</w:t>
      </w:r>
      <w:r w:rsidRPr="005333D6">
        <w:rPr>
          <w:rFonts w:asciiTheme="minorHAnsi" w:hAnsiTheme="minorHAnsi" w:cs="Calibri"/>
          <w:iCs/>
          <w:sz w:val="20"/>
        </w:rPr>
        <w:t>ę</w:t>
      </w:r>
      <w:r w:rsidRPr="005333D6">
        <w:rPr>
          <w:rFonts w:asciiTheme="minorHAnsi" w:hAnsiTheme="minorHAnsi" w:cstheme="minorHAnsi"/>
          <w:iCs/>
          <w:sz w:val="20"/>
        </w:rPr>
        <w:t>dzie prowadzi</w:t>
      </w:r>
      <w:r w:rsidRPr="005333D6">
        <w:rPr>
          <w:rFonts w:asciiTheme="minorHAnsi" w:hAnsiTheme="minorHAnsi" w:cs="Calibri"/>
          <w:iCs/>
          <w:sz w:val="20"/>
        </w:rPr>
        <w:t>ć</w:t>
      </w:r>
      <w:r w:rsidRPr="005333D6">
        <w:rPr>
          <w:rFonts w:asciiTheme="minorHAnsi" w:hAnsiTheme="minorHAnsi" w:cstheme="minorHAnsi"/>
          <w:iCs/>
          <w:sz w:val="20"/>
        </w:rPr>
        <w:t xml:space="preserve"> do powstania u Zamawiaj</w:t>
      </w:r>
      <w:r w:rsidRPr="005333D6">
        <w:rPr>
          <w:rFonts w:asciiTheme="minorHAnsi" w:hAnsiTheme="minorHAnsi" w:cs="Calibri"/>
          <w:iCs/>
          <w:sz w:val="20"/>
        </w:rPr>
        <w:t>ą</w:t>
      </w:r>
      <w:r w:rsidRPr="005333D6">
        <w:rPr>
          <w:rFonts w:asciiTheme="minorHAnsi" w:hAnsiTheme="minorHAnsi" w:cstheme="minorHAnsi"/>
          <w:iCs/>
          <w:sz w:val="20"/>
        </w:rPr>
        <w:t>cego obowi</w:t>
      </w:r>
      <w:r w:rsidRPr="005333D6">
        <w:rPr>
          <w:rFonts w:asciiTheme="minorHAnsi" w:hAnsiTheme="minorHAnsi" w:cs="Calibri"/>
          <w:iCs/>
          <w:sz w:val="20"/>
        </w:rPr>
        <w:t>ą</w:t>
      </w:r>
      <w:r w:rsidRPr="005333D6">
        <w:rPr>
          <w:rFonts w:asciiTheme="minorHAnsi" w:hAnsiTheme="minorHAnsi" w:cstheme="minorHAnsi"/>
          <w:iCs/>
          <w:sz w:val="20"/>
        </w:rPr>
        <w:t>zku podatkowego.</w:t>
      </w:r>
    </w:p>
    <w:p w14:paraId="610410C7" w14:textId="77777777" w:rsidR="000A5EEF" w:rsidRPr="005333D6" w:rsidRDefault="000A5EEF" w:rsidP="00675841">
      <w:pPr>
        <w:spacing w:line="240" w:lineRule="exact"/>
        <w:ind w:left="709" w:hanging="284"/>
        <w:rPr>
          <w:rFonts w:asciiTheme="minorHAnsi" w:hAnsiTheme="minorHAnsi" w:cstheme="minorHAnsi"/>
          <w:iCs/>
          <w:sz w:val="20"/>
        </w:rPr>
      </w:pPr>
      <w:r w:rsidRPr="005333D6">
        <w:rPr>
          <w:rFonts w:ascii="Segoe UI Symbol" w:hAnsi="Segoe UI Symbol" w:cs="Segoe UI Symbol"/>
          <w:iCs/>
          <w:sz w:val="20"/>
        </w:rPr>
        <w:t>☐</w:t>
      </w:r>
      <w:r w:rsidRPr="005333D6">
        <w:rPr>
          <w:rFonts w:asciiTheme="minorHAnsi" w:hAnsiTheme="minorHAnsi" w:cstheme="minorHAnsi"/>
          <w:iCs/>
          <w:sz w:val="20"/>
        </w:rPr>
        <w:t xml:space="preserve">  </w:t>
      </w:r>
      <w:r w:rsidRPr="005333D6">
        <w:rPr>
          <w:rFonts w:asciiTheme="minorHAnsi" w:hAnsiTheme="minorHAnsi" w:cstheme="minorHAnsi"/>
          <w:iCs/>
          <w:sz w:val="20"/>
        </w:rPr>
        <w:tab/>
        <w:t>b</w:t>
      </w:r>
      <w:r w:rsidRPr="005333D6">
        <w:rPr>
          <w:rFonts w:asciiTheme="minorHAnsi" w:hAnsiTheme="minorHAnsi" w:cs="Calibri"/>
          <w:iCs/>
          <w:sz w:val="20"/>
        </w:rPr>
        <w:t>ę</w:t>
      </w:r>
      <w:r w:rsidRPr="005333D6">
        <w:rPr>
          <w:rFonts w:asciiTheme="minorHAnsi" w:hAnsiTheme="minorHAnsi" w:cstheme="minorHAnsi"/>
          <w:iCs/>
          <w:sz w:val="20"/>
        </w:rPr>
        <w:t>dzie prowadzi</w:t>
      </w:r>
      <w:r w:rsidRPr="005333D6">
        <w:rPr>
          <w:rFonts w:asciiTheme="minorHAnsi" w:hAnsiTheme="minorHAnsi" w:cs="Calibri"/>
          <w:iCs/>
          <w:sz w:val="20"/>
        </w:rPr>
        <w:t>ć</w:t>
      </w:r>
      <w:r w:rsidRPr="005333D6">
        <w:rPr>
          <w:rFonts w:asciiTheme="minorHAnsi" w:hAnsiTheme="minorHAnsi" w:cstheme="minorHAnsi"/>
          <w:iCs/>
          <w:sz w:val="20"/>
        </w:rPr>
        <w:t xml:space="preserve"> do powstania u Zamawiaj</w:t>
      </w:r>
      <w:r w:rsidRPr="005333D6">
        <w:rPr>
          <w:rFonts w:asciiTheme="minorHAnsi" w:hAnsiTheme="minorHAnsi" w:cs="Calibri"/>
          <w:iCs/>
          <w:sz w:val="20"/>
        </w:rPr>
        <w:t>ą</w:t>
      </w:r>
      <w:r w:rsidRPr="005333D6">
        <w:rPr>
          <w:rFonts w:asciiTheme="minorHAnsi" w:hAnsiTheme="minorHAnsi" w:cstheme="minorHAnsi"/>
          <w:iCs/>
          <w:sz w:val="20"/>
        </w:rPr>
        <w:t>cego obowi</w:t>
      </w:r>
      <w:r w:rsidRPr="005333D6">
        <w:rPr>
          <w:rFonts w:asciiTheme="minorHAnsi" w:hAnsiTheme="minorHAnsi" w:cs="Calibri"/>
          <w:iCs/>
          <w:sz w:val="20"/>
        </w:rPr>
        <w:t>ą</w:t>
      </w:r>
      <w:r w:rsidRPr="005333D6">
        <w:rPr>
          <w:rFonts w:asciiTheme="minorHAnsi" w:hAnsiTheme="minorHAnsi" w:cstheme="minorHAnsi"/>
          <w:iCs/>
          <w:sz w:val="20"/>
        </w:rPr>
        <w:t>zku podatkowego. Wskazujemy nazw</w:t>
      </w:r>
      <w:r w:rsidRPr="005333D6">
        <w:rPr>
          <w:rFonts w:asciiTheme="minorHAnsi" w:hAnsiTheme="minorHAnsi" w:cs="Calibri"/>
          <w:iCs/>
          <w:sz w:val="20"/>
        </w:rPr>
        <w:t>ę</w:t>
      </w:r>
      <w:r w:rsidRPr="005333D6">
        <w:rPr>
          <w:rFonts w:asciiTheme="minorHAnsi" w:hAnsiTheme="minorHAnsi" w:cstheme="minorHAnsi"/>
          <w:iCs/>
          <w:sz w:val="20"/>
        </w:rPr>
        <w:t xml:space="preserve"> (rodzaj) towaru lub us</w:t>
      </w:r>
      <w:r w:rsidRPr="005333D6">
        <w:rPr>
          <w:rFonts w:asciiTheme="minorHAnsi" w:hAnsiTheme="minorHAnsi" w:cs="Calibri"/>
          <w:iCs/>
          <w:sz w:val="20"/>
        </w:rPr>
        <w:t>ł</w:t>
      </w:r>
      <w:r w:rsidRPr="005333D6">
        <w:rPr>
          <w:rFonts w:asciiTheme="minorHAnsi" w:hAnsiTheme="minorHAnsi" w:cstheme="minorHAnsi"/>
          <w:iCs/>
          <w:sz w:val="20"/>
        </w:rPr>
        <w:t>ugi, kt</w:t>
      </w:r>
      <w:r w:rsidRPr="005333D6">
        <w:rPr>
          <w:rFonts w:asciiTheme="minorHAnsi" w:hAnsiTheme="minorHAnsi" w:cs="Calibri"/>
          <w:iCs/>
          <w:sz w:val="20"/>
        </w:rPr>
        <w:t>ó</w:t>
      </w:r>
      <w:r w:rsidRPr="005333D6">
        <w:rPr>
          <w:rFonts w:asciiTheme="minorHAnsi" w:hAnsiTheme="minorHAnsi" w:cstheme="minorHAnsi"/>
          <w:iCs/>
          <w:sz w:val="20"/>
        </w:rPr>
        <w:t>rych dostawa lub świadczenie będzie prowadzić do jego powstania, ich wartość bez kwoty podatku oraz stawkę podatku, która zgodnie z wiedzą Wykonawcy, będzie miała zastosowanie: …......................................................................................................................</w:t>
      </w:r>
    </w:p>
    <w:p w14:paraId="74049DFF" w14:textId="77777777" w:rsidR="000A5EEF" w:rsidRPr="003B0FB4" w:rsidRDefault="000A5EEF" w:rsidP="00675841">
      <w:pPr>
        <w:pStyle w:val="Akapitzlist"/>
        <w:numPr>
          <w:ilvl w:val="3"/>
          <w:numId w:val="11"/>
        </w:numPr>
        <w:spacing w:line="240" w:lineRule="auto"/>
        <w:ind w:left="425" w:hanging="425"/>
        <w:rPr>
          <w:rFonts w:asciiTheme="minorHAnsi" w:hAnsiTheme="minorHAnsi" w:cstheme="minorHAnsi"/>
          <w:sz w:val="20"/>
          <w:lang w:eastAsia="pl-PL"/>
        </w:rPr>
      </w:pPr>
      <w:r w:rsidRPr="003B0FB4">
        <w:rPr>
          <w:rFonts w:asciiTheme="minorHAnsi" w:hAnsiTheme="minorHAnsi" w:cstheme="minorHAnsi"/>
          <w:sz w:val="20"/>
          <w:lang w:eastAsia="pl-PL"/>
        </w:rPr>
        <w:t>Uważamy się za związanych niniejszą Ofertą przez okres wskazany w pkt 11.1. SWZ.</w:t>
      </w:r>
    </w:p>
    <w:p w14:paraId="702E3B91" w14:textId="77777777" w:rsidR="000A5EEF" w:rsidRPr="008655D5" w:rsidRDefault="000A5EEF" w:rsidP="000A5EEF">
      <w:pPr>
        <w:pStyle w:val="Akapitzlist"/>
        <w:numPr>
          <w:ilvl w:val="3"/>
          <w:numId w:val="11"/>
        </w:numPr>
        <w:spacing w:before="120" w:line="240" w:lineRule="auto"/>
        <w:ind w:left="426" w:hanging="426"/>
        <w:rPr>
          <w:rFonts w:asciiTheme="minorHAnsi" w:hAnsiTheme="minorHAnsi" w:cstheme="minorHAnsi"/>
          <w:sz w:val="20"/>
          <w:lang w:eastAsia="pl-PL"/>
        </w:rPr>
      </w:pPr>
      <w:r w:rsidRPr="008655D5">
        <w:rPr>
          <w:rFonts w:asciiTheme="minorHAnsi" w:hAnsiTheme="minorHAnsi" w:cstheme="minorHAnsi"/>
          <w:sz w:val="20"/>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8655D5">
        <w:rPr>
          <w:rFonts w:asciiTheme="minorHAnsi" w:hAnsiTheme="minorHAnsi" w:cstheme="minorHAnsi"/>
          <w:i/>
          <w:sz w:val="20"/>
        </w:rPr>
        <w:t>(jeżeli Wykonawca zastrzega tajemnicę przedsiębiorstwa zobowiązany jest do wykazania, iż zastrzeżone informacje stanowią tajemnicę przedsiębiorstwa w rozumieniu art. 11 ust. 2 ustawy z dnia 16 kwietnia 1993 r. o zwalczaniu nieuczciwej konkurencji).</w:t>
      </w:r>
      <w:r w:rsidRPr="00F35E62">
        <w:rPr>
          <w:rStyle w:val="Odwoanieprzypisudolnego"/>
          <w:rFonts w:asciiTheme="minorHAnsi" w:hAnsiTheme="minorHAnsi" w:cstheme="minorHAnsi"/>
          <w:i/>
          <w:sz w:val="20"/>
        </w:rPr>
        <w:footnoteReference w:id="6"/>
      </w:r>
    </w:p>
    <w:p w14:paraId="38B0144D" w14:textId="77777777" w:rsidR="000A5EEF" w:rsidRPr="003B0FB4" w:rsidRDefault="000A5EEF" w:rsidP="000A5EEF">
      <w:pPr>
        <w:pStyle w:val="Akapitzlist"/>
        <w:numPr>
          <w:ilvl w:val="3"/>
          <w:numId w:val="11"/>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Oświadczamy, że załączone do oferty dokumenty przedstawiają stan prawny i faktyczny, aktualny na dzień złożenia oferty (za składanie nieprawdziwych informacji Wykonawca odpowiada zgodnie z art. 270 Kodeksu Karnego).</w:t>
      </w:r>
    </w:p>
    <w:p w14:paraId="560793BB" w14:textId="450D9818" w:rsidR="000A5EEF" w:rsidRPr="008F3D5A" w:rsidRDefault="000A5EEF" w:rsidP="000A5EEF">
      <w:pPr>
        <w:pStyle w:val="Akapitzlist"/>
        <w:numPr>
          <w:ilvl w:val="3"/>
          <w:numId w:val="11"/>
        </w:numPr>
        <w:spacing w:before="120" w:line="240" w:lineRule="auto"/>
        <w:ind w:left="426" w:hanging="426"/>
        <w:rPr>
          <w:rFonts w:asciiTheme="minorHAnsi" w:hAnsiTheme="minorHAnsi" w:cstheme="minorHAnsi"/>
          <w:strike/>
          <w:sz w:val="20"/>
          <w:lang w:eastAsia="pl-PL"/>
        </w:rPr>
      </w:pPr>
      <w:r w:rsidRPr="008F3D5A">
        <w:rPr>
          <w:rFonts w:asciiTheme="minorHAnsi" w:hAnsiTheme="minorHAnsi" w:cstheme="minorHAnsi"/>
          <w:strike/>
          <w:sz w:val="20"/>
          <w:lang w:eastAsia="pl-PL"/>
        </w:rPr>
        <w:t>Wadium o wartości ………………….. zł zostało wniesione w formie …............................................</w:t>
      </w:r>
      <w:r w:rsidR="008F3D5A" w:rsidRPr="008F3D5A">
        <w:rPr>
          <w:rFonts w:asciiTheme="minorHAnsi" w:hAnsiTheme="minorHAnsi" w:cstheme="minorHAnsi"/>
          <w:strike/>
          <w:sz w:val="20"/>
          <w:lang w:eastAsia="pl-PL"/>
        </w:rPr>
        <w:t>..............................</w:t>
      </w:r>
    </w:p>
    <w:p w14:paraId="7BBB4AE4" w14:textId="77777777" w:rsidR="000A5EEF" w:rsidRDefault="000A5EEF" w:rsidP="000A5EEF">
      <w:pPr>
        <w:pStyle w:val="Akapitzlist"/>
        <w:numPr>
          <w:ilvl w:val="3"/>
          <w:numId w:val="11"/>
        </w:numPr>
        <w:spacing w:before="120" w:line="240" w:lineRule="auto"/>
        <w:ind w:left="426" w:hanging="426"/>
        <w:rPr>
          <w:rFonts w:asciiTheme="minorHAnsi" w:hAnsiTheme="minorHAnsi" w:cstheme="minorHAnsi"/>
          <w:sz w:val="20"/>
          <w:lang w:eastAsia="pl-PL"/>
        </w:rPr>
      </w:pPr>
      <w:r w:rsidRPr="008655D5">
        <w:rPr>
          <w:rFonts w:asciiTheme="minorHAnsi" w:hAnsiTheme="minorHAnsi" w:cstheme="minorHAnsi"/>
          <w:sz w:val="20"/>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B35047D" w14:textId="057009AA" w:rsidR="000A5EEF" w:rsidRDefault="000A5EEF" w:rsidP="00675841">
      <w:pPr>
        <w:pStyle w:val="Akapitzlist"/>
        <w:numPr>
          <w:ilvl w:val="0"/>
          <w:numId w:val="32"/>
        </w:numPr>
        <w:spacing w:before="120" w:line="240" w:lineRule="auto"/>
        <w:ind w:left="993" w:hanging="567"/>
        <w:rPr>
          <w:rFonts w:asciiTheme="minorHAnsi" w:hAnsiTheme="minorHAnsi" w:cstheme="minorHAnsi"/>
          <w:sz w:val="20"/>
        </w:rPr>
      </w:pPr>
      <w:r w:rsidRPr="008655D5">
        <w:rPr>
          <w:rFonts w:asciiTheme="minorHAnsi" w:hAnsiTheme="minorHAnsi" w:cstheme="minorHAnsi"/>
          <w:sz w:val="20"/>
        </w:rPr>
        <w:t xml:space="preserve">Oświadczamy, że wypełniliśmy obowiązki informacyjne przewidziane w art. 13 lub art. 14 RODO  wobec osób fizycznych, od których dane osobowe bezpośrednio lub pośrednio pozyskaliśmy w celu ubiegania się o udzielenie </w:t>
      </w:r>
      <w:r>
        <w:rPr>
          <w:rFonts w:asciiTheme="minorHAnsi" w:hAnsiTheme="minorHAnsi" w:cstheme="minorHAnsi"/>
          <w:sz w:val="20"/>
        </w:rPr>
        <w:t>Zakupu</w:t>
      </w:r>
      <w:r w:rsidRPr="008655D5">
        <w:rPr>
          <w:rFonts w:asciiTheme="minorHAnsi" w:hAnsiTheme="minorHAnsi" w:cstheme="minorHAnsi"/>
          <w:sz w:val="20"/>
        </w:rPr>
        <w:t xml:space="preserve"> w niniejszym postępowaniu.</w:t>
      </w:r>
      <w:r w:rsidRPr="00F46A13">
        <w:rPr>
          <w:rStyle w:val="Odwoanieprzypisudolnego"/>
          <w:rFonts w:asciiTheme="minorHAnsi" w:hAnsiTheme="minorHAnsi" w:cstheme="minorHAnsi"/>
          <w:sz w:val="20"/>
        </w:rPr>
        <w:footnoteReference w:id="7"/>
      </w:r>
    </w:p>
    <w:p w14:paraId="1BFA0C66" w14:textId="610C3D91" w:rsidR="000A5EEF" w:rsidRPr="00675841" w:rsidRDefault="000A5EEF" w:rsidP="00675841">
      <w:pPr>
        <w:pStyle w:val="Akapitzlist"/>
        <w:numPr>
          <w:ilvl w:val="0"/>
          <w:numId w:val="32"/>
        </w:numPr>
        <w:spacing w:before="120" w:line="240" w:lineRule="auto"/>
        <w:ind w:left="993" w:hanging="567"/>
        <w:rPr>
          <w:rFonts w:asciiTheme="minorHAnsi" w:hAnsiTheme="minorHAnsi" w:cstheme="minorHAnsi"/>
          <w:sz w:val="20"/>
        </w:rPr>
      </w:pPr>
      <w:r w:rsidRPr="00675841">
        <w:rPr>
          <w:rFonts w:asciiTheme="minorHAnsi" w:hAnsiTheme="minorHAnsi" w:cstheme="minorHAnsi"/>
          <w:sz w:val="20"/>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2BA687D" w14:textId="77777777" w:rsidR="000A5EEF" w:rsidRPr="00F46A13" w:rsidRDefault="000A5EEF" w:rsidP="002F2397">
      <w:pPr>
        <w:pStyle w:val="Akapitzlist"/>
        <w:numPr>
          <w:ilvl w:val="1"/>
          <w:numId w:val="28"/>
        </w:numPr>
        <w:spacing w:line="240" w:lineRule="exact"/>
        <w:ind w:left="1418" w:hanging="425"/>
        <w:rPr>
          <w:rFonts w:asciiTheme="minorHAnsi" w:hAnsiTheme="minorHAnsi" w:cstheme="minorHAnsi"/>
          <w:sz w:val="20"/>
          <w:lang w:eastAsia="pl-PL"/>
        </w:rPr>
      </w:pPr>
      <w:r>
        <w:rPr>
          <w:rFonts w:asciiTheme="minorHAnsi" w:hAnsiTheme="minorHAnsi" w:cstheme="minorHAnsi"/>
          <w:sz w:val="20"/>
          <w:lang w:eastAsia="pl-PL"/>
        </w:rPr>
        <w:t>Z</w:t>
      </w:r>
      <w:r w:rsidRPr="00F46A13">
        <w:rPr>
          <w:rFonts w:asciiTheme="minorHAnsi" w:hAnsiTheme="minorHAnsi" w:cstheme="minorHAnsi"/>
          <w:sz w:val="20"/>
          <w:lang w:eastAsia="pl-PL"/>
        </w:rPr>
        <w:t>nane są nam wszelkie obowiązki wynikające z obowiązujących przepisów o ochronie danych osobowych, w tym przepisów RODO, które zobowiązujemy się wykonywać jako podmiot przetwarzający dane osobowe na zlecenie administratora danych lub jako</w:t>
      </w:r>
      <w:r>
        <w:rPr>
          <w:rFonts w:asciiTheme="minorHAnsi" w:hAnsiTheme="minorHAnsi" w:cstheme="minorHAnsi"/>
          <w:sz w:val="20"/>
          <w:lang w:eastAsia="pl-PL"/>
        </w:rPr>
        <w:t xml:space="preserve"> administrator danych osobowych.</w:t>
      </w:r>
    </w:p>
    <w:p w14:paraId="24476F89" w14:textId="77777777" w:rsidR="000A5EEF" w:rsidRDefault="000A5EEF" w:rsidP="002F2397">
      <w:pPr>
        <w:pStyle w:val="Akapitzlist"/>
        <w:numPr>
          <w:ilvl w:val="1"/>
          <w:numId w:val="28"/>
        </w:numPr>
        <w:spacing w:before="120" w:after="120" w:line="240" w:lineRule="exact"/>
        <w:ind w:left="1418" w:hanging="425"/>
        <w:rPr>
          <w:rFonts w:asciiTheme="minorHAnsi" w:hAnsiTheme="minorHAnsi" w:cstheme="minorHAnsi"/>
          <w:sz w:val="20"/>
          <w:lang w:eastAsia="pl-PL"/>
        </w:rPr>
      </w:pPr>
      <w:r>
        <w:rPr>
          <w:rFonts w:asciiTheme="minorHAnsi" w:hAnsiTheme="minorHAnsi" w:cstheme="minorHAnsi"/>
          <w:sz w:val="20"/>
          <w:lang w:eastAsia="pl-PL"/>
        </w:rPr>
        <w:t>Z</w:t>
      </w:r>
      <w:r w:rsidRPr="00F46A13">
        <w:rPr>
          <w:rFonts w:asciiTheme="minorHAnsi" w:hAnsiTheme="minorHAnsi" w:cstheme="minorHAnsi"/>
          <w:sz w:val="20"/>
          <w:lang w:eastAsia="pl-PL"/>
        </w:rPr>
        <w:t>apoznaliśmy się z klauzulą informacyjną dotyczącą przetwarzania danych osobowych o</w:t>
      </w:r>
      <w:r>
        <w:rPr>
          <w:rFonts w:asciiTheme="minorHAnsi" w:hAnsiTheme="minorHAnsi" w:cstheme="minorHAnsi"/>
          <w:sz w:val="20"/>
          <w:lang w:eastAsia="pl-PL"/>
        </w:rPr>
        <w:t>sób fizycznych zamieszczoną na stronie internetowej:</w:t>
      </w:r>
    </w:p>
    <w:p w14:paraId="638E925D" w14:textId="5005FB2B" w:rsidR="000A5EEF" w:rsidRPr="00F46A13" w:rsidRDefault="000A5EEF" w:rsidP="000A5EEF">
      <w:pPr>
        <w:pStyle w:val="Akapitzlist"/>
        <w:spacing w:before="120" w:after="120" w:line="240" w:lineRule="exact"/>
        <w:ind w:left="1418" w:hanging="2"/>
        <w:rPr>
          <w:rFonts w:asciiTheme="minorHAnsi" w:hAnsiTheme="minorHAnsi" w:cstheme="minorHAnsi"/>
          <w:sz w:val="20"/>
          <w:lang w:eastAsia="pl-PL"/>
        </w:rPr>
      </w:pPr>
      <w:r w:rsidRPr="0022779B">
        <w:rPr>
          <w:rFonts w:asciiTheme="minorHAnsi" w:hAnsiTheme="minorHAnsi" w:cstheme="minorHAnsi"/>
          <w:sz w:val="20"/>
        </w:rPr>
        <w:t>https:/</w:t>
      </w:r>
      <w:r w:rsidR="004E44F9">
        <w:rPr>
          <w:rFonts w:asciiTheme="minorHAnsi" w:hAnsiTheme="minorHAnsi" w:cstheme="minorHAnsi"/>
          <w:sz w:val="20"/>
        </w:rPr>
        <w:t>/pgedystrybucja.pl/przetargi</w:t>
      </w:r>
      <w:r w:rsidRPr="00F46A13">
        <w:rPr>
          <w:rFonts w:asciiTheme="minorHAnsi" w:hAnsiTheme="minorHAnsi" w:cstheme="minorHAnsi"/>
          <w:i/>
          <w:sz w:val="20"/>
          <w:lang w:eastAsia="pl-PL"/>
        </w:rPr>
        <w:t>;</w:t>
      </w:r>
    </w:p>
    <w:p w14:paraId="6F91F171" w14:textId="77777777" w:rsidR="000A5EEF" w:rsidRDefault="000A5EEF" w:rsidP="002F2397">
      <w:pPr>
        <w:pStyle w:val="Akapitzlist"/>
        <w:numPr>
          <w:ilvl w:val="1"/>
          <w:numId w:val="28"/>
        </w:numPr>
        <w:spacing w:before="120" w:after="120" w:line="240" w:lineRule="exact"/>
        <w:ind w:left="1418" w:hanging="425"/>
        <w:rPr>
          <w:rFonts w:asciiTheme="minorHAnsi" w:hAnsiTheme="minorHAnsi" w:cstheme="minorHAnsi"/>
          <w:sz w:val="20"/>
          <w:lang w:eastAsia="pl-PL"/>
        </w:rPr>
      </w:pPr>
      <w:r w:rsidRPr="00F46A13">
        <w:rPr>
          <w:rFonts w:asciiTheme="minorHAnsi" w:hAnsiTheme="minorHAnsi" w:cstheme="minorHAnsi"/>
          <w:sz w:val="20"/>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w:t>
      </w:r>
      <w:r>
        <w:rPr>
          <w:rFonts w:asciiTheme="minorHAnsi" w:hAnsiTheme="minorHAnsi" w:cstheme="minorHAnsi"/>
          <w:sz w:val="20"/>
          <w:lang w:eastAsia="pl-PL"/>
        </w:rPr>
        <w:t>Zakupu w niniejszym po</w:t>
      </w:r>
      <w:r w:rsidRPr="00F46A13">
        <w:rPr>
          <w:rFonts w:asciiTheme="minorHAnsi" w:hAnsiTheme="minorHAnsi" w:cstheme="minorHAnsi"/>
          <w:sz w:val="20"/>
          <w:lang w:eastAsia="pl-PL"/>
        </w:rPr>
        <w:t xml:space="preserve">stępowaniu. Spełniliśmy w imieniu Zamawiającego wobec tych osób obowiązek informacyjny Zamawiającego z art. 14 RODO, zgodnie z klauzulą informacyjną </w:t>
      </w:r>
      <w:r>
        <w:rPr>
          <w:rFonts w:asciiTheme="minorHAnsi" w:hAnsiTheme="minorHAnsi" w:cstheme="minorHAnsi"/>
          <w:sz w:val="20"/>
          <w:lang w:eastAsia="pl-PL"/>
        </w:rPr>
        <w:t>Zamawiającego zamieszczoną na stronie internetowej:</w:t>
      </w:r>
    </w:p>
    <w:p w14:paraId="4CE87F53" w14:textId="76164628" w:rsidR="000A5EEF" w:rsidRPr="00F46A13" w:rsidRDefault="000A5EEF" w:rsidP="000A5EEF">
      <w:pPr>
        <w:pStyle w:val="Akapitzlist"/>
        <w:spacing w:before="120" w:after="120" w:line="240" w:lineRule="exact"/>
        <w:ind w:left="1418" w:hanging="2"/>
        <w:rPr>
          <w:rFonts w:asciiTheme="minorHAnsi" w:hAnsiTheme="minorHAnsi" w:cstheme="minorHAnsi"/>
          <w:sz w:val="20"/>
          <w:lang w:eastAsia="pl-PL"/>
        </w:rPr>
      </w:pPr>
      <w:r w:rsidRPr="0022779B">
        <w:rPr>
          <w:rFonts w:asciiTheme="minorHAnsi" w:hAnsiTheme="minorHAnsi" w:cstheme="minorHAnsi"/>
          <w:sz w:val="20"/>
        </w:rPr>
        <w:t>http</w:t>
      </w:r>
      <w:r w:rsidR="004E44F9">
        <w:rPr>
          <w:rFonts w:asciiTheme="minorHAnsi" w:hAnsiTheme="minorHAnsi" w:cstheme="minorHAnsi"/>
          <w:sz w:val="20"/>
        </w:rPr>
        <w:t>s://pgedystrybucja.pl/przetargi</w:t>
      </w:r>
      <w:r w:rsidRPr="00F46A13">
        <w:rPr>
          <w:rFonts w:asciiTheme="minorHAnsi" w:hAnsiTheme="minorHAnsi" w:cstheme="minorHAnsi"/>
          <w:sz w:val="20"/>
          <w:lang w:eastAsia="pl-PL"/>
        </w:rPr>
        <w:t>;</w:t>
      </w:r>
    </w:p>
    <w:p w14:paraId="7EE00E6C" w14:textId="42455489" w:rsidR="000A5EEF" w:rsidRPr="00675841" w:rsidRDefault="000A5EEF" w:rsidP="00675841">
      <w:pPr>
        <w:pStyle w:val="Akapitzlist"/>
        <w:numPr>
          <w:ilvl w:val="1"/>
          <w:numId w:val="28"/>
        </w:numPr>
        <w:spacing w:before="120" w:after="120" w:line="240" w:lineRule="exact"/>
        <w:ind w:left="1418" w:hanging="425"/>
        <w:rPr>
          <w:rFonts w:asciiTheme="minorHAnsi" w:hAnsiTheme="minorHAnsi" w:cstheme="minorHAnsi"/>
          <w:sz w:val="20"/>
          <w:lang w:eastAsia="pl-PL"/>
        </w:rPr>
      </w:pPr>
      <w:r w:rsidRPr="00F46A13">
        <w:rPr>
          <w:rFonts w:asciiTheme="minorHAnsi" w:hAnsiTheme="minorHAnsi" w:cstheme="minorHAnsi"/>
          <w:sz w:val="20"/>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141902B3" w14:textId="1640D592" w:rsidR="00A25E38" w:rsidRPr="00A25E38" w:rsidRDefault="000A5EEF" w:rsidP="00A25E38">
      <w:pPr>
        <w:pStyle w:val="Akapitzlist"/>
        <w:numPr>
          <w:ilvl w:val="3"/>
          <w:numId w:val="11"/>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 xml:space="preserve">Przekazywane przez nas dane osobowe mogą być wykorzystane wyłącznie w  celach związanych </w:t>
      </w:r>
      <w:r w:rsidR="00EA4923">
        <w:rPr>
          <w:rFonts w:asciiTheme="minorHAnsi" w:hAnsiTheme="minorHAnsi" w:cstheme="minorHAnsi"/>
          <w:sz w:val="20"/>
          <w:lang w:eastAsia="pl-PL"/>
        </w:rPr>
        <w:br/>
        <w:t>z niniejszym</w:t>
      </w:r>
      <w:r w:rsidR="00EA4923" w:rsidRPr="003B0FB4">
        <w:rPr>
          <w:rFonts w:asciiTheme="minorHAnsi" w:hAnsiTheme="minorHAnsi" w:cstheme="minorHAnsi"/>
          <w:sz w:val="20"/>
          <w:lang w:eastAsia="pl-PL"/>
        </w:rPr>
        <w:t xml:space="preserve"> postępowaniem </w:t>
      </w:r>
      <w:r w:rsidR="00EA4923">
        <w:rPr>
          <w:rFonts w:asciiTheme="minorHAnsi" w:hAnsiTheme="minorHAnsi" w:cstheme="minorHAnsi"/>
          <w:sz w:val="20"/>
          <w:lang w:eastAsia="pl-PL"/>
        </w:rPr>
        <w:t>zakupowym</w:t>
      </w:r>
    </w:p>
    <w:p w14:paraId="448264F8" w14:textId="77777777" w:rsidR="000A5EEF" w:rsidRPr="003B0FB4" w:rsidRDefault="000A5EEF" w:rsidP="000A5EEF">
      <w:pPr>
        <w:pStyle w:val="Akapitzlist"/>
        <w:numPr>
          <w:ilvl w:val="3"/>
          <w:numId w:val="11"/>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Do niniejszej oferty są dołączone następujące załączniki:</w:t>
      </w:r>
    </w:p>
    <w:p w14:paraId="5968504A" w14:textId="77777777" w:rsidR="000A5EEF" w:rsidRPr="002C2BE7" w:rsidRDefault="000A5EEF" w:rsidP="000A5EEF">
      <w:pPr>
        <w:tabs>
          <w:tab w:val="left" w:pos="426"/>
        </w:tabs>
        <w:spacing w:line="240" w:lineRule="auto"/>
        <w:ind w:firstLine="426"/>
        <w:jc w:val="left"/>
        <w:rPr>
          <w:rFonts w:asciiTheme="minorHAnsi" w:hAnsiTheme="minorHAnsi" w:cstheme="minorHAnsi"/>
          <w:bCs/>
          <w:sz w:val="20"/>
        </w:rPr>
      </w:pPr>
      <w:r w:rsidRPr="002C2BE7">
        <w:rPr>
          <w:rFonts w:asciiTheme="minorHAnsi" w:hAnsiTheme="minorHAnsi" w:cstheme="minorHAnsi"/>
          <w:bCs/>
          <w:sz w:val="20"/>
        </w:rPr>
        <w:t>Załącznik nr 1 - …………</w:t>
      </w:r>
    </w:p>
    <w:p w14:paraId="11DD0AB1" w14:textId="77777777" w:rsidR="000A5EEF" w:rsidRPr="002C2BE7" w:rsidRDefault="000A5EEF" w:rsidP="000A5EEF">
      <w:pPr>
        <w:tabs>
          <w:tab w:val="left" w:pos="426"/>
        </w:tabs>
        <w:spacing w:line="240" w:lineRule="auto"/>
        <w:ind w:firstLine="426"/>
        <w:jc w:val="left"/>
        <w:rPr>
          <w:rFonts w:asciiTheme="minorHAnsi" w:hAnsiTheme="minorHAnsi" w:cstheme="minorHAnsi"/>
          <w:bCs/>
          <w:sz w:val="20"/>
        </w:rPr>
      </w:pPr>
      <w:r w:rsidRPr="002C2BE7">
        <w:rPr>
          <w:rFonts w:asciiTheme="minorHAnsi" w:hAnsiTheme="minorHAnsi" w:cstheme="minorHAnsi"/>
          <w:bCs/>
          <w:sz w:val="20"/>
        </w:rPr>
        <w:t>Załącznik nr 2 - …………</w:t>
      </w:r>
    </w:p>
    <w:p w14:paraId="67EFD9AD" w14:textId="341D0AF8" w:rsidR="000A5EEF" w:rsidRPr="009C2468" w:rsidRDefault="000A5EEF" w:rsidP="000A5EEF">
      <w:pPr>
        <w:spacing w:after="80" w:line="240" w:lineRule="exact"/>
        <w:ind w:left="4690" w:right="-993" w:firstLine="708"/>
        <w:rPr>
          <w:rFonts w:asciiTheme="minorHAnsi" w:hAnsiTheme="minorHAnsi" w:cstheme="minorHAnsi"/>
          <w:sz w:val="16"/>
          <w:szCs w:val="16"/>
        </w:rPr>
      </w:pPr>
      <w:bookmarkStart w:id="4" w:name="_Ref528247260"/>
      <w:bookmarkStart w:id="5" w:name="_Toc528334789"/>
      <w:bookmarkStart w:id="6" w:name="_Toc19182901"/>
      <w:r w:rsidRPr="009C2468">
        <w:rPr>
          <w:rFonts w:asciiTheme="minorHAnsi" w:hAnsiTheme="minorHAnsi" w:cstheme="minorHAnsi"/>
          <w:sz w:val="16"/>
          <w:szCs w:val="16"/>
        </w:rPr>
        <w:t>...............</w:t>
      </w:r>
      <w:r>
        <w:rPr>
          <w:rFonts w:asciiTheme="minorHAnsi" w:hAnsiTheme="minorHAnsi" w:cstheme="minorHAnsi"/>
          <w:sz w:val="16"/>
          <w:szCs w:val="16"/>
        </w:rPr>
        <w:t>.........................</w:t>
      </w:r>
      <w:r w:rsidRPr="009C2468">
        <w:rPr>
          <w:rFonts w:asciiTheme="minorHAnsi" w:hAnsiTheme="minorHAnsi" w:cstheme="minorHAnsi"/>
          <w:sz w:val="16"/>
          <w:szCs w:val="16"/>
        </w:rPr>
        <w:t>...........................................</w:t>
      </w:r>
    </w:p>
    <w:p w14:paraId="777EB695" w14:textId="77777777" w:rsidR="000A5EEF" w:rsidRDefault="000A5EEF" w:rsidP="00EA4923">
      <w:pPr>
        <w:spacing w:line="240" w:lineRule="auto"/>
        <w:ind w:left="5398" w:right="68" w:hanging="153"/>
        <w:jc w:val="center"/>
        <w:rPr>
          <w:rFonts w:asciiTheme="minorHAnsi" w:hAnsiTheme="minorHAnsi" w:cstheme="minorHAnsi"/>
          <w:i/>
          <w:sz w:val="16"/>
          <w:szCs w:val="16"/>
        </w:rPr>
      </w:pPr>
      <w:r>
        <w:rPr>
          <w:rFonts w:asciiTheme="minorHAnsi" w:hAnsiTheme="minorHAnsi" w:cstheme="minorHAnsi"/>
          <w:i/>
          <w:sz w:val="16"/>
          <w:szCs w:val="16"/>
        </w:rPr>
        <w:t xml:space="preserve">Data i podpisy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789CE1AD" w14:textId="4B6D45EB" w:rsidR="00A25E38" w:rsidRPr="008A725C" w:rsidRDefault="000A5EEF" w:rsidP="008A725C">
      <w:pPr>
        <w:spacing w:line="240" w:lineRule="auto"/>
        <w:ind w:left="5398" w:right="68" w:hanging="153"/>
        <w:jc w:val="center"/>
        <w:rPr>
          <w:rFonts w:asciiTheme="minorHAnsi" w:hAnsiTheme="minorHAnsi" w:cstheme="minorHAnsi"/>
          <w:i/>
          <w:sz w:val="16"/>
          <w:szCs w:val="16"/>
        </w:rPr>
      </w:pPr>
      <w:r w:rsidRPr="009C2468">
        <w:rPr>
          <w:rFonts w:asciiTheme="minorHAnsi" w:hAnsiTheme="minorHAnsi" w:cstheme="minorHAnsi"/>
          <w:i/>
          <w:sz w:val="16"/>
          <w:szCs w:val="16"/>
        </w:rPr>
        <w:t>oświadczeń woli w imieni</w:t>
      </w:r>
      <w:r>
        <w:rPr>
          <w:rFonts w:asciiTheme="minorHAnsi" w:hAnsiTheme="minorHAnsi" w:cstheme="minorHAnsi"/>
          <w:i/>
          <w:sz w:val="16"/>
          <w:szCs w:val="16"/>
        </w:rPr>
        <w:t xml:space="preserve">u </w:t>
      </w:r>
      <w:proofErr w:type="spellStart"/>
      <w:r>
        <w:rPr>
          <w:rFonts w:asciiTheme="minorHAnsi" w:hAnsiTheme="minorHAnsi" w:cstheme="minorHAnsi"/>
          <w:i/>
          <w:sz w:val="16"/>
          <w:szCs w:val="16"/>
        </w:rPr>
        <w:t>Wykonawc</w:t>
      </w:r>
      <w:bookmarkEnd w:id="4"/>
      <w:bookmarkEnd w:id="5"/>
      <w:bookmarkEnd w:id="6"/>
      <w:proofErr w:type="spellEnd"/>
    </w:p>
    <w:p w14:paraId="10B6707C" w14:textId="77777777" w:rsidR="00A25E38" w:rsidRDefault="00A25E38" w:rsidP="00EA4923">
      <w:pPr>
        <w:keepNext/>
        <w:keepLines/>
        <w:shd w:val="clear" w:color="auto" w:fill="C6D9F1" w:themeFill="text2" w:themeFillTint="33"/>
        <w:spacing w:line="240" w:lineRule="exact"/>
        <w:ind w:right="1"/>
        <w:outlineLvl w:val="1"/>
        <w:rPr>
          <w:rFonts w:asciiTheme="minorHAnsi" w:hAnsiTheme="minorHAnsi" w:cstheme="minorHAnsi"/>
          <w:b/>
          <w:bCs/>
          <w:color w:val="000000"/>
          <w:sz w:val="20"/>
          <w:shd w:val="clear" w:color="auto" w:fill="C6D9F1" w:themeFill="text2" w:themeFillTint="33"/>
        </w:rPr>
        <w:sectPr w:rsidR="00A25E38" w:rsidSect="00A25E38">
          <w:headerReference w:type="first" r:id="rId15"/>
          <w:footerReference w:type="first" r:id="rId16"/>
          <w:pgSz w:w="11909" w:h="16834" w:code="9"/>
          <w:pgMar w:top="1134" w:right="1276" w:bottom="992" w:left="1134" w:header="142" w:footer="374" w:gutter="0"/>
          <w:pgNumType w:start="1"/>
          <w:cols w:space="708"/>
          <w:titlePg/>
          <w:docGrid w:linePitch="299"/>
        </w:sectPr>
      </w:pPr>
    </w:p>
    <w:p w14:paraId="78D98B40" w14:textId="0A44E94A" w:rsidR="000A5EEF" w:rsidRPr="009C2468" w:rsidRDefault="000A5EEF" w:rsidP="00EA4923">
      <w:pPr>
        <w:keepNext/>
        <w:keepLines/>
        <w:shd w:val="clear" w:color="auto" w:fill="C6D9F1" w:themeFill="text2" w:themeFillTint="33"/>
        <w:spacing w:line="240" w:lineRule="exact"/>
        <w:ind w:right="1"/>
        <w:outlineLvl w:val="1"/>
        <w:rPr>
          <w:rFonts w:asciiTheme="minorHAnsi" w:hAnsiTheme="minorHAnsi" w:cstheme="minorHAnsi"/>
          <w:sz w:val="20"/>
        </w:rPr>
      </w:pPr>
      <w:r w:rsidRPr="00D10121">
        <w:rPr>
          <w:rFonts w:asciiTheme="minorHAnsi" w:hAnsiTheme="minorHAnsi" w:cstheme="minorHAnsi"/>
          <w:b/>
          <w:bCs/>
          <w:color w:val="000000"/>
          <w:sz w:val="20"/>
          <w:shd w:val="clear" w:color="auto" w:fill="C6D9F1" w:themeFill="text2" w:themeFillTint="33"/>
        </w:rPr>
        <w:t xml:space="preserve">ZAŁĄCZNIK NR 4 DO SWZ –  </w:t>
      </w:r>
      <w:r w:rsidR="00EA4923" w:rsidRPr="009C2468">
        <w:rPr>
          <w:rFonts w:asciiTheme="minorHAnsi" w:hAnsiTheme="minorHAnsi" w:cstheme="minorHAnsi"/>
          <w:b/>
          <w:bCs/>
          <w:color w:val="000000"/>
          <w:sz w:val="20"/>
        </w:rPr>
        <w:t>OŚWIADCZENIE O BRAKU PODSTAW WYKLUCZENIA</w:t>
      </w:r>
      <w:r w:rsidR="00EA4923">
        <w:rPr>
          <w:rFonts w:asciiTheme="minorHAnsi" w:hAnsiTheme="minorHAnsi" w:cstheme="minorHAnsi"/>
          <w:b/>
          <w:bCs/>
          <w:color w:val="000000"/>
          <w:sz w:val="20"/>
        </w:rPr>
        <w:t xml:space="preserve"> NA PODSTAWIE PRZESŁANEK WSKAZANYCH W PRZEPISACH USTAWY O SZCZEGÓLNYCH ROZWIĄZANIACH W ZAKRESIE PRZECIWDZIAŁANIA WSPIERANIU AGRESJI NA UKRAINĘ ORAZ ROZPORZĄDZENIA (UE) 2022/576 Z DNIA 8 KWIETNIA 2022 R.</w:t>
      </w:r>
    </w:p>
    <w:p w14:paraId="4CC00525" w14:textId="77777777" w:rsidR="000A5EEF" w:rsidRDefault="000A5EEF" w:rsidP="000A5EEF">
      <w:pPr>
        <w:spacing w:after="80" w:line="240" w:lineRule="exact"/>
        <w:jc w:val="left"/>
        <w:rPr>
          <w:rFonts w:asciiTheme="minorHAnsi" w:hAnsiTheme="minorHAnsi" w:cstheme="minorHAnsi"/>
          <w:sz w:val="20"/>
        </w:rPr>
      </w:pPr>
    </w:p>
    <w:tbl>
      <w:tblPr>
        <w:tblStyle w:val="Tabela-Siatka"/>
        <w:tblW w:w="0" w:type="auto"/>
        <w:jc w:val="center"/>
        <w:tblLook w:val="04A0" w:firstRow="1" w:lastRow="0" w:firstColumn="1" w:lastColumn="0" w:noHBand="0" w:noVBand="1"/>
      </w:tblPr>
      <w:tblGrid>
        <w:gridCol w:w="3965"/>
        <w:gridCol w:w="850"/>
        <w:gridCol w:w="4134"/>
      </w:tblGrid>
      <w:tr w:rsidR="000A5EEF" w:rsidRPr="006B56FD" w14:paraId="10175BA2" w14:textId="77777777" w:rsidTr="003367F8">
        <w:trPr>
          <w:trHeight w:val="1525"/>
          <w:jc w:val="center"/>
        </w:trPr>
        <w:tc>
          <w:tcPr>
            <w:tcW w:w="3965" w:type="dxa"/>
            <w:tcBorders>
              <w:right w:val="single" w:sz="4" w:space="0" w:color="auto"/>
            </w:tcBorders>
          </w:tcPr>
          <w:p w14:paraId="7D922FAF" w14:textId="77777777" w:rsidR="000A5EEF" w:rsidRPr="009B6D81" w:rsidRDefault="000A5EEF" w:rsidP="000A5EEF">
            <w:pPr>
              <w:ind w:right="28"/>
              <w:jc w:val="left"/>
              <w:rPr>
                <w:rFonts w:asciiTheme="minorHAnsi" w:hAnsiTheme="minorHAnsi" w:cstheme="minorHAnsi"/>
                <w:b/>
                <w:i/>
                <w:iCs/>
                <w:sz w:val="20"/>
                <w:u w:val="single"/>
              </w:rPr>
            </w:pPr>
            <w:r w:rsidRPr="009B6D81">
              <w:rPr>
                <w:rFonts w:asciiTheme="minorHAnsi" w:hAnsiTheme="minorHAnsi" w:cstheme="minorHAnsi"/>
                <w:b/>
                <w:i/>
                <w:iCs/>
                <w:sz w:val="20"/>
                <w:u w:val="single"/>
              </w:rPr>
              <w:t>Wykonawca</w:t>
            </w:r>
          </w:p>
          <w:p w14:paraId="6C3C4535" w14:textId="77777777" w:rsidR="000A5EEF" w:rsidRPr="006B56FD" w:rsidRDefault="000A5EEF" w:rsidP="000A5EEF">
            <w:pPr>
              <w:ind w:right="28"/>
              <w:jc w:val="left"/>
              <w:rPr>
                <w:rFonts w:asciiTheme="minorHAnsi" w:hAnsiTheme="minorHAnsi" w:cstheme="minorHAnsi"/>
              </w:rPr>
            </w:pPr>
          </w:p>
          <w:p w14:paraId="5F37ED2D" w14:textId="77777777" w:rsidR="000A5EEF" w:rsidRPr="00EE1D89" w:rsidRDefault="000A5EEF" w:rsidP="000A5EEF">
            <w:pPr>
              <w:ind w:right="28"/>
              <w:jc w:val="center"/>
              <w:rPr>
                <w:rFonts w:asciiTheme="minorHAnsi" w:hAnsiTheme="minorHAnsi" w:cstheme="minorHAnsi"/>
                <w:sz w:val="20"/>
              </w:rPr>
            </w:pPr>
            <w:r w:rsidRPr="00EE1D89">
              <w:rPr>
                <w:rFonts w:asciiTheme="minorHAnsi" w:hAnsiTheme="minorHAnsi" w:cstheme="minorHAnsi"/>
                <w:sz w:val="20"/>
              </w:rPr>
              <w:t>…………………………………………………</w:t>
            </w:r>
          </w:p>
          <w:p w14:paraId="7F92B8FA" w14:textId="77777777" w:rsidR="000A5EEF" w:rsidRPr="00EE1D89" w:rsidRDefault="000A5EEF" w:rsidP="000A5EEF">
            <w:pPr>
              <w:ind w:right="28"/>
              <w:jc w:val="center"/>
              <w:rPr>
                <w:rFonts w:asciiTheme="minorHAnsi" w:hAnsiTheme="minorHAnsi" w:cstheme="minorHAnsi"/>
                <w:sz w:val="20"/>
              </w:rPr>
            </w:pPr>
            <w:r w:rsidRPr="00EE1D89">
              <w:rPr>
                <w:rFonts w:asciiTheme="minorHAnsi" w:hAnsiTheme="minorHAnsi" w:cstheme="minorHAnsi"/>
                <w:sz w:val="20"/>
              </w:rPr>
              <w:t>……………………………………………….</w:t>
            </w:r>
          </w:p>
          <w:p w14:paraId="3C3D2057" w14:textId="49B925AE" w:rsidR="000A5EEF" w:rsidRPr="003367F8" w:rsidRDefault="003367F8" w:rsidP="003367F8">
            <w:pPr>
              <w:ind w:right="28"/>
              <w:jc w:val="center"/>
              <w:rPr>
                <w:rFonts w:asciiTheme="minorHAnsi" w:hAnsiTheme="minorHAnsi" w:cstheme="minorHAnsi"/>
                <w:i/>
                <w:sz w:val="20"/>
              </w:rPr>
            </w:pPr>
            <w:r>
              <w:rPr>
                <w:rFonts w:asciiTheme="minorHAnsi" w:hAnsiTheme="minorHAnsi" w:cstheme="minorHAnsi"/>
                <w:i/>
                <w:sz w:val="20"/>
              </w:rPr>
              <w:t>Nazwa i adres</w:t>
            </w:r>
          </w:p>
        </w:tc>
        <w:tc>
          <w:tcPr>
            <w:tcW w:w="850" w:type="dxa"/>
            <w:tcBorders>
              <w:top w:val="nil"/>
              <w:left w:val="single" w:sz="4" w:space="0" w:color="auto"/>
              <w:bottom w:val="nil"/>
              <w:right w:val="single" w:sz="4" w:space="0" w:color="auto"/>
            </w:tcBorders>
          </w:tcPr>
          <w:p w14:paraId="100E865F" w14:textId="77777777" w:rsidR="000A5EEF" w:rsidRPr="006B56FD" w:rsidRDefault="000A5EEF" w:rsidP="000A5EEF">
            <w:pPr>
              <w:spacing w:line="360" w:lineRule="auto"/>
              <w:rPr>
                <w:rFonts w:asciiTheme="minorHAnsi" w:eastAsiaTheme="majorEastAsia" w:hAnsiTheme="minorHAnsi" w:cstheme="minorHAnsi"/>
                <w:b/>
                <w:i/>
                <w:iCs/>
                <w:u w:val="single"/>
              </w:rPr>
            </w:pPr>
          </w:p>
        </w:tc>
        <w:tc>
          <w:tcPr>
            <w:tcW w:w="4134" w:type="dxa"/>
            <w:tcBorders>
              <w:left w:val="single" w:sz="4" w:space="0" w:color="auto"/>
            </w:tcBorders>
          </w:tcPr>
          <w:p w14:paraId="1845990C" w14:textId="77777777" w:rsidR="000A5EEF" w:rsidRPr="009B6D81" w:rsidRDefault="000A5EEF" w:rsidP="000A5EEF">
            <w:pPr>
              <w:spacing w:line="360" w:lineRule="auto"/>
              <w:rPr>
                <w:rFonts w:asciiTheme="minorHAnsi" w:eastAsiaTheme="majorEastAsia" w:hAnsiTheme="minorHAnsi" w:cstheme="minorHAnsi"/>
                <w:b/>
                <w:i/>
                <w:iCs/>
                <w:sz w:val="20"/>
                <w:u w:val="single"/>
              </w:rPr>
            </w:pPr>
            <w:r w:rsidRPr="009B6D81">
              <w:rPr>
                <w:rFonts w:asciiTheme="minorHAnsi" w:eastAsiaTheme="majorEastAsia" w:hAnsiTheme="minorHAnsi" w:cstheme="minorHAnsi"/>
                <w:b/>
                <w:i/>
                <w:iCs/>
                <w:sz w:val="20"/>
                <w:u w:val="single"/>
              </w:rPr>
              <w:t xml:space="preserve">Zamawiający </w:t>
            </w:r>
          </w:p>
          <w:p w14:paraId="410D0D1E" w14:textId="77777777" w:rsidR="000A5EEF" w:rsidRPr="00EE1D89" w:rsidRDefault="000A5EEF" w:rsidP="000A5EEF">
            <w:pPr>
              <w:spacing w:before="120" w:after="120" w:line="240" w:lineRule="auto"/>
              <w:contextualSpacing/>
              <w:jc w:val="center"/>
              <w:rPr>
                <w:rFonts w:asciiTheme="minorHAnsi" w:eastAsia="Calibri" w:hAnsiTheme="minorHAnsi" w:cstheme="minorHAnsi"/>
                <w:b/>
                <w:sz w:val="20"/>
              </w:rPr>
            </w:pPr>
            <w:r w:rsidRPr="00EE1D89">
              <w:rPr>
                <w:rFonts w:asciiTheme="minorHAnsi" w:eastAsia="Calibri" w:hAnsiTheme="minorHAnsi" w:cstheme="minorHAnsi"/>
                <w:b/>
                <w:sz w:val="20"/>
              </w:rPr>
              <w:t>PGE Dystrybucja S.A.</w:t>
            </w:r>
          </w:p>
          <w:p w14:paraId="2CBD14BC" w14:textId="77777777" w:rsidR="000A5EEF" w:rsidRPr="00EE1D89" w:rsidRDefault="000A5EEF" w:rsidP="000A5EEF">
            <w:pPr>
              <w:spacing w:before="120" w:after="120" w:line="240" w:lineRule="auto"/>
              <w:contextualSpacing/>
              <w:jc w:val="center"/>
              <w:rPr>
                <w:rFonts w:asciiTheme="minorHAnsi" w:eastAsia="Calibri" w:hAnsiTheme="minorHAnsi" w:cstheme="minorHAnsi"/>
                <w:sz w:val="20"/>
              </w:rPr>
            </w:pPr>
            <w:r w:rsidRPr="00EE1D89">
              <w:rPr>
                <w:rFonts w:asciiTheme="minorHAnsi" w:eastAsia="Calibri" w:hAnsiTheme="minorHAnsi" w:cstheme="minorHAnsi"/>
                <w:sz w:val="20"/>
              </w:rPr>
              <w:t>w imieniu i na rzecz której działa:</w:t>
            </w:r>
          </w:p>
          <w:p w14:paraId="6CD14C28" w14:textId="77777777" w:rsidR="000A5EEF" w:rsidRPr="00EE1D89" w:rsidRDefault="000A5EEF" w:rsidP="000A5EEF">
            <w:pPr>
              <w:spacing w:before="120" w:after="120" w:line="240" w:lineRule="auto"/>
              <w:contextualSpacing/>
              <w:jc w:val="center"/>
              <w:rPr>
                <w:rFonts w:asciiTheme="minorHAnsi" w:eastAsia="Calibri" w:hAnsiTheme="minorHAnsi" w:cstheme="minorHAnsi"/>
                <w:b/>
                <w:sz w:val="20"/>
              </w:rPr>
            </w:pPr>
            <w:r w:rsidRPr="00EE1D89">
              <w:rPr>
                <w:rFonts w:asciiTheme="minorHAnsi" w:eastAsia="Calibri" w:hAnsiTheme="minorHAnsi" w:cstheme="minorHAnsi"/>
                <w:b/>
                <w:sz w:val="20"/>
              </w:rPr>
              <w:t>PGE Dystrybucja S.A. Oddział Warszawa</w:t>
            </w:r>
          </w:p>
          <w:p w14:paraId="6A6DC47A" w14:textId="3FBADD0F" w:rsidR="000A5EEF" w:rsidRPr="003367F8" w:rsidRDefault="003367F8" w:rsidP="003367F8">
            <w:pPr>
              <w:spacing w:before="120" w:after="120" w:line="240" w:lineRule="auto"/>
              <w:contextualSpacing/>
              <w:jc w:val="center"/>
              <w:rPr>
                <w:rFonts w:asciiTheme="minorHAnsi" w:eastAsia="Calibri" w:hAnsiTheme="minorHAnsi" w:cstheme="minorHAnsi"/>
                <w:color w:val="000000"/>
                <w:sz w:val="20"/>
              </w:rPr>
            </w:pPr>
            <w:r>
              <w:rPr>
                <w:rFonts w:asciiTheme="minorHAnsi" w:eastAsia="Calibri" w:hAnsiTheme="minorHAnsi" w:cstheme="minorHAnsi"/>
                <w:color w:val="000000"/>
                <w:sz w:val="20"/>
              </w:rPr>
              <w:t>ul. Marsa 95, 04-470 Warszawa</w:t>
            </w:r>
          </w:p>
        </w:tc>
      </w:tr>
    </w:tbl>
    <w:p w14:paraId="6B230B20" w14:textId="77777777" w:rsidR="000A5EEF" w:rsidRDefault="000A5EEF" w:rsidP="000A5EEF">
      <w:pPr>
        <w:spacing w:after="80" w:line="240" w:lineRule="exact"/>
        <w:jc w:val="left"/>
        <w:rPr>
          <w:rFonts w:asciiTheme="minorHAnsi" w:hAnsiTheme="minorHAnsi" w:cstheme="minorHAnsi"/>
          <w:sz w:val="20"/>
        </w:rPr>
      </w:pPr>
    </w:p>
    <w:p w14:paraId="3A6EAA16" w14:textId="77777777" w:rsidR="000A5EEF" w:rsidRDefault="000A5EEF" w:rsidP="000A5EEF">
      <w:pPr>
        <w:spacing w:after="80" w:line="240" w:lineRule="exact"/>
        <w:jc w:val="left"/>
        <w:rPr>
          <w:rFonts w:asciiTheme="minorHAnsi" w:hAnsiTheme="minorHAnsi" w:cstheme="minorHAnsi"/>
          <w:sz w:val="20"/>
        </w:rPr>
      </w:pPr>
    </w:p>
    <w:p w14:paraId="6DC01664" w14:textId="77777777" w:rsidR="00EA4923" w:rsidRDefault="00EA4923" w:rsidP="00EA4923">
      <w:pPr>
        <w:spacing w:after="80" w:line="240" w:lineRule="exact"/>
        <w:jc w:val="center"/>
        <w:rPr>
          <w:rFonts w:asciiTheme="minorHAnsi" w:hAnsiTheme="minorHAnsi" w:cstheme="minorHAnsi"/>
          <w:b/>
          <w:bCs/>
          <w:sz w:val="20"/>
        </w:rPr>
      </w:pPr>
      <w:r w:rsidRPr="00F97C3E">
        <w:rPr>
          <w:rFonts w:asciiTheme="minorHAnsi" w:hAnsiTheme="minorHAnsi" w:cstheme="minorHAnsi"/>
          <w:b/>
          <w:bCs/>
          <w:sz w:val="20"/>
        </w:rPr>
        <w:t>OŚWIADCZENIE O BRAKU PODSTAW WYKLUCZENIA</w:t>
      </w:r>
      <w:r>
        <w:rPr>
          <w:rFonts w:asciiTheme="minorHAnsi" w:hAnsiTheme="minorHAnsi" w:cstheme="minorHAnsi"/>
          <w:b/>
          <w:bCs/>
          <w:sz w:val="20"/>
        </w:rPr>
        <w:t xml:space="preserve"> </w:t>
      </w:r>
    </w:p>
    <w:p w14:paraId="427FD15A" w14:textId="7D27E566" w:rsidR="000A5EEF" w:rsidRDefault="00EA4923" w:rsidP="00EA4923">
      <w:pPr>
        <w:spacing w:after="80" w:line="240" w:lineRule="exact"/>
        <w:jc w:val="center"/>
        <w:rPr>
          <w:rFonts w:asciiTheme="minorHAnsi" w:hAnsiTheme="minorHAnsi" w:cstheme="minorHAnsi"/>
          <w:b/>
          <w:bCs/>
          <w:sz w:val="20"/>
        </w:rPr>
      </w:pPr>
      <w:r>
        <w:rPr>
          <w:rFonts w:asciiTheme="minorHAnsi" w:hAnsiTheme="minorHAnsi" w:cstheme="minorHAnsi"/>
          <w:b/>
          <w:bCs/>
          <w:color w:val="000000"/>
          <w:sz w:val="20"/>
        </w:rPr>
        <w:t>NA PODSTAWIE PRZESŁANEK WSKAZANYCH W PRZEPISACH USTAWY O SZCZEGÓLNYCH ROZWIĄZANIACH W ZAKRESIE PRZECIWDZIAŁANIA WSPIERANIU AGRESJI NA UKRAINĘ ORAZ ROZPORZĄDZENIA (UE) 2022/576 Z DNIA 8 KWIETNIA 2022 R.</w:t>
      </w:r>
    </w:p>
    <w:p w14:paraId="60D0BCE9" w14:textId="49F4B3D9" w:rsidR="000A5EEF" w:rsidRPr="00181504" w:rsidRDefault="000A5EEF" w:rsidP="000A5EEF">
      <w:pPr>
        <w:rPr>
          <w:rFonts w:asciiTheme="minorHAnsi" w:hAnsiTheme="minorHAnsi" w:cstheme="minorHAnsi"/>
          <w:sz w:val="20"/>
        </w:rPr>
      </w:pPr>
    </w:p>
    <w:p w14:paraId="5B229018" w14:textId="77777777" w:rsidR="00EA4923" w:rsidRPr="007623D7" w:rsidRDefault="00EA4923" w:rsidP="00EA4923">
      <w:pPr>
        <w:spacing w:line="240" w:lineRule="auto"/>
        <w:rPr>
          <w:rFonts w:asciiTheme="minorHAnsi" w:hAnsiTheme="minorHAnsi" w:cstheme="minorHAnsi"/>
          <w:sz w:val="20"/>
        </w:rPr>
      </w:pPr>
      <w:r>
        <w:rPr>
          <w:rFonts w:asciiTheme="minorHAnsi" w:hAnsiTheme="minorHAnsi" w:cstheme="minorHAnsi"/>
          <w:sz w:val="20"/>
        </w:rPr>
        <w:t>Oświadczenie</w:t>
      </w:r>
      <w:r w:rsidRPr="007623D7">
        <w:rPr>
          <w:rFonts w:asciiTheme="minorHAnsi" w:hAnsiTheme="minorHAnsi" w:cstheme="minorHAnsi"/>
          <w:sz w:val="20"/>
        </w:rPr>
        <w:t xml:space="preserv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57FEC388" w14:textId="77777777" w:rsidR="00EA4923" w:rsidRPr="007623D7" w:rsidRDefault="00EA4923" w:rsidP="00EA4923">
      <w:pPr>
        <w:rPr>
          <w:rFonts w:asciiTheme="minorHAnsi" w:hAnsiTheme="minorHAnsi" w:cstheme="minorHAnsi"/>
          <w:sz w:val="20"/>
        </w:rPr>
      </w:pPr>
    </w:p>
    <w:p w14:paraId="63A017F0" w14:textId="1FD912BF" w:rsidR="00EA4923" w:rsidRPr="007623D7" w:rsidRDefault="00EA4923" w:rsidP="00EA4923">
      <w:pPr>
        <w:spacing w:line="276" w:lineRule="auto"/>
        <w:rPr>
          <w:rFonts w:asciiTheme="minorHAnsi" w:hAnsiTheme="minorHAnsi" w:cstheme="minorHAnsi"/>
          <w:sz w:val="20"/>
        </w:rPr>
      </w:pPr>
      <w:r w:rsidRPr="007623D7">
        <w:rPr>
          <w:rFonts w:asciiTheme="minorHAnsi" w:hAnsiTheme="minorHAnsi" w:cstheme="minorHAnsi"/>
          <w:sz w:val="20"/>
        </w:rPr>
        <w:t xml:space="preserve">Na potrzeby postępowania o udzielenie zamówienia </w:t>
      </w:r>
      <w:r>
        <w:rPr>
          <w:rFonts w:asciiTheme="minorHAnsi" w:hAnsiTheme="minorHAnsi" w:cstheme="minorHAnsi"/>
          <w:sz w:val="20"/>
        </w:rPr>
        <w:t xml:space="preserve">prowadzonego </w:t>
      </w:r>
      <w:r w:rsidRPr="007623D7">
        <w:rPr>
          <w:rFonts w:asciiTheme="minorHAnsi" w:hAnsiTheme="minorHAnsi" w:cstheme="minorHAnsi"/>
          <w:sz w:val="20"/>
        </w:rPr>
        <w:t>pn.</w:t>
      </w:r>
      <w:r>
        <w:rPr>
          <w:rFonts w:asciiTheme="minorHAnsi" w:hAnsiTheme="minorHAnsi" w:cstheme="minorHAnsi"/>
          <w:b/>
          <w:i/>
          <w:sz w:val="20"/>
        </w:rPr>
        <w:t xml:space="preserve"> </w:t>
      </w:r>
      <w:r w:rsidRPr="00EA4923">
        <w:rPr>
          <w:rFonts w:asciiTheme="minorHAnsi" w:hAnsiTheme="minorHAnsi" w:cstheme="minorHAnsi"/>
          <w:i/>
          <w:sz w:val="20"/>
        </w:rPr>
        <w:t>„</w:t>
      </w:r>
      <w:r w:rsidRPr="00EA4923">
        <w:rPr>
          <w:rFonts w:asciiTheme="minorHAnsi" w:hAnsiTheme="minorHAnsi" w:cstheme="minorHAnsi"/>
          <w:i/>
          <w:sz w:val="20"/>
        </w:rPr>
        <w:fldChar w:fldCharType="begin"/>
      </w:r>
      <w:r w:rsidRPr="00EA4923">
        <w:rPr>
          <w:rFonts w:asciiTheme="minorHAnsi" w:hAnsiTheme="minorHAnsi" w:cstheme="minorHAnsi"/>
          <w:i/>
          <w:sz w:val="20"/>
        </w:rPr>
        <w:instrText xml:space="preserve"> MERGEFIELD "nazwa_post" </w:instrText>
      </w:r>
      <w:r w:rsidRPr="00EA4923">
        <w:rPr>
          <w:rFonts w:asciiTheme="minorHAnsi" w:hAnsiTheme="minorHAnsi" w:cstheme="minorHAnsi"/>
          <w:i/>
          <w:sz w:val="20"/>
        </w:rPr>
        <w:fldChar w:fldCharType="separate"/>
      </w:r>
      <w:r w:rsidR="008F3D5A" w:rsidRPr="00703B43">
        <w:rPr>
          <w:rFonts w:asciiTheme="minorHAnsi" w:hAnsiTheme="minorHAnsi" w:cstheme="minorHAnsi"/>
          <w:i/>
          <w:noProof/>
          <w:sz w:val="20"/>
        </w:rPr>
        <w:t>Sukcesywna dostawa artykułów spożywczych do Ośrodka Konferencyjno-Szkoleniowego PGE Dystrybucja S.A. OKS „ Złote Brzozy” w podziale na 2 zadania: zadanie 1: sukcesywna dostawa mrożonych filetów rybnych, ryb świeżych, produkt</w:t>
      </w:r>
      <w:r w:rsidR="003B065D">
        <w:rPr>
          <w:rFonts w:asciiTheme="minorHAnsi" w:hAnsiTheme="minorHAnsi" w:cstheme="minorHAnsi"/>
          <w:i/>
          <w:noProof/>
          <w:sz w:val="20"/>
        </w:rPr>
        <w:t>ó</w:t>
      </w:r>
      <w:r w:rsidR="008F3D5A" w:rsidRPr="00703B43">
        <w:rPr>
          <w:rFonts w:asciiTheme="minorHAnsi" w:hAnsiTheme="minorHAnsi" w:cstheme="minorHAnsi"/>
          <w:i/>
          <w:noProof/>
          <w:sz w:val="20"/>
        </w:rPr>
        <w:t>w rybnych; zadanie 2: sukcesywna dostawa owoców, warzyw, owoców sezonowych</w:t>
      </w:r>
      <w:r w:rsidRPr="00EA4923">
        <w:rPr>
          <w:rFonts w:asciiTheme="minorHAnsi" w:hAnsiTheme="minorHAnsi" w:cstheme="minorHAnsi"/>
          <w:i/>
          <w:sz w:val="20"/>
        </w:rPr>
        <w:fldChar w:fldCharType="end"/>
      </w:r>
      <w:r>
        <w:rPr>
          <w:rFonts w:asciiTheme="minorHAnsi" w:hAnsiTheme="minorHAnsi" w:cstheme="minorHAnsi"/>
          <w:b/>
          <w:i/>
          <w:sz w:val="20"/>
        </w:rPr>
        <w:t>”</w:t>
      </w:r>
      <w:r>
        <w:rPr>
          <w:rFonts w:asciiTheme="minorHAnsi" w:hAnsiTheme="minorHAnsi" w:cstheme="minorHAnsi"/>
          <w:sz w:val="20"/>
        </w:rPr>
        <w:t>, nr</w:t>
      </w:r>
      <w:r w:rsidRPr="007623D7">
        <w:rPr>
          <w:rFonts w:asciiTheme="minorHAnsi" w:hAnsiTheme="minorHAnsi" w:cstheme="minorHAnsi"/>
          <w:sz w:val="20"/>
        </w:rPr>
        <w:t xml:space="preserve"> </w:t>
      </w:r>
      <w:r w:rsidR="00F8623A">
        <w:rPr>
          <w:rFonts w:asciiTheme="minorHAnsi" w:hAnsiTheme="minorHAnsi" w:cstheme="minorHAnsi"/>
          <w:sz w:val="20"/>
          <w:szCs w:val="22"/>
        </w:rPr>
        <w:t>POST/DYS/OW/GZ/0</w:t>
      </w:r>
      <w:r w:rsidRPr="00C33EBB">
        <w:rPr>
          <w:rFonts w:asciiTheme="minorHAnsi" w:hAnsiTheme="minorHAnsi" w:cstheme="minorHAnsi"/>
          <w:sz w:val="20"/>
          <w:szCs w:val="22"/>
        </w:rPr>
        <w:fldChar w:fldCharType="begin"/>
      </w:r>
      <w:r w:rsidRPr="00C33EBB">
        <w:rPr>
          <w:rFonts w:asciiTheme="minorHAnsi" w:hAnsiTheme="minorHAnsi" w:cstheme="minorHAnsi"/>
          <w:sz w:val="20"/>
          <w:szCs w:val="22"/>
        </w:rPr>
        <w:instrText xml:space="preserve"> MERGEFIELD "nr_postepowania" </w:instrText>
      </w:r>
      <w:r w:rsidRPr="00C33EBB">
        <w:rPr>
          <w:rFonts w:asciiTheme="minorHAnsi" w:hAnsiTheme="minorHAnsi" w:cstheme="minorHAnsi"/>
          <w:sz w:val="20"/>
          <w:szCs w:val="22"/>
        </w:rPr>
        <w:fldChar w:fldCharType="separate"/>
      </w:r>
      <w:r w:rsidR="008F3D5A" w:rsidRPr="00703B43">
        <w:rPr>
          <w:rFonts w:asciiTheme="minorHAnsi" w:hAnsiTheme="minorHAnsi" w:cstheme="minorHAnsi"/>
          <w:noProof/>
          <w:sz w:val="20"/>
          <w:szCs w:val="22"/>
        </w:rPr>
        <w:t>1435</w:t>
      </w:r>
      <w:r w:rsidRPr="00C33EBB">
        <w:rPr>
          <w:rFonts w:asciiTheme="minorHAnsi" w:hAnsiTheme="minorHAnsi" w:cstheme="minorHAnsi"/>
          <w:sz w:val="20"/>
          <w:szCs w:val="22"/>
        </w:rPr>
        <w:fldChar w:fldCharType="end"/>
      </w:r>
      <w:r w:rsidR="003367F8">
        <w:rPr>
          <w:rFonts w:asciiTheme="minorHAnsi" w:hAnsiTheme="minorHAnsi" w:cstheme="minorHAnsi"/>
          <w:sz w:val="20"/>
          <w:szCs w:val="22"/>
        </w:rPr>
        <w:t>/202</w:t>
      </w:r>
      <w:r w:rsidR="008A725C">
        <w:rPr>
          <w:rFonts w:asciiTheme="minorHAnsi" w:hAnsiTheme="minorHAnsi" w:cstheme="minorHAnsi"/>
          <w:sz w:val="20"/>
          <w:szCs w:val="22"/>
        </w:rPr>
        <w:t>6</w:t>
      </w:r>
      <w:r w:rsidRPr="007623D7">
        <w:rPr>
          <w:rFonts w:asciiTheme="minorHAnsi" w:hAnsiTheme="minorHAnsi" w:cstheme="minorHAnsi"/>
          <w:sz w:val="20"/>
        </w:rPr>
        <w:t>, prowadzonego przez</w:t>
      </w:r>
      <w:r>
        <w:rPr>
          <w:rFonts w:asciiTheme="minorHAnsi" w:hAnsiTheme="minorHAnsi" w:cstheme="minorHAnsi"/>
          <w:sz w:val="20"/>
        </w:rPr>
        <w:t xml:space="preserve"> PGE Dystrybucja S.A. Oddział Warszawa</w:t>
      </w:r>
      <w:r w:rsidRPr="007623D7">
        <w:rPr>
          <w:rFonts w:asciiTheme="minorHAnsi" w:hAnsiTheme="minorHAnsi" w:cstheme="minorHAnsi"/>
          <w:i/>
          <w:sz w:val="20"/>
        </w:rPr>
        <w:t xml:space="preserve">, </w:t>
      </w:r>
      <w:r w:rsidRPr="007623D7">
        <w:rPr>
          <w:rFonts w:asciiTheme="minorHAnsi" w:hAnsiTheme="minorHAnsi" w:cstheme="minorHAnsi"/>
          <w:sz w:val="20"/>
        </w:rPr>
        <w:t>oświadczam, co następuje:</w:t>
      </w:r>
    </w:p>
    <w:p w14:paraId="0FC342BC" w14:textId="77777777" w:rsidR="00EA4923" w:rsidRPr="007623D7" w:rsidRDefault="00EA4923" w:rsidP="00EA4923">
      <w:pPr>
        <w:rPr>
          <w:rFonts w:asciiTheme="minorHAnsi" w:hAnsiTheme="minorHAnsi" w:cstheme="minorHAnsi"/>
          <w:sz w:val="20"/>
        </w:rPr>
      </w:pPr>
    </w:p>
    <w:p w14:paraId="50E3D307" w14:textId="77777777" w:rsidR="00EA4923" w:rsidRPr="007623D7" w:rsidRDefault="00EA4923" w:rsidP="00EA4923">
      <w:pPr>
        <w:rPr>
          <w:rFonts w:asciiTheme="minorHAnsi" w:hAnsiTheme="minorHAnsi" w:cstheme="minorHAnsi"/>
          <w:b/>
          <w:sz w:val="20"/>
        </w:rPr>
      </w:pPr>
      <w:r w:rsidRPr="007623D7">
        <w:rPr>
          <w:rFonts w:asciiTheme="minorHAnsi" w:hAnsiTheme="minorHAnsi" w:cstheme="minorHAnsi"/>
          <w:b/>
          <w:sz w:val="20"/>
        </w:rPr>
        <w:t>OŚWIADCZENIA DOTYCZĄCE WYKONAWCY:</w:t>
      </w:r>
    </w:p>
    <w:p w14:paraId="76C012C8" w14:textId="77777777" w:rsidR="004E44F9" w:rsidRPr="009555EB" w:rsidRDefault="004E44F9" w:rsidP="004E44F9">
      <w:pPr>
        <w:numPr>
          <w:ilvl w:val="0"/>
          <w:numId w:val="34"/>
        </w:numPr>
        <w:spacing w:line="240" w:lineRule="auto"/>
        <w:ind w:left="284" w:hanging="284"/>
        <w:rPr>
          <w:rFonts w:asciiTheme="minorHAnsi" w:hAnsiTheme="minorHAnsi" w:cstheme="minorHAnsi"/>
          <w:bCs/>
          <w:sz w:val="20"/>
        </w:rPr>
      </w:pPr>
      <w:r w:rsidRPr="009555EB">
        <w:rPr>
          <w:rFonts w:asciiTheme="minorHAnsi" w:hAnsiTheme="minorHAnsi" w:cstheme="minorHAnsi"/>
          <w:sz w:val="20"/>
        </w:rPr>
        <w:t xml:space="preserve">Oświadczam, że nie podlegam wykluczeniu z postępowania na podstawie art. 5k rozporządzenia Rady (UE) </w:t>
      </w:r>
      <w:r>
        <w:rPr>
          <w:rFonts w:asciiTheme="minorHAnsi" w:hAnsiTheme="minorHAnsi" w:cstheme="minorHAnsi"/>
          <w:sz w:val="20"/>
        </w:rPr>
        <w:br/>
      </w:r>
      <w:r w:rsidRPr="009555EB">
        <w:rPr>
          <w:rFonts w:asciiTheme="minorHAnsi" w:hAnsiTheme="minorHAnsi" w:cstheme="minorHAnsi"/>
          <w:sz w:val="20"/>
        </w:rPr>
        <w:t xml:space="preserve">nr 833/2014 z dnia 31 lipca 2014 r. dotyczącego środków ograniczających w związku z działaniami Rosji destabilizującymi sytuację na Ukrainie (Dz. Urz. UE nr L 229 z 31.7.2014, str. 1), dalej: rozporządzenie 833/2014, </w:t>
      </w:r>
      <w:r>
        <w:rPr>
          <w:rFonts w:asciiTheme="minorHAnsi" w:hAnsiTheme="minorHAnsi" w:cstheme="minorHAnsi"/>
          <w:sz w:val="20"/>
        </w:rPr>
        <w:br/>
      </w:r>
      <w:r w:rsidRPr="009555EB">
        <w:rPr>
          <w:rFonts w:asciiTheme="minorHAnsi" w:hAnsiTheme="minorHAnsi" w:cstheme="minorHAnsi"/>
          <w:sz w:val="20"/>
        </w:rPr>
        <w:t xml:space="preserve">w brzmieniu nadanym rozporządzeniem Rady (UE) 2022/576 w sprawie zmiany rozporządzenia (UE) nr 833/2014 dotyczącego środków ograniczających w związku z działaniami Rosji destabilizującymi sytuację na Ukrainie </w:t>
      </w:r>
      <w:r>
        <w:rPr>
          <w:rFonts w:asciiTheme="minorHAnsi" w:hAnsiTheme="minorHAnsi" w:cstheme="minorHAnsi"/>
          <w:sz w:val="20"/>
        </w:rPr>
        <w:br/>
      </w:r>
      <w:r w:rsidRPr="009555EB">
        <w:rPr>
          <w:rFonts w:asciiTheme="minorHAnsi" w:hAnsiTheme="minorHAnsi" w:cstheme="minorHAnsi"/>
          <w:sz w:val="20"/>
        </w:rPr>
        <w:t>(Dz. Urz. UE nr L 111 z 8.4.2022, str. 1),</w:t>
      </w:r>
      <w:r>
        <w:rPr>
          <w:rFonts w:asciiTheme="minorHAnsi" w:hAnsiTheme="minorHAnsi" w:cstheme="minorHAnsi"/>
          <w:sz w:val="20"/>
        </w:rPr>
        <w:t xml:space="preserve"> dalej: rozporządzenie 2022/576, </w:t>
      </w:r>
      <w:r w:rsidRPr="005D2A22">
        <w:rPr>
          <w:rFonts w:asciiTheme="minorHAnsi" w:hAnsiTheme="minorHAnsi" w:cstheme="minorHAnsi"/>
          <w:sz w:val="20"/>
        </w:rPr>
        <w:t>zaktualizowanym rozporządzeniem Rady (UE) 2025/2033 (Dz.U. L, 2025/2033 z 23.10.2025) dalej: rozporządzenie 2025/2033.1</w:t>
      </w:r>
      <w:r w:rsidRPr="009555EB">
        <w:rPr>
          <w:rFonts w:asciiTheme="minorHAnsi" w:hAnsiTheme="minorHAnsi" w:cstheme="minorHAnsi"/>
          <w:sz w:val="20"/>
          <w:vertAlign w:val="superscript"/>
        </w:rPr>
        <w:footnoteReference w:id="8"/>
      </w:r>
    </w:p>
    <w:p w14:paraId="247A7D2D" w14:textId="419D6DBB" w:rsidR="00EA4923" w:rsidRPr="007623D7" w:rsidRDefault="004E44F9" w:rsidP="004E44F9">
      <w:pPr>
        <w:numPr>
          <w:ilvl w:val="0"/>
          <w:numId w:val="34"/>
        </w:numPr>
        <w:ind w:left="284" w:hanging="284"/>
        <w:rPr>
          <w:rFonts w:asciiTheme="minorHAnsi" w:hAnsiTheme="minorHAnsi" w:cstheme="minorHAnsi"/>
          <w:b/>
          <w:bCs/>
          <w:sz w:val="20"/>
        </w:rPr>
      </w:pPr>
      <w:r w:rsidRPr="009555EB">
        <w:rPr>
          <w:rFonts w:asciiTheme="minorHAnsi" w:hAnsiTheme="minorHAnsi" w:cstheme="minorHAnsi"/>
          <w:sz w:val="20"/>
        </w:rPr>
        <w:t xml:space="preserve">Oświadczam, że nie zachodzą w stosunku do mnie przesłanki wykluczenia z postępowania na podstawie </w:t>
      </w:r>
      <w:r>
        <w:rPr>
          <w:rFonts w:asciiTheme="minorHAnsi" w:hAnsiTheme="minorHAnsi" w:cstheme="minorHAnsi"/>
          <w:sz w:val="20"/>
        </w:rPr>
        <w:br/>
      </w:r>
      <w:r w:rsidRPr="009555EB">
        <w:rPr>
          <w:rFonts w:asciiTheme="minorHAnsi" w:hAnsiTheme="minorHAnsi" w:cstheme="minorHAnsi"/>
          <w:sz w:val="20"/>
        </w:rPr>
        <w:t>art. 7 ust. 1 ustawy z dnia 13 kwietnia 2022 r.</w:t>
      </w:r>
      <w:r w:rsidRPr="009555EB">
        <w:rPr>
          <w:rFonts w:asciiTheme="minorHAnsi" w:hAnsiTheme="minorHAnsi" w:cstheme="minorHAnsi"/>
          <w:iCs/>
          <w:sz w:val="20"/>
        </w:rPr>
        <w:t xml:space="preserve"> o szczególnych rozwiązaniach w zakresie przeciwdziałania wspieraniu</w:t>
      </w:r>
      <w:r w:rsidRPr="00830003">
        <w:rPr>
          <w:rFonts w:asciiTheme="minorHAnsi" w:hAnsiTheme="minorHAnsi" w:cstheme="minorHAnsi"/>
          <w:iCs/>
          <w:sz w:val="20"/>
        </w:rPr>
        <w:t xml:space="preserve"> agresji na Ukrainę oraz służących ochronie bezpieczeństwa narodowego </w:t>
      </w:r>
      <w:r w:rsidRPr="00830003">
        <w:rPr>
          <w:rFonts w:asciiTheme="minorHAnsi" w:hAnsiTheme="minorHAnsi" w:cstheme="minorHAnsi"/>
          <w:sz w:val="20"/>
        </w:rPr>
        <w:t xml:space="preserve">(Dz. U. </w:t>
      </w:r>
      <w:r>
        <w:rPr>
          <w:rFonts w:asciiTheme="minorHAnsi" w:hAnsiTheme="minorHAnsi" w:cstheme="minorHAnsi"/>
          <w:sz w:val="20"/>
        </w:rPr>
        <w:t>z 2025 r. poz. 514</w:t>
      </w:r>
      <w:r w:rsidRPr="00830003">
        <w:rPr>
          <w:rFonts w:asciiTheme="minorHAnsi" w:hAnsiTheme="minorHAnsi" w:cstheme="minorHAnsi"/>
          <w:sz w:val="20"/>
        </w:rPr>
        <w:t>)</w:t>
      </w:r>
      <w:r w:rsidRPr="00830003">
        <w:rPr>
          <w:rFonts w:asciiTheme="minorHAnsi" w:hAnsiTheme="minorHAnsi" w:cstheme="minorHAnsi"/>
          <w:iCs/>
          <w:sz w:val="20"/>
        </w:rPr>
        <w:t>.</w:t>
      </w:r>
      <w:r w:rsidRPr="00830003">
        <w:rPr>
          <w:rFonts w:asciiTheme="minorHAnsi" w:hAnsiTheme="minorHAnsi" w:cstheme="minorHAnsi"/>
          <w:sz w:val="20"/>
          <w:vertAlign w:val="superscript"/>
        </w:rPr>
        <w:footnoteReference w:id="9"/>
      </w:r>
    </w:p>
    <w:p w14:paraId="0A20FA39" w14:textId="77777777" w:rsidR="00EA4923" w:rsidRPr="007623D7" w:rsidRDefault="00EA4923" w:rsidP="00EA4923">
      <w:pPr>
        <w:rPr>
          <w:rFonts w:asciiTheme="minorHAnsi" w:hAnsiTheme="minorHAnsi" w:cstheme="minorHAnsi"/>
          <w:b/>
          <w:bCs/>
          <w:sz w:val="20"/>
        </w:rPr>
      </w:pPr>
    </w:p>
    <w:p w14:paraId="62CB6372" w14:textId="77777777" w:rsidR="004E44F9" w:rsidRPr="007623D7" w:rsidRDefault="004E44F9" w:rsidP="004E44F9">
      <w:pPr>
        <w:spacing w:line="240" w:lineRule="auto"/>
        <w:rPr>
          <w:rFonts w:asciiTheme="minorHAnsi" w:hAnsiTheme="minorHAnsi" w:cstheme="minorHAnsi"/>
          <w:b/>
          <w:sz w:val="20"/>
        </w:rPr>
      </w:pPr>
      <w:r w:rsidRPr="007623D7">
        <w:rPr>
          <w:rFonts w:asciiTheme="minorHAnsi" w:hAnsiTheme="minorHAnsi" w:cstheme="minorHAnsi"/>
          <w:b/>
          <w:sz w:val="20"/>
        </w:rPr>
        <w:t>OŚWIADCZENIE DOTYCZĄCE PODWYKONAWCY, NA KTÓREGO PRZYPADA PONAD 10% WARTOŚCI ZAMÓWIENIA:</w:t>
      </w:r>
    </w:p>
    <w:p w14:paraId="2FB2FBAF" w14:textId="77777777" w:rsidR="004E44F9" w:rsidRPr="007623D7" w:rsidRDefault="004E44F9" w:rsidP="004E44F9">
      <w:pPr>
        <w:spacing w:line="240" w:lineRule="auto"/>
        <w:rPr>
          <w:rFonts w:asciiTheme="minorHAnsi" w:hAnsiTheme="minorHAnsi" w:cstheme="minorHAnsi"/>
          <w:sz w:val="20"/>
        </w:rPr>
      </w:pPr>
      <w:r w:rsidRPr="007623D7">
        <w:rPr>
          <w:rFonts w:asciiTheme="minorHAnsi" w:hAnsiTheme="minorHAnsi" w:cstheme="minorHAnsi"/>
          <w:sz w:val="20"/>
        </w:rPr>
        <w:t>[UWAGA</w:t>
      </w:r>
      <w:r w:rsidRPr="007623D7">
        <w:rPr>
          <w:rFonts w:asciiTheme="minorHAnsi" w:hAnsiTheme="minorHAnsi" w:cstheme="minorHAnsi"/>
          <w:i/>
          <w:sz w:val="20"/>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7623D7">
        <w:rPr>
          <w:rFonts w:asciiTheme="minorHAnsi" w:hAnsiTheme="minorHAnsi" w:cstheme="minorHAnsi"/>
          <w:sz w:val="20"/>
        </w:rPr>
        <w:t>]</w:t>
      </w:r>
    </w:p>
    <w:p w14:paraId="006E384D" w14:textId="77777777" w:rsidR="004E44F9" w:rsidRPr="007623D7" w:rsidRDefault="004E44F9" w:rsidP="004E44F9">
      <w:pPr>
        <w:spacing w:line="240" w:lineRule="auto"/>
        <w:rPr>
          <w:rFonts w:asciiTheme="minorHAnsi" w:hAnsiTheme="minorHAnsi" w:cstheme="minorHAnsi"/>
          <w:sz w:val="20"/>
        </w:rPr>
      </w:pPr>
      <w:r w:rsidRPr="007623D7">
        <w:rPr>
          <w:rFonts w:asciiTheme="minorHAnsi" w:hAnsiTheme="minorHAnsi" w:cstheme="minorHAnsi"/>
          <w:sz w:val="20"/>
        </w:rPr>
        <w:t xml:space="preserve">Oświadczam, że w stosunku do następującego podmiotu, będącego podwykonawcą, na którego przypada ponad 10% wartości zamówienia: ……………………………………………………………………………………………….… </w:t>
      </w:r>
      <w:r w:rsidRPr="007623D7">
        <w:rPr>
          <w:rFonts w:asciiTheme="minorHAnsi" w:hAnsiTheme="minorHAnsi" w:cstheme="minorHAnsi"/>
          <w:i/>
          <w:sz w:val="20"/>
        </w:rPr>
        <w:t xml:space="preserve">(podać pełną nazwę/ firmę, adres, a także w zależności od podmiotu: NIP/ PESEL, KRS/ </w:t>
      </w:r>
      <w:proofErr w:type="spellStart"/>
      <w:r w:rsidRPr="007623D7">
        <w:rPr>
          <w:rFonts w:asciiTheme="minorHAnsi" w:hAnsiTheme="minorHAnsi" w:cstheme="minorHAnsi"/>
          <w:i/>
          <w:sz w:val="20"/>
        </w:rPr>
        <w:t>CEiDG</w:t>
      </w:r>
      <w:proofErr w:type="spellEnd"/>
      <w:r w:rsidRPr="007623D7">
        <w:rPr>
          <w:rFonts w:asciiTheme="minorHAnsi" w:hAnsiTheme="minorHAnsi" w:cstheme="minorHAnsi"/>
          <w:i/>
          <w:sz w:val="20"/>
        </w:rPr>
        <w:t>)</w:t>
      </w:r>
      <w:r w:rsidRPr="007623D7">
        <w:rPr>
          <w:rFonts w:asciiTheme="minorHAnsi" w:hAnsiTheme="minorHAnsi" w:cstheme="minorHAnsi"/>
          <w:sz w:val="20"/>
        </w:rPr>
        <w:t>, nie zachodzą podstawy wykluczenia z postępowania o udzielenie zamówienia przewidziane w art. 5k rozporządzenia 833/2014 w brzmieniu n</w:t>
      </w:r>
      <w:r>
        <w:rPr>
          <w:rFonts w:asciiTheme="minorHAnsi" w:hAnsiTheme="minorHAnsi" w:cstheme="minorHAnsi"/>
          <w:sz w:val="20"/>
        </w:rPr>
        <w:t xml:space="preserve">adanym rozporządzeniem 2022/576, </w:t>
      </w:r>
      <w:r w:rsidRPr="002C0B5A">
        <w:rPr>
          <w:rFonts w:asciiTheme="minorHAnsi" w:hAnsiTheme="minorHAnsi" w:cstheme="minorHAnsi"/>
          <w:sz w:val="20"/>
        </w:rPr>
        <w:t>zaktualizowanym rozporządzeniem Rady (UE) 2025/2033</w:t>
      </w:r>
      <w:r>
        <w:rPr>
          <w:rFonts w:asciiTheme="minorHAnsi" w:hAnsiTheme="minorHAnsi" w:cstheme="minorHAnsi"/>
          <w:sz w:val="20"/>
        </w:rPr>
        <w:t>.</w:t>
      </w:r>
    </w:p>
    <w:p w14:paraId="1F729FA4" w14:textId="77777777" w:rsidR="004E44F9" w:rsidRPr="007623D7" w:rsidRDefault="004E44F9" w:rsidP="004E44F9">
      <w:pPr>
        <w:spacing w:line="240" w:lineRule="auto"/>
        <w:rPr>
          <w:rFonts w:asciiTheme="minorHAnsi" w:hAnsiTheme="minorHAnsi" w:cstheme="minorHAnsi"/>
          <w:sz w:val="20"/>
        </w:rPr>
      </w:pPr>
    </w:p>
    <w:p w14:paraId="0B631CDE" w14:textId="77777777" w:rsidR="004E44F9" w:rsidRPr="007623D7" w:rsidRDefault="004E44F9" w:rsidP="004E44F9">
      <w:pPr>
        <w:spacing w:line="240" w:lineRule="auto"/>
        <w:rPr>
          <w:rFonts w:asciiTheme="minorHAnsi" w:hAnsiTheme="minorHAnsi" w:cstheme="minorHAnsi"/>
          <w:b/>
          <w:sz w:val="20"/>
        </w:rPr>
      </w:pPr>
      <w:r w:rsidRPr="007623D7">
        <w:rPr>
          <w:rFonts w:asciiTheme="minorHAnsi" w:hAnsiTheme="minorHAnsi" w:cstheme="minorHAnsi"/>
          <w:b/>
          <w:sz w:val="20"/>
        </w:rPr>
        <w:t>OŚWIADCZENIE DOTYCZĄCE DOSTAWCY, NA KTÓREGO PRZYPADA PONAD 10% WARTOŚCI ZAMÓWIENIA:</w:t>
      </w:r>
    </w:p>
    <w:p w14:paraId="745717CC" w14:textId="77777777" w:rsidR="004E44F9" w:rsidRPr="007623D7" w:rsidRDefault="004E44F9" w:rsidP="004E44F9">
      <w:pPr>
        <w:spacing w:line="240" w:lineRule="auto"/>
        <w:rPr>
          <w:rFonts w:asciiTheme="minorHAnsi" w:hAnsiTheme="minorHAnsi" w:cstheme="minorHAnsi"/>
          <w:sz w:val="20"/>
        </w:rPr>
      </w:pPr>
      <w:r w:rsidRPr="007623D7">
        <w:rPr>
          <w:rFonts w:asciiTheme="minorHAnsi" w:hAnsiTheme="minorHAnsi" w:cstheme="minorHAnsi"/>
          <w:sz w:val="20"/>
        </w:rPr>
        <w:t>[UWAGA</w:t>
      </w:r>
      <w:r w:rsidRPr="007623D7">
        <w:rPr>
          <w:rFonts w:asciiTheme="minorHAnsi" w:hAnsiTheme="minorHAnsi" w:cstheme="minorHAnsi"/>
          <w:i/>
          <w:sz w:val="20"/>
        </w:rPr>
        <w:t>: wypełnić tylko w przypadku dostawcy, na którego przypada ponad 10% wartości zamówienia. W przypadku więcej niż jednego dostawcy, na którego przypada ponad 10% wartości zamówienia, należy zastosować tyle razy, ile jest to konieczne.</w:t>
      </w:r>
      <w:r w:rsidRPr="007623D7">
        <w:rPr>
          <w:rFonts w:asciiTheme="minorHAnsi" w:hAnsiTheme="minorHAnsi" w:cstheme="minorHAnsi"/>
          <w:sz w:val="20"/>
        </w:rPr>
        <w:t>]</w:t>
      </w:r>
    </w:p>
    <w:p w14:paraId="4C38D692" w14:textId="77777777" w:rsidR="004E44F9" w:rsidRPr="007623D7" w:rsidRDefault="004E44F9" w:rsidP="004E44F9">
      <w:pPr>
        <w:spacing w:line="240" w:lineRule="auto"/>
        <w:rPr>
          <w:rFonts w:asciiTheme="minorHAnsi" w:hAnsiTheme="minorHAnsi" w:cstheme="minorHAnsi"/>
          <w:sz w:val="20"/>
        </w:rPr>
      </w:pPr>
      <w:r w:rsidRPr="007623D7">
        <w:rPr>
          <w:rFonts w:asciiTheme="minorHAnsi" w:hAnsiTheme="minorHAnsi" w:cstheme="minorHAnsi"/>
          <w:sz w:val="20"/>
        </w:rPr>
        <w:t xml:space="preserve">Oświadczam, że w stosunku do następującego podmiotu, będącego dostawcą, na którego przypada ponad 10% wartości zamówienia: ……………………………………………………………………………………………….………..….…… </w:t>
      </w:r>
      <w:r w:rsidRPr="007623D7">
        <w:rPr>
          <w:rFonts w:asciiTheme="minorHAnsi" w:hAnsiTheme="minorHAnsi" w:cstheme="minorHAnsi"/>
          <w:i/>
          <w:sz w:val="20"/>
        </w:rPr>
        <w:t>(podać pełną nazwę/firmę, adres, a także w zależności od podmiotu: NIP/PESEL, KRS/</w:t>
      </w:r>
      <w:proofErr w:type="spellStart"/>
      <w:r w:rsidRPr="007623D7">
        <w:rPr>
          <w:rFonts w:asciiTheme="minorHAnsi" w:hAnsiTheme="minorHAnsi" w:cstheme="minorHAnsi"/>
          <w:i/>
          <w:sz w:val="20"/>
        </w:rPr>
        <w:t>CEiDG</w:t>
      </w:r>
      <w:proofErr w:type="spellEnd"/>
      <w:r w:rsidRPr="007623D7">
        <w:rPr>
          <w:rFonts w:asciiTheme="minorHAnsi" w:hAnsiTheme="minorHAnsi" w:cstheme="minorHAnsi"/>
          <w:i/>
          <w:sz w:val="20"/>
        </w:rPr>
        <w:t>)</w:t>
      </w:r>
      <w:r w:rsidRPr="007623D7">
        <w:rPr>
          <w:rFonts w:asciiTheme="minorHAnsi" w:hAnsiTheme="minorHAnsi" w:cstheme="minorHAnsi"/>
          <w:sz w:val="20"/>
        </w:rPr>
        <w:t>, nie zachodzą podstawy wykluczenia z postępowania o udzielenie zamówienia przewidziane w art. 5k rozporządzenia 833/2014 w brzmieniu n</w:t>
      </w:r>
      <w:r>
        <w:rPr>
          <w:rFonts w:asciiTheme="minorHAnsi" w:hAnsiTheme="minorHAnsi" w:cstheme="minorHAnsi"/>
          <w:sz w:val="20"/>
        </w:rPr>
        <w:t xml:space="preserve">adanym rozporządzeniem 2022/576, </w:t>
      </w:r>
      <w:r w:rsidRPr="002C0B5A">
        <w:rPr>
          <w:rFonts w:asciiTheme="minorHAnsi" w:hAnsiTheme="minorHAnsi" w:cstheme="minorHAnsi"/>
          <w:sz w:val="20"/>
        </w:rPr>
        <w:t>zaktualizowanym rozporządzeniem Rady (UE) 2025/2033</w:t>
      </w:r>
      <w:r>
        <w:rPr>
          <w:rFonts w:asciiTheme="minorHAnsi" w:hAnsiTheme="minorHAnsi" w:cstheme="minorHAnsi"/>
          <w:sz w:val="20"/>
        </w:rPr>
        <w:t>.</w:t>
      </w:r>
    </w:p>
    <w:p w14:paraId="3B8C7F06" w14:textId="77777777" w:rsidR="004E44F9" w:rsidRPr="007623D7" w:rsidRDefault="004E44F9" w:rsidP="004E44F9">
      <w:pPr>
        <w:spacing w:line="240" w:lineRule="auto"/>
        <w:rPr>
          <w:rFonts w:asciiTheme="minorHAnsi" w:hAnsiTheme="minorHAnsi" w:cstheme="minorHAnsi"/>
          <w:i/>
          <w:sz w:val="20"/>
        </w:rPr>
      </w:pPr>
    </w:p>
    <w:p w14:paraId="17F1D6CF" w14:textId="77777777" w:rsidR="004E44F9" w:rsidRPr="007623D7" w:rsidRDefault="004E44F9" w:rsidP="004E44F9">
      <w:pPr>
        <w:spacing w:line="240" w:lineRule="auto"/>
        <w:rPr>
          <w:rFonts w:asciiTheme="minorHAnsi" w:hAnsiTheme="minorHAnsi" w:cstheme="minorHAnsi"/>
          <w:b/>
          <w:sz w:val="20"/>
        </w:rPr>
      </w:pPr>
      <w:r w:rsidRPr="007623D7">
        <w:rPr>
          <w:rFonts w:asciiTheme="minorHAnsi" w:hAnsiTheme="minorHAnsi" w:cstheme="minorHAnsi"/>
          <w:b/>
          <w:sz w:val="20"/>
        </w:rPr>
        <w:t>OŚWIADCZENIE DOTYCZĄCE PODANYCH INFORMACJI:</w:t>
      </w:r>
    </w:p>
    <w:p w14:paraId="33CA7D92" w14:textId="77777777" w:rsidR="004E44F9" w:rsidRPr="007623D7" w:rsidRDefault="004E44F9" w:rsidP="004E44F9">
      <w:pPr>
        <w:spacing w:line="240" w:lineRule="auto"/>
        <w:rPr>
          <w:rFonts w:asciiTheme="minorHAnsi" w:hAnsiTheme="minorHAnsi" w:cstheme="minorHAnsi"/>
          <w:sz w:val="20"/>
        </w:rPr>
      </w:pPr>
      <w:r w:rsidRPr="007623D7">
        <w:rPr>
          <w:rFonts w:asciiTheme="minorHAnsi" w:hAnsiTheme="minorHAnsi" w:cstheme="minorHAnsi"/>
          <w:sz w:val="20"/>
        </w:rPr>
        <w:t>Oświadczam, że wszystkie informacje podane w powyższych oświadczeniach są aktualne i zgodne z prawdą oraz zostały przedstawione z pełną świadomością konsekwencji wprowadzenia zamawiającego w błąd przy przedstawianiu informacji.</w:t>
      </w:r>
    </w:p>
    <w:p w14:paraId="7A40109E" w14:textId="77777777" w:rsidR="004E44F9" w:rsidRPr="007623D7" w:rsidRDefault="004E44F9" w:rsidP="004E44F9">
      <w:pPr>
        <w:spacing w:line="240" w:lineRule="auto"/>
        <w:rPr>
          <w:rFonts w:asciiTheme="minorHAnsi" w:hAnsiTheme="minorHAnsi" w:cstheme="minorHAnsi"/>
          <w:sz w:val="20"/>
        </w:rPr>
      </w:pPr>
    </w:p>
    <w:p w14:paraId="06CA81A7" w14:textId="77777777" w:rsidR="004E44F9" w:rsidRPr="007623D7" w:rsidRDefault="004E44F9" w:rsidP="004E44F9">
      <w:pPr>
        <w:spacing w:line="240" w:lineRule="auto"/>
        <w:rPr>
          <w:rFonts w:asciiTheme="minorHAnsi" w:hAnsiTheme="minorHAnsi" w:cstheme="minorHAnsi"/>
          <w:b/>
          <w:sz w:val="20"/>
        </w:rPr>
      </w:pPr>
      <w:r w:rsidRPr="007623D7">
        <w:rPr>
          <w:rFonts w:asciiTheme="minorHAnsi" w:hAnsiTheme="minorHAnsi" w:cstheme="minorHAnsi"/>
          <w:b/>
          <w:sz w:val="20"/>
        </w:rPr>
        <w:t>INFORMACJA DOTYCZĄCA DOSTĘPU DO PODMIOTOWYCH ŚRODKÓW DOWODOWYCH DOKUMENTÓW REJESTROWYCH/DOKUMENTÓW</w:t>
      </w:r>
      <w:r w:rsidRPr="007623D7">
        <w:rPr>
          <w:rFonts w:asciiTheme="minorHAnsi" w:hAnsiTheme="minorHAnsi" w:cstheme="minorHAnsi"/>
          <w:sz w:val="20"/>
        </w:rPr>
        <w:t xml:space="preserve"> </w:t>
      </w:r>
      <w:r w:rsidRPr="007623D7">
        <w:rPr>
          <w:rFonts w:asciiTheme="minorHAnsi" w:hAnsiTheme="minorHAnsi" w:cstheme="minorHAnsi"/>
          <w:b/>
          <w:sz w:val="20"/>
        </w:rPr>
        <w:t>OKREŚLAJĄCYCH BENEFICJENTÓW RZECZYWISTYCH WYKONAWCY:</w:t>
      </w:r>
    </w:p>
    <w:p w14:paraId="21DC87B6" w14:textId="77777777" w:rsidR="004E44F9" w:rsidRPr="007623D7" w:rsidRDefault="004E44F9" w:rsidP="004E44F9">
      <w:pPr>
        <w:spacing w:line="240" w:lineRule="auto"/>
        <w:rPr>
          <w:rFonts w:asciiTheme="minorHAnsi" w:hAnsiTheme="minorHAnsi" w:cstheme="minorHAnsi"/>
          <w:sz w:val="20"/>
        </w:rPr>
      </w:pPr>
      <w:r w:rsidRPr="007623D7">
        <w:rPr>
          <w:rFonts w:asciiTheme="minorHAnsi" w:hAnsiTheme="minorHAnsi" w:cstheme="minorHAnsi"/>
          <w:sz w:val="20"/>
        </w:rPr>
        <w:t>Wskazuję następujące dokumenty rejestrowe/dokumenty określające beneficjentów rzeczywistych podmiotowe środki dowodowe, które można uzyskać za pomocą bezpłatnych i ogólnodostępnych baz danych, oraz dane umożliwiające dostęp do tych środków dokumentów:</w:t>
      </w:r>
    </w:p>
    <w:p w14:paraId="244F12C2" w14:textId="77777777" w:rsidR="004E44F9" w:rsidRPr="007623D7" w:rsidRDefault="004E44F9" w:rsidP="004E44F9">
      <w:pPr>
        <w:spacing w:line="240" w:lineRule="auto"/>
        <w:rPr>
          <w:rFonts w:asciiTheme="minorHAnsi" w:hAnsiTheme="minorHAnsi" w:cstheme="minorHAnsi"/>
          <w:sz w:val="20"/>
        </w:rPr>
      </w:pPr>
      <w:r w:rsidRPr="007623D7">
        <w:rPr>
          <w:rFonts w:asciiTheme="minorHAnsi" w:hAnsiTheme="minorHAnsi" w:cstheme="minorHAnsi"/>
          <w:sz w:val="20"/>
        </w:rPr>
        <w:t>1) .....................................................................................................................................................</w:t>
      </w:r>
    </w:p>
    <w:p w14:paraId="088F5474" w14:textId="77777777" w:rsidR="004E44F9" w:rsidRPr="007623D7" w:rsidRDefault="004E44F9" w:rsidP="004E44F9">
      <w:pPr>
        <w:spacing w:line="240" w:lineRule="auto"/>
        <w:rPr>
          <w:rFonts w:asciiTheme="minorHAnsi" w:hAnsiTheme="minorHAnsi" w:cstheme="minorHAnsi"/>
          <w:sz w:val="20"/>
        </w:rPr>
      </w:pPr>
      <w:r w:rsidRPr="007623D7">
        <w:rPr>
          <w:rFonts w:asciiTheme="minorHAnsi" w:hAnsiTheme="minorHAnsi" w:cstheme="minorHAnsi"/>
          <w:i/>
          <w:sz w:val="20"/>
        </w:rPr>
        <w:t>(wskazać dokumenty rejestrowe podmiotowy środek dowodowy, adres internetowy, wydający urząd lub organ, dokładne dane referencyjne dokumentacji)</w:t>
      </w:r>
    </w:p>
    <w:p w14:paraId="7DA78D8D" w14:textId="77777777" w:rsidR="004E44F9" w:rsidRPr="007623D7" w:rsidRDefault="004E44F9" w:rsidP="004E44F9">
      <w:pPr>
        <w:spacing w:line="240" w:lineRule="auto"/>
        <w:rPr>
          <w:rFonts w:asciiTheme="minorHAnsi" w:hAnsiTheme="minorHAnsi" w:cstheme="minorHAnsi"/>
          <w:sz w:val="20"/>
        </w:rPr>
      </w:pPr>
      <w:r w:rsidRPr="007623D7">
        <w:rPr>
          <w:rFonts w:asciiTheme="minorHAnsi" w:hAnsiTheme="minorHAnsi" w:cstheme="minorHAnsi"/>
          <w:sz w:val="20"/>
        </w:rPr>
        <w:t>2) .....................................................................................................................................................</w:t>
      </w:r>
    </w:p>
    <w:p w14:paraId="1FEE48E5" w14:textId="77777777" w:rsidR="004E44F9" w:rsidRPr="007623D7" w:rsidRDefault="004E44F9" w:rsidP="004E44F9">
      <w:pPr>
        <w:spacing w:after="120" w:line="240" w:lineRule="auto"/>
        <w:rPr>
          <w:rFonts w:asciiTheme="minorHAnsi" w:hAnsiTheme="minorHAnsi" w:cstheme="minorHAnsi"/>
          <w:i/>
          <w:sz w:val="20"/>
        </w:rPr>
      </w:pPr>
      <w:r w:rsidRPr="007623D7">
        <w:rPr>
          <w:rFonts w:asciiTheme="minorHAnsi" w:hAnsiTheme="minorHAnsi" w:cstheme="minorHAnsi"/>
          <w:i/>
          <w:sz w:val="20"/>
        </w:rPr>
        <w:t>(wskazać dokumenty określające beneficjentów rzeczywistych podmiotowy środek dowodowy, adres internetowy, wydający urząd lub organ, dokładne dane referencyjne dokumentacji)</w:t>
      </w:r>
    </w:p>
    <w:p w14:paraId="136F379C" w14:textId="77777777" w:rsidR="004E44F9" w:rsidRPr="009C2468" w:rsidRDefault="004E44F9" w:rsidP="004E44F9">
      <w:pPr>
        <w:spacing w:after="80" w:line="240" w:lineRule="exact"/>
        <w:ind w:left="4956" w:right="-993" w:firstLine="708"/>
        <w:rPr>
          <w:rFonts w:asciiTheme="minorHAnsi" w:hAnsiTheme="minorHAnsi" w:cstheme="minorHAnsi"/>
          <w:sz w:val="16"/>
          <w:szCs w:val="16"/>
        </w:rPr>
      </w:pPr>
      <w:r w:rsidRPr="009C2468">
        <w:rPr>
          <w:rFonts w:asciiTheme="minorHAnsi" w:hAnsiTheme="minorHAnsi" w:cstheme="minorHAnsi"/>
          <w:sz w:val="16"/>
          <w:szCs w:val="16"/>
        </w:rPr>
        <w:t>................</w:t>
      </w:r>
      <w:r>
        <w:rPr>
          <w:rFonts w:asciiTheme="minorHAnsi" w:hAnsiTheme="minorHAnsi" w:cstheme="minorHAnsi"/>
          <w:sz w:val="16"/>
          <w:szCs w:val="16"/>
        </w:rPr>
        <w:t>.........................</w:t>
      </w:r>
      <w:r w:rsidRPr="009C2468">
        <w:rPr>
          <w:rFonts w:asciiTheme="minorHAnsi" w:hAnsiTheme="minorHAnsi" w:cstheme="minorHAnsi"/>
          <w:sz w:val="16"/>
          <w:szCs w:val="16"/>
        </w:rPr>
        <w:t>...........................................</w:t>
      </w:r>
    </w:p>
    <w:p w14:paraId="2CB51AEA" w14:textId="77777777" w:rsidR="004E44F9" w:rsidRDefault="004E44F9" w:rsidP="004E44F9">
      <w:pPr>
        <w:spacing w:line="240" w:lineRule="auto"/>
        <w:ind w:left="5398" w:right="68" w:hanging="153"/>
        <w:jc w:val="center"/>
        <w:rPr>
          <w:rFonts w:asciiTheme="minorHAnsi" w:hAnsiTheme="minorHAnsi" w:cstheme="minorHAnsi"/>
          <w:i/>
          <w:sz w:val="16"/>
          <w:szCs w:val="16"/>
        </w:rPr>
      </w:pPr>
      <w:r>
        <w:rPr>
          <w:rFonts w:asciiTheme="minorHAnsi" w:hAnsiTheme="minorHAnsi" w:cstheme="minorHAnsi"/>
          <w:i/>
          <w:sz w:val="16"/>
          <w:szCs w:val="16"/>
        </w:rPr>
        <w:t xml:space="preserve">Data i podpisy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55920E39" w14:textId="3AD6422C" w:rsidR="0022779B" w:rsidRDefault="004E44F9" w:rsidP="004E44F9">
      <w:pPr>
        <w:spacing w:line="240" w:lineRule="auto"/>
        <w:ind w:left="5398" w:right="68" w:hanging="153"/>
        <w:jc w:val="center"/>
        <w:rPr>
          <w:rFonts w:asciiTheme="minorHAnsi" w:hAnsiTheme="minorHAnsi" w:cstheme="minorHAnsi"/>
          <w:i/>
          <w:sz w:val="16"/>
          <w:szCs w:val="16"/>
        </w:rPr>
        <w:sectPr w:rsidR="0022779B" w:rsidSect="00A25E38">
          <w:headerReference w:type="default" r:id="rId17"/>
          <w:footnotePr>
            <w:numRestart w:val="eachSect"/>
          </w:footnotePr>
          <w:pgSz w:w="11909" w:h="16834" w:code="9"/>
          <w:pgMar w:top="1134" w:right="1276" w:bottom="992" w:left="1134" w:header="142" w:footer="374" w:gutter="0"/>
          <w:pgNumType w:start="1"/>
          <w:cols w:space="708"/>
          <w:titlePg/>
          <w:docGrid w:linePitch="299"/>
        </w:sectPr>
      </w:pPr>
      <w:r w:rsidRPr="009C2468">
        <w:rPr>
          <w:rFonts w:asciiTheme="minorHAnsi" w:hAnsiTheme="minorHAnsi" w:cstheme="minorHAnsi"/>
          <w:i/>
          <w:sz w:val="16"/>
          <w:szCs w:val="16"/>
        </w:rPr>
        <w:t>oświadczeń woli w imieniu Wykonawcy</w:t>
      </w:r>
      <w:r>
        <w:rPr>
          <w:rFonts w:asciiTheme="minorHAnsi" w:hAnsiTheme="minorHAnsi" w:cstheme="minorHAnsi"/>
          <w:i/>
          <w:sz w:val="16"/>
          <w:szCs w:val="16"/>
        </w:rPr>
        <w:t>/</w:t>
      </w:r>
      <w:r w:rsidRPr="007121A2">
        <w:rPr>
          <w:rFonts w:asciiTheme="minorHAnsi" w:hAnsiTheme="minorHAnsi" w:cstheme="minorHAnsi"/>
          <w:sz w:val="20"/>
        </w:rPr>
        <w:t xml:space="preserve"> </w:t>
      </w:r>
      <w:r w:rsidRPr="007121A2">
        <w:rPr>
          <w:rFonts w:asciiTheme="minorHAnsi" w:hAnsiTheme="minorHAnsi" w:cstheme="minorHAnsi"/>
          <w:i/>
          <w:sz w:val="16"/>
          <w:szCs w:val="16"/>
        </w:rPr>
        <w:t>Wykonawcy wspólnie ubiegającego się o udzielenie zamówienia</w:t>
      </w:r>
    </w:p>
    <w:p w14:paraId="4BF08E48" w14:textId="77777777" w:rsidR="000A5EEF" w:rsidRPr="00A442E3" w:rsidRDefault="000A5EEF" w:rsidP="000A5EEF">
      <w:pPr>
        <w:shd w:val="clear" w:color="auto" w:fill="C6D9F1" w:themeFill="text2" w:themeFillTint="33"/>
        <w:spacing w:after="200" w:line="276" w:lineRule="auto"/>
        <w:jc w:val="left"/>
        <w:rPr>
          <w:rFonts w:asciiTheme="minorHAnsi" w:hAnsiTheme="minorHAnsi" w:cstheme="minorHAnsi"/>
          <w:b/>
          <w:sz w:val="20"/>
        </w:rPr>
      </w:pPr>
      <w:r w:rsidRPr="00A442E3">
        <w:rPr>
          <w:rFonts w:asciiTheme="minorHAnsi" w:hAnsiTheme="minorHAnsi" w:cstheme="minorHAnsi"/>
          <w:b/>
          <w:sz w:val="20"/>
        </w:rPr>
        <w:t xml:space="preserve">ZAŁĄCZNIK NR </w:t>
      </w:r>
      <w:r>
        <w:rPr>
          <w:rFonts w:asciiTheme="minorHAnsi" w:hAnsiTheme="minorHAnsi" w:cstheme="minorHAnsi"/>
          <w:b/>
          <w:sz w:val="20"/>
        </w:rPr>
        <w:t xml:space="preserve">7 DO SWZ </w:t>
      </w:r>
      <w:r w:rsidRPr="00A442E3">
        <w:rPr>
          <w:rFonts w:asciiTheme="minorHAnsi" w:hAnsiTheme="minorHAnsi" w:cstheme="minorHAnsi"/>
          <w:b/>
          <w:sz w:val="20"/>
        </w:rPr>
        <w:t xml:space="preserve">– </w:t>
      </w:r>
      <w:r>
        <w:rPr>
          <w:rFonts w:asciiTheme="minorHAnsi" w:hAnsiTheme="minorHAnsi" w:cstheme="minorHAnsi"/>
          <w:b/>
          <w:sz w:val="20"/>
        </w:rPr>
        <w:t>WYKAZ WYKONANYCH ZAMÓWIEŃ</w:t>
      </w:r>
    </w:p>
    <w:p w14:paraId="668F4CA6" w14:textId="77777777" w:rsidR="000A5EEF" w:rsidRDefault="000A5EEF" w:rsidP="000A5EEF">
      <w:pPr>
        <w:rPr>
          <w:rFonts w:asciiTheme="minorHAnsi" w:hAnsiTheme="minorHAnsi" w:cstheme="minorHAnsi"/>
          <w:sz w:val="20"/>
        </w:rPr>
      </w:pPr>
    </w:p>
    <w:p w14:paraId="227C7D1C" w14:textId="77777777" w:rsidR="000A5EEF" w:rsidRDefault="000A5EEF" w:rsidP="000A5EEF">
      <w:pPr>
        <w:rPr>
          <w:rFonts w:asciiTheme="minorHAnsi" w:hAnsiTheme="minorHAnsi" w:cstheme="minorHAnsi"/>
          <w:sz w:val="20"/>
        </w:rPr>
      </w:pPr>
    </w:p>
    <w:tbl>
      <w:tblPr>
        <w:tblStyle w:val="Tabela-Siatka"/>
        <w:tblW w:w="0" w:type="auto"/>
        <w:tblInd w:w="-142" w:type="dxa"/>
        <w:tblLook w:val="04A0" w:firstRow="1" w:lastRow="0" w:firstColumn="1" w:lastColumn="0" w:noHBand="0" w:noVBand="1"/>
      </w:tblPr>
      <w:tblGrid>
        <w:gridCol w:w="3965"/>
        <w:gridCol w:w="850"/>
        <w:gridCol w:w="4134"/>
      </w:tblGrid>
      <w:tr w:rsidR="000A5EEF" w:rsidRPr="006B56FD" w14:paraId="658C8E52" w14:textId="77777777" w:rsidTr="000A5EEF">
        <w:trPr>
          <w:trHeight w:val="1820"/>
        </w:trPr>
        <w:tc>
          <w:tcPr>
            <w:tcW w:w="3965" w:type="dxa"/>
            <w:tcBorders>
              <w:right w:val="single" w:sz="4" w:space="0" w:color="auto"/>
            </w:tcBorders>
          </w:tcPr>
          <w:p w14:paraId="1CD857DE" w14:textId="77777777" w:rsidR="000A5EEF" w:rsidRPr="006B56FD" w:rsidRDefault="000A5EEF" w:rsidP="000A5EEF">
            <w:pPr>
              <w:ind w:right="28"/>
              <w:jc w:val="left"/>
              <w:rPr>
                <w:rFonts w:asciiTheme="minorHAnsi" w:hAnsiTheme="minorHAnsi" w:cstheme="minorHAnsi"/>
                <w:b/>
                <w:i/>
                <w:iCs/>
                <w:sz w:val="20"/>
                <w:u w:val="single"/>
              </w:rPr>
            </w:pPr>
            <w:r w:rsidRPr="006B56FD">
              <w:rPr>
                <w:rFonts w:asciiTheme="minorHAnsi" w:hAnsiTheme="minorHAnsi" w:cstheme="minorHAnsi"/>
                <w:b/>
                <w:i/>
                <w:iCs/>
                <w:sz w:val="20"/>
                <w:u w:val="single"/>
              </w:rPr>
              <w:t>Wykonawca</w:t>
            </w:r>
          </w:p>
          <w:p w14:paraId="32AF9812" w14:textId="77777777" w:rsidR="000A5EEF" w:rsidRPr="006B56FD" w:rsidRDefault="000A5EEF" w:rsidP="000A5EEF">
            <w:pPr>
              <w:ind w:right="28"/>
              <w:jc w:val="left"/>
              <w:rPr>
                <w:rFonts w:asciiTheme="minorHAnsi" w:hAnsiTheme="minorHAnsi" w:cstheme="minorHAnsi"/>
                <w:sz w:val="20"/>
              </w:rPr>
            </w:pPr>
          </w:p>
          <w:p w14:paraId="1569BBC4" w14:textId="77777777" w:rsidR="000A5EEF" w:rsidRPr="006B56FD" w:rsidRDefault="000A5EEF" w:rsidP="000A5EEF">
            <w:pPr>
              <w:ind w:right="28"/>
              <w:jc w:val="center"/>
              <w:rPr>
                <w:rFonts w:asciiTheme="minorHAnsi" w:hAnsiTheme="minorHAnsi" w:cstheme="minorHAnsi"/>
                <w:sz w:val="20"/>
              </w:rPr>
            </w:pPr>
            <w:r w:rsidRPr="006B56FD">
              <w:rPr>
                <w:rFonts w:asciiTheme="minorHAnsi" w:hAnsiTheme="minorHAnsi" w:cstheme="minorHAnsi"/>
                <w:sz w:val="20"/>
              </w:rPr>
              <w:t>…………………………………………………</w:t>
            </w:r>
          </w:p>
          <w:p w14:paraId="1454FDC9" w14:textId="77777777" w:rsidR="000A5EEF" w:rsidRPr="006B56FD" w:rsidRDefault="000A5EEF" w:rsidP="000A5EEF">
            <w:pPr>
              <w:ind w:right="28"/>
              <w:jc w:val="center"/>
              <w:rPr>
                <w:rFonts w:asciiTheme="minorHAnsi" w:hAnsiTheme="minorHAnsi" w:cstheme="minorHAnsi"/>
                <w:sz w:val="20"/>
              </w:rPr>
            </w:pPr>
            <w:r w:rsidRPr="006B56FD">
              <w:rPr>
                <w:rFonts w:asciiTheme="minorHAnsi" w:hAnsiTheme="minorHAnsi" w:cstheme="minorHAnsi"/>
                <w:sz w:val="20"/>
              </w:rPr>
              <w:t>……………………………………………….</w:t>
            </w:r>
          </w:p>
          <w:p w14:paraId="1B98C89C" w14:textId="77777777" w:rsidR="000A5EEF" w:rsidRPr="006B56FD" w:rsidRDefault="000A5EEF" w:rsidP="000A5EEF">
            <w:pPr>
              <w:ind w:right="28"/>
              <w:jc w:val="center"/>
              <w:rPr>
                <w:rFonts w:asciiTheme="minorHAnsi" w:hAnsiTheme="minorHAnsi" w:cstheme="minorHAnsi"/>
                <w:i/>
                <w:sz w:val="20"/>
              </w:rPr>
            </w:pPr>
            <w:r w:rsidRPr="006B56FD">
              <w:rPr>
                <w:rFonts w:asciiTheme="minorHAnsi" w:hAnsiTheme="minorHAnsi" w:cstheme="minorHAnsi"/>
                <w:i/>
                <w:sz w:val="20"/>
              </w:rPr>
              <w:t>Nazwa i adres</w:t>
            </w:r>
          </w:p>
          <w:p w14:paraId="4F54D22D" w14:textId="77777777" w:rsidR="000A5EEF" w:rsidRPr="006B56FD" w:rsidRDefault="000A5EEF" w:rsidP="000A5EEF">
            <w:pPr>
              <w:ind w:right="28"/>
              <w:jc w:val="left"/>
              <w:rPr>
                <w:rFonts w:asciiTheme="minorHAnsi" w:hAnsiTheme="minorHAnsi" w:cstheme="minorHAnsi"/>
                <w:sz w:val="20"/>
              </w:rPr>
            </w:pPr>
          </w:p>
        </w:tc>
        <w:tc>
          <w:tcPr>
            <w:tcW w:w="850" w:type="dxa"/>
            <w:tcBorders>
              <w:top w:val="nil"/>
              <w:left w:val="single" w:sz="4" w:space="0" w:color="auto"/>
              <w:bottom w:val="nil"/>
              <w:right w:val="single" w:sz="4" w:space="0" w:color="auto"/>
            </w:tcBorders>
          </w:tcPr>
          <w:p w14:paraId="040FE975" w14:textId="77777777" w:rsidR="000A5EEF" w:rsidRPr="006B56FD" w:rsidRDefault="000A5EEF" w:rsidP="000A5EEF">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717BF090" w14:textId="77777777" w:rsidR="000A5EEF" w:rsidRPr="006B56FD" w:rsidRDefault="000A5EEF" w:rsidP="000A5EEF">
            <w:pPr>
              <w:spacing w:line="360" w:lineRule="auto"/>
              <w:rPr>
                <w:rFonts w:asciiTheme="minorHAnsi" w:eastAsiaTheme="majorEastAsia" w:hAnsiTheme="minorHAnsi" w:cstheme="minorHAnsi"/>
                <w:b/>
                <w:i/>
                <w:iCs/>
                <w:sz w:val="20"/>
                <w:u w:val="single"/>
              </w:rPr>
            </w:pPr>
            <w:r w:rsidRPr="006B56FD">
              <w:rPr>
                <w:rFonts w:asciiTheme="minorHAnsi" w:eastAsiaTheme="majorEastAsia" w:hAnsiTheme="minorHAnsi" w:cstheme="minorHAnsi"/>
                <w:b/>
                <w:i/>
                <w:iCs/>
                <w:sz w:val="20"/>
                <w:u w:val="single"/>
              </w:rPr>
              <w:t xml:space="preserve">Zamawiający </w:t>
            </w:r>
          </w:p>
          <w:p w14:paraId="3AC8B3F5" w14:textId="77777777" w:rsidR="000A5EEF" w:rsidRPr="006B56FD" w:rsidRDefault="000A5EEF" w:rsidP="000A5EEF">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PGE Dystrybucja S.A.</w:t>
            </w:r>
          </w:p>
          <w:p w14:paraId="40AC8A5B" w14:textId="77777777" w:rsidR="000A5EEF" w:rsidRPr="006B56FD" w:rsidRDefault="000A5EEF" w:rsidP="000A5EEF">
            <w:pPr>
              <w:spacing w:before="120" w:after="120" w:line="240" w:lineRule="auto"/>
              <w:contextualSpacing/>
              <w:jc w:val="center"/>
              <w:rPr>
                <w:rFonts w:asciiTheme="minorHAnsi" w:eastAsia="Calibri" w:hAnsiTheme="minorHAnsi" w:cstheme="minorHAnsi"/>
                <w:sz w:val="20"/>
              </w:rPr>
            </w:pPr>
            <w:r w:rsidRPr="006B56FD">
              <w:rPr>
                <w:rFonts w:asciiTheme="minorHAnsi" w:eastAsia="Calibri" w:hAnsiTheme="minorHAnsi" w:cstheme="minorHAnsi"/>
                <w:sz w:val="20"/>
              </w:rPr>
              <w:t>w imieniu i na rzecz której działa:</w:t>
            </w:r>
          </w:p>
          <w:p w14:paraId="3644A26C" w14:textId="77777777" w:rsidR="000A5EEF" w:rsidRPr="002A7B62" w:rsidRDefault="000A5EEF" w:rsidP="000A5EEF">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 xml:space="preserve">PGE Dystrybucja S.A. Oddział </w:t>
            </w:r>
            <w:r w:rsidRPr="002A7B62">
              <w:rPr>
                <w:rFonts w:asciiTheme="minorHAnsi" w:eastAsia="Calibri" w:hAnsiTheme="minorHAnsi" w:cstheme="minorHAnsi"/>
                <w:b/>
                <w:sz w:val="20"/>
              </w:rPr>
              <w:t>Warszawa</w:t>
            </w:r>
          </w:p>
          <w:p w14:paraId="0217C927" w14:textId="77777777" w:rsidR="000A5EEF" w:rsidRPr="006B56FD" w:rsidRDefault="000A5EEF" w:rsidP="000A5EEF">
            <w:pPr>
              <w:spacing w:line="360" w:lineRule="auto"/>
              <w:jc w:val="center"/>
              <w:rPr>
                <w:rFonts w:asciiTheme="minorHAnsi" w:eastAsiaTheme="majorEastAsia" w:hAnsiTheme="minorHAnsi" w:cstheme="minorHAnsi"/>
                <w:i/>
                <w:iCs/>
                <w:sz w:val="20"/>
              </w:rPr>
            </w:pPr>
            <w:r w:rsidRPr="002A7B62">
              <w:rPr>
                <w:rFonts w:asciiTheme="minorHAnsi" w:eastAsia="Calibri" w:hAnsiTheme="minorHAnsi" w:cstheme="minorHAnsi"/>
                <w:color w:val="000000"/>
                <w:sz w:val="20"/>
              </w:rPr>
              <w:t>ul. Marsa 95, 04-470 Warszawa</w:t>
            </w:r>
            <w:r w:rsidRPr="006B56FD">
              <w:rPr>
                <w:rFonts w:asciiTheme="minorHAnsi" w:eastAsia="Calibri" w:hAnsiTheme="minorHAnsi" w:cstheme="minorHAnsi"/>
                <w:color w:val="000000"/>
                <w:sz w:val="20"/>
              </w:rPr>
              <w:t xml:space="preserve"> </w:t>
            </w:r>
          </w:p>
        </w:tc>
      </w:tr>
    </w:tbl>
    <w:p w14:paraId="5C3CBFA0" w14:textId="77777777" w:rsidR="000A5EEF" w:rsidRDefault="000A5EEF" w:rsidP="000A5EEF">
      <w:pPr>
        <w:rPr>
          <w:rFonts w:asciiTheme="minorHAnsi" w:hAnsiTheme="minorHAnsi" w:cstheme="minorHAnsi"/>
          <w:sz w:val="20"/>
        </w:rPr>
      </w:pPr>
    </w:p>
    <w:p w14:paraId="219033D2" w14:textId="77777777" w:rsidR="000A5EEF" w:rsidRDefault="000A5EEF" w:rsidP="000A5EEF">
      <w:pPr>
        <w:rPr>
          <w:rFonts w:asciiTheme="minorHAnsi" w:hAnsiTheme="minorHAnsi" w:cstheme="minorHAnsi"/>
          <w:sz w:val="20"/>
        </w:rPr>
      </w:pPr>
    </w:p>
    <w:p w14:paraId="3420B8D6" w14:textId="77777777" w:rsidR="000A5EEF" w:rsidRPr="004B4556" w:rsidRDefault="000A5EEF" w:rsidP="000A5EEF">
      <w:pPr>
        <w:spacing w:line="240" w:lineRule="auto"/>
        <w:jc w:val="center"/>
        <w:rPr>
          <w:rFonts w:asciiTheme="minorHAnsi" w:hAnsiTheme="minorHAnsi" w:cstheme="minorHAnsi"/>
          <w:b/>
          <w:sz w:val="20"/>
        </w:rPr>
      </w:pPr>
      <w:r w:rsidRPr="004B4556">
        <w:rPr>
          <w:rFonts w:asciiTheme="minorHAnsi" w:hAnsiTheme="minorHAnsi" w:cstheme="minorHAnsi"/>
          <w:b/>
          <w:sz w:val="20"/>
        </w:rPr>
        <w:t xml:space="preserve">WYKAZ WYKONANYCH </w:t>
      </w:r>
      <w:r>
        <w:rPr>
          <w:rFonts w:asciiTheme="minorHAnsi" w:hAnsiTheme="minorHAnsi" w:cstheme="minorHAnsi"/>
          <w:b/>
          <w:sz w:val="20"/>
        </w:rPr>
        <w:t>ZAMÓWIEŃ</w:t>
      </w:r>
      <w:r w:rsidRPr="004B4556">
        <w:rPr>
          <w:rFonts w:asciiTheme="minorHAnsi" w:hAnsiTheme="minorHAnsi" w:cstheme="minorHAnsi"/>
          <w:b/>
          <w:sz w:val="20"/>
        </w:rPr>
        <w:t xml:space="preserve"> </w:t>
      </w:r>
    </w:p>
    <w:p w14:paraId="665FB066" w14:textId="77777777" w:rsidR="000A5EEF" w:rsidRDefault="000A5EEF" w:rsidP="000A5EEF">
      <w:pPr>
        <w:rPr>
          <w:rFonts w:asciiTheme="minorHAnsi" w:hAnsiTheme="minorHAnsi" w:cstheme="minorHAnsi"/>
          <w:sz w:val="20"/>
        </w:rPr>
      </w:pPr>
    </w:p>
    <w:p w14:paraId="7FFF1DE8" w14:textId="77777777" w:rsidR="000A5EEF" w:rsidRPr="004B4556" w:rsidRDefault="000A5EEF" w:rsidP="000A5EEF">
      <w:pPr>
        <w:rPr>
          <w:rFonts w:asciiTheme="minorHAnsi" w:hAnsiTheme="minorHAnsi" w:cstheme="minorHAnsi"/>
          <w:sz w:val="20"/>
        </w:rPr>
      </w:pPr>
    </w:p>
    <w:p w14:paraId="792B39D9" w14:textId="5051B6B6" w:rsidR="000A5EEF" w:rsidRDefault="000A5EEF" w:rsidP="000A5EEF">
      <w:pPr>
        <w:spacing w:after="120" w:line="240" w:lineRule="auto"/>
        <w:rPr>
          <w:rFonts w:asciiTheme="minorHAnsi" w:hAnsiTheme="minorHAnsi" w:cstheme="minorHAnsi"/>
          <w:sz w:val="20"/>
          <w:lang w:eastAsia="pl-PL"/>
        </w:rPr>
      </w:pPr>
      <w:r w:rsidRPr="004B4556">
        <w:rPr>
          <w:rFonts w:asciiTheme="minorHAnsi" w:hAnsiTheme="minorHAnsi" w:cstheme="minorHAnsi"/>
          <w:sz w:val="20"/>
          <w:lang w:eastAsia="pl-PL"/>
        </w:rPr>
        <w:t xml:space="preserve">Składając Ofertę w postępowaniu zakupowym </w:t>
      </w:r>
      <w:r>
        <w:rPr>
          <w:rFonts w:asciiTheme="minorHAnsi" w:hAnsiTheme="minorHAnsi" w:cstheme="minorHAnsi"/>
          <w:sz w:val="20"/>
          <w:lang w:eastAsia="pl-PL"/>
        </w:rPr>
        <w:t xml:space="preserve">nr </w:t>
      </w:r>
      <w:r w:rsidR="00F8623A">
        <w:rPr>
          <w:rFonts w:asciiTheme="minorHAnsi" w:hAnsiTheme="minorHAnsi" w:cstheme="minorHAnsi"/>
          <w:sz w:val="20"/>
          <w:szCs w:val="22"/>
        </w:rPr>
        <w:t>POST/DYS/OW/GZ/0</w:t>
      </w:r>
      <w:r w:rsidRPr="009E24C1">
        <w:rPr>
          <w:rFonts w:asciiTheme="minorHAnsi" w:hAnsiTheme="minorHAnsi" w:cstheme="minorHAnsi"/>
          <w:sz w:val="20"/>
          <w:szCs w:val="22"/>
        </w:rPr>
        <w:fldChar w:fldCharType="begin"/>
      </w:r>
      <w:r w:rsidRPr="009E24C1">
        <w:rPr>
          <w:rFonts w:asciiTheme="minorHAnsi" w:hAnsiTheme="minorHAnsi" w:cstheme="minorHAnsi"/>
          <w:sz w:val="20"/>
          <w:szCs w:val="22"/>
        </w:rPr>
        <w:instrText xml:space="preserve"> MERGEFIELD "nr_postepowania" </w:instrText>
      </w:r>
      <w:r w:rsidRPr="009E24C1">
        <w:rPr>
          <w:rFonts w:asciiTheme="minorHAnsi" w:hAnsiTheme="minorHAnsi" w:cstheme="minorHAnsi"/>
          <w:sz w:val="20"/>
          <w:szCs w:val="22"/>
        </w:rPr>
        <w:fldChar w:fldCharType="separate"/>
      </w:r>
      <w:r w:rsidR="008F3D5A" w:rsidRPr="00703B43">
        <w:rPr>
          <w:rFonts w:asciiTheme="minorHAnsi" w:hAnsiTheme="minorHAnsi" w:cstheme="minorHAnsi"/>
          <w:noProof/>
          <w:sz w:val="20"/>
          <w:szCs w:val="22"/>
        </w:rPr>
        <w:t>1435</w:t>
      </w:r>
      <w:r w:rsidRPr="009E24C1">
        <w:rPr>
          <w:rFonts w:asciiTheme="minorHAnsi" w:hAnsiTheme="minorHAnsi" w:cstheme="minorHAnsi"/>
          <w:sz w:val="20"/>
          <w:szCs w:val="22"/>
        </w:rPr>
        <w:fldChar w:fldCharType="end"/>
      </w:r>
      <w:r w:rsidR="00FE665B">
        <w:rPr>
          <w:rFonts w:asciiTheme="minorHAnsi" w:hAnsiTheme="minorHAnsi" w:cstheme="minorHAnsi"/>
          <w:sz w:val="20"/>
          <w:szCs w:val="22"/>
        </w:rPr>
        <w:t>/</w:t>
      </w:r>
      <w:r w:rsidR="003367F8">
        <w:rPr>
          <w:rFonts w:asciiTheme="minorHAnsi" w:hAnsiTheme="minorHAnsi" w:cstheme="minorHAnsi"/>
          <w:sz w:val="20"/>
          <w:szCs w:val="22"/>
        </w:rPr>
        <w:t>202</w:t>
      </w:r>
      <w:r w:rsidR="008A725C">
        <w:rPr>
          <w:rFonts w:asciiTheme="minorHAnsi" w:hAnsiTheme="minorHAnsi" w:cstheme="minorHAnsi"/>
          <w:sz w:val="20"/>
          <w:szCs w:val="22"/>
        </w:rPr>
        <w:t>6</w:t>
      </w:r>
      <w:r>
        <w:rPr>
          <w:rFonts w:asciiTheme="minorHAnsi" w:hAnsiTheme="minorHAnsi" w:cstheme="minorHAnsi"/>
          <w:sz w:val="20"/>
          <w:lang w:eastAsia="pl-PL"/>
        </w:rPr>
        <w:t xml:space="preserve"> </w:t>
      </w:r>
      <w:r w:rsidRPr="004B4556">
        <w:rPr>
          <w:rFonts w:asciiTheme="minorHAnsi" w:hAnsiTheme="minorHAnsi" w:cstheme="minorHAnsi"/>
          <w:sz w:val="20"/>
          <w:lang w:eastAsia="pl-PL"/>
        </w:rPr>
        <w:t xml:space="preserve">prowadzonym w trybie przetargu nieograniczonego </w:t>
      </w:r>
      <w:r>
        <w:rPr>
          <w:rFonts w:asciiTheme="minorHAnsi" w:hAnsiTheme="minorHAnsi" w:cstheme="minorHAnsi"/>
          <w:sz w:val="20"/>
          <w:lang w:eastAsia="pl-PL"/>
        </w:rPr>
        <w:t>pn.: „</w:t>
      </w:r>
      <w:r>
        <w:rPr>
          <w:rFonts w:asciiTheme="minorHAnsi" w:hAnsiTheme="minorHAnsi" w:cstheme="minorHAnsi"/>
          <w:sz w:val="20"/>
          <w:lang w:eastAsia="pl-PL"/>
        </w:rPr>
        <w:fldChar w:fldCharType="begin"/>
      </w:r>
      <w:r>
        <w:rPr>
          <w:rFonts w:asciiTheme="minorHAnsi" w:hAnsiTheme="minorHAnsi" w:cstheme="minorHAnsi"/>
          <w:sz w:val="20"/>
          <w:lang w:eastAsia="pl-PL"/>
        </w:rPr>
        <w:instrText xml:space="preserve"> MERGEFIELD "nazwa_post" </w:instrText>
      </w:r>
      <w:r>
        <w:rPr>
          <w:rFonts w:asciiTheme="minorHAnsi" w:hAnsiTheme="minorHAnsi" w:cstheme="minorHAnsi"/>
          <w:sz w:val="20"/>
          <w:lang w:eastAsia="pl-PL"/>
        </w:rPr>
        <w:fldChar w:fldCharType="separate"/>
      </w:r>
      <w:r w:rsidR="008F3D5A" w:rsidRPr="00703B43">
        <w:rPr>
          <w:rFonts w:asciiTheme="minorHAnsi" w:hAnsiTheme="minorHAnsi" w:cstheme="minorHAnsi"/>
          <w:noProof/>
          <w:sz w:val="20"/>
          <w:lang w:eastAsia="pl-PL"/>
        </w:rPr>
        <w:t>Sukcesywna dostawa artykułów spożywczych do Ośrodka Konferencyjno-Szkoleniowego PGE Dystrybucja S.A. OKS „ Złote Brzozy” w podziale na 2 zadania: zadanie 1: sukcesywna dostawa mrożonych filetów rybnych, ryb świeżych, produk</w:t>
      </w:r>
      <w:r w:rsidR="003B065D">
        <w:rPr>
          <w:rFonts w:asciiTheme="minorHAnsi" w:hAnsiTheme="minorHAnsi" w:cstheme="minorHAnsi"/>
          <w:noProof/>
          <w:sz w:val="20"/>
          <w:lang w:eastAsia="pl-PL"/>
        </w:rPr>
        <w:t>t</w:t>
      </w:r>
      <w:r w:rsidR="008F3D5A" w:rsidRPr="00703B43">
        <w:rPr>
          <w:rFonts w:asciiTheme="minorHAnsi" w:hAnsiTheme="minorHAnsi" w:cstheme="minorHAnsi"/>
          <w:noProof/>
          <w:sz w:val="20"/>
          <w:lang w:eastAsia="pl-PL"/>
        </w:rPr>
        <w:t>ów rybnych; zadanie 2: sukcesywna dostawa owoców, warzyw, owoców sezonowych</w:t>
      </w:r>
      <w:r>
        <w:rPr>
          <w:rFonts w:asciiTheme="minorHAnsi" w:hAnsiTheme="minorHAnsi" w:cstheme="minorHAnsi"/>
          <w:sz w:val="20"/>
          <w:lang w:eastAsia="pl-PL"/>
        </w:rPr>
        <w:fldChar w:fldCharType="end"/>
      </w:r>
      <w:r>
        <w:rPr>
          <w:rFonts w:asciiTheme="minorHAnsi" w:hAnsiTheme="minorHAnsi" w:cstheme="minorHAnsi"/>
          <w:sz w:val="20"/>
          <w:lang w:eastAsia="pl-PL"/>
        </w:rPr>
        <w:t>”</w:t>
      </w:r>
      <w:r w:rsidRPr="004B4556">
        <w:rPr>
          <w:rFonts w:asciiTheme="minorHAnsi" w:hAnsiTheme="minorHAnsi" w:cstheme="minorHAnsi"/>
          <w:b/>
          <w:sz w:val="20"/>
        </w:rPr>
        <w:t xml:space="preserve">, </w:t>
      </w:r>
      <w:r w:rsidRPr="004B4556">
        <w:rPr>
          <w:rFonts w:asciiTheme="minorHAnsi" w:hAnsiTheme="minorHAnsi" w:cstheme="minorHAnsi"/>
          <w:b/>
          <w:sz w:val="20"/>
          <w:lang w:eastAsia="pl-PL"/>
        </w:rPr>
        <w:t>oświadczamy</w:t>
      </w:r>
      <w:r w:rsidRPr="004B4556">
        <w:rPr>
          <w:rFonts w:asciiTheme="minorHAnsi" w:hAnsiTheme="minorHAnsi" w:cstheme="minorHAnsi"/>
          <w:sz w:val="20"/>
          <w:lang w:eastAsia="pl-PL"/>
        </w:rPr>
        <w:t xml:space="preserve">, </w:t>
      </w:r>
      <w:r w:rsidRPr="004B4556">
        <w:rPr>
          <w:rFonts w:asciiTheme="minorHAnsi" w:hAnsiTheme="minorHAnsi" w:cstheme="minorHAnsi"/>
          <w:bCs/>
          <w:sz w:val="20"/>
          <w:lang w:eastAsia="pl-PL"/>
        </w:rPr>
        <w:t>że</w:t>
      </w:r>
      <w:r w:rsidRPr="004B4556">
        <w:rPr>
          <w:rFonts w:asciiTheme="minorHAnsi" w:hAnsiTheme="minorHAnsi" w:cstheme="minorHAnsi"/>
          <w:sz w:val="20"/>
          <w:lang w:eastAsia="pl-PL"/>
        </w:rPr>
        <w:t xml:space="preserve"> w okresie ostatnich </w:t>
      </w:r>
      <w:r w:rsidR="00020386">
        <w:rPr>
          <w:rFonts w:asciiTheme="minorHAnsi" w:hAnsiTheme="minorHAnsi" w:cstheme="minorHAnsi"/>
          <w:sz w:val="20"/>
          <w:lang w:eastAsia="pl-PL"/>
        </w:rPr>
        <w:t>3</w:t>
      </w:r>
      <w:r w:rsidRPr="004B4556">
        <w:rPr>
          <w:rFonts w:asciiTheme="minorHAnsi" w:hAnsiTheme="minorHAnsi" w:cstheme="minorHAnsi"/>
          <w:sz w:val="20"/>
          <w:lang w:eastAsia="pl-PL"/>
        </w:rPr>
        <w:t xml:space="preserve"> lat przed upływem terminu składania Ofert wykonaliśmy następujące </w:t>
      </w:r>
      <w:r>
        <w:rPr>
          <w:rFonts w:asciiTheme="minorHAnsi" w:hAnsiTheme="minorHAnsi" w:cstheme="minorHAnsi"/>
          <w:sz w:val="20"/>
          <w:lang w:eastAsia="pl-PL"/>
        </w:rPr>
        <w:t>zamówienia</w:t>
      </w:r>
      <w:r w:rsidRPr="004B4556">
        <w:rPr>
          <w:rFonts w:asciiTheme="minorHAnsi" w:hAnsiTheme="minorHAnsi" w:cstheme="minorHAnsi"/>
          <w:sz w:val="20"/>
          <w:lang w:eastAsia="pl-PL"/>
        </w:rPr>
        <w:t>:</w:t>
      </w:r>
    </w:p>
    <w:p w14:paraId="0A5741AE" w14:textId="77777777" w:rsidR="000A5EEF" w:rsidRPr="009E24C1" w:rsidRDefault="000A5EEF" w:rsidP="000A5EEF">
      <w:pPr>
        <w:spacing w:after="120" w:line="240" w:lineRule="auto"/>
        <w:rPr>
          <w:rFonts w:asciiTheme="minorHAnsi" w:hAnsiTheme="minorHAnsi" w:cstheme="minorHAnsi"/>
          <w:sz w:val="16"/>
          <w:szCs w:val="16"/>
          <w:lang w:eastAsia="pl-PL"/>
        </w:rPr>
      </w:pP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0A5EEF" w:rsidRPr="004B4556" w14:paraId="522E3DF7" w14:textId="77777777" w:rsidTr="000A5EEF">
        <w:trPr>
          <w:trHeight w:val="737"/>
          <w:tblHeader/>
        </w:trPr>
        <w:tc>
          <w:tcPr>
            <w:tcW w:w="568" w:type="dxa"/>
            <w:vMerge w:val="restart"/>
            <w:tcBorders>
              <w:top w:val="single" w:sz="4" w:space="0" w:color="auto"/>
              <w:left w:val="single" w:sz="4" w:space="0" w:color="auto"/>
            </w:tcBorders>
            <w:shd w:val="clear" w:color="auto" w:fill="C6D9F1" w:themeFill="text2" w:themeFillTint="33"/>
            <w:vAlign w:val="center"/>
          </w:tcPr>
          <w:p w14:paraId="507F6FD3" w14:textId="77777777" w:rsidR="000A5EEF" w:rsidRPr="004B4556" w:rsidRDefault="000A5EEF" w:rsidP="000A5EEF">
            <w:pPr>
              <w:jc w:val="center"/>
              <w:rPr>
                <w:rFonts w:asciiTheme="minorHAnsi" w:hAnsiTheme="minorHAnsi" w:cstheme="minorHAnsi"/>
                <w:b/>
                <w:sz w:val="20"/>
              </w:rPr>
            </w:pPr>
            <w:r w:rsidRPr="004B4556">
              <w:rPr>
                <w:rFonts w:asciiTheme="minorHAnsi" w:hAnsiTheme="minorHAnsi" w:cstheme="minorHAnsi"/>
                <w:b/>
                <w:sz w:val="20"/>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43F1D3A9" w14:textId="77777777" w:rsidR="000A5EEF" w:rsidRPr="004B4556" w:rsidRDefault="000A5EEF" w:rsidP="000A5EEF">
            <w:pPr>
              <w:jc w:val="center"/>
              <w:rPr>
                <w:rFonts w:asciiTheme="minorHAnsi" w:hAnsiTheme="minorHAnsi" w:cstheme="minorHAnsi"/>
                <w:b/>
                <w:sz w:val="20"/>
              </w:rPr>
            </w:pPr>
          </w:p>
          <w:p w14:paraId="2F51C45A" w14:textId="77777777" w:rsidR="000A5EEF" w:rsidRPr="004B4556" w:rsidRDefault="000A5EEF" w:rsidP="000A5EEF">
            <w:pPr>
              <w:spacing w:line="240" w:lineRule="auto"/>
              <w:jc w:val="center"/>
              <w:rPr>
                <w:rFonts w:asciiTheme="minorHAnsi" w:hAnsiTheme="minorHAnsi" w:cstheme="minorHAnsi"/>
                <w:b/>
                <w:sz w:val="20"/>
              </w:rPr>
            </w:pPr>
            <w:r w:rsidRPr="004B4556">
              <w:rPr>
                <w:rFonts w:asciiTheme="minorHAnsi" w:hAnsiTheme="minorHAnsi" w:cstheme="minorHAnsi"/>
                <w:b/>
                <w:sz w:val="20"/>
              </w:rPr>
              <w:t>Przedmiot za</w:t>
            </w:r>
            <w:r>
              <w:rPr>
                <w:rFonts w:asciiTheme="minorHAnsi" w:hAnsiTheme="minorHAnsi" w:cstheme="minorHAnsi"/>
                <w:b/>
                <w:sz w:val="20"/>
              </w:rPr>
              <w:t>mówienia</w:t>
            </w:r>
          </w:p>
          <w:p w14:paraId="6EE66EE2" w14:textId="77777777" w:rsidR="000A5EEF" w:rsidRPr="004B4556" w:rsidRDefault="000A5EEF" w:rsidP="000A5EEF">
            <w:pPr>
              <w:spacing w:line="240" w:lineRule="auto"/>
              <w:jc w:val="center"/>
              <w:rPr>
                <w:rFonts w:asciiTheme="minorHAnsi" w:hAnsiTheme="minorHAnsi" w:cstheme="minorHAnsi"/>
                <w:b/>
                <w:sz w:val="20"/>
              </w:rPr>
            </w:pPr>
          </w:p>
        </w:tc>
        <w:tc>
          <w:tcPr>
            <w:tcW w:w="1560" w:type="dxa"/>
            <w:vMerge w:val="restart"/>
            <w:tcBorders>
              <w:top w:val="single" w:sz="4" w:space="0" w:color="auto"/>
            </w:tcBorders>
            <w:shd w:val="clear" w:color="auto" w:fill="C6D9F1" w:themeFill="text2" w:themeFillTint="33"/>
            <w:vAlign w:val="center"/>
          </w:tcPr>
          <w:p w14:paraId="1938CB2A" w14:textId="77777777" w:rsidR="000A5EEF" w:rsidRPr="004B4556" w:rsidRDefault="000A5EEF" w:rsidP="000A5EEF">
            <w:pPr>
              <w:jc w:val="center"/>
              <w:rPr>
                <w:rFonts w:asciiTheme="minorHAnsi" w:hAnsiTheme="minorHAnsi" w:cstheme="minorHAnsi"/>
                <w:b/>
                <w:sz w:val="20"/>
              </w:rPr>
            </w:pPr>
            <w:r>
              <w:rPr>
                <w:rFonts w:asciiTheme="minorHAnsi" w:hAnsiTheme="minorHAnsi" w:cstheme="minorHAnsi"/>
                <w:b/>
                <w:sz w:val="20"/>
              </w:rPr>
              <w:t>Zakres rzeczowy zamówienia</w:t>
            </w:r>
          </w:p>
        </w:tc>
        <w:tc>
          <w:tcPr>
            <w:tcW w:w="1560" w:type="dxa"/>
            <w:vMerge w:val="restart"/>
            <w:tcBorders>
              <w:top w:val="single" w:sz="4" w:space="0" w:color="auto"/>
            </w:tcBorders>
            <w:shd w:val="clear" w:color="auto" w:fill="C6D9F1" w:themeFill="text2" w:themeFillTint="33"/>
          </w:tcPr>
          <w:p w14:paraId="32D6D5DD" w14:textId="77777777" w:rsidR="000A5EEF" w:rsidRPr="004B4556" w:rsidRDefault="000A5EEF" w:rsidP="000A5EEF">
            <w:pPr>
              <w:jc w:val="center"/>
              <w:rPr>
                <w:rFonts w:asciiTheme="minorHAnsi" w:hAnsiTheme="minorHAnsi" w:cstheme="minorHAnsi"/>
                <w:b/>
                <w:sz w:val="20"/>
              </w:rPr>
            </w:pPr>
          </w:p>
          <w:p w14:paraId="76D73D53" w14:textId="77777777" w:rsidR="000A5EEF" w:rsidRPr="004B4556" w:rsidRDefault="000A5EEF" w:rsidP="000A5EEF">
            <w:pPr>
              <w:jc w:val="center"/>
              <w:rPr>
                <w:rFonts w:asciiTheme="minorHAnsi" w:hAnsiTheme="minorHAnsi" w:cstheme="minorHAnsi"/>
                <w:b/>
                <w:sz w:val="20"/>
              </w:rPr>
            </w:pPr>
            <w:r w:rsidRPr="004B4556">
              <w:rPr>
                <w:rFonts w:asciiTheme="minorHAnsi" w:hAnsiTheme="minorHAnsi" w:cstheme="minorHAnsi"/>
                <w:b/>
                <w:sz w:val="20"/>
              </w:rPr>
              <w:t xml:space="preserve">Wartość zrealizowanych </w:t>
            </w:r>
            <w:r>
              <w:rPr>
                <w:rFonts w:asciiTheme="minorHAnsi" w:hAnsiTheme="minorHAnsi" w:cstheme="minorHAnsi"/>
                <w:b/>
                <w:sz w:val="20"/>
              </w:rPr>
              <w:t>zamówień</w:t>
            </w:r>
            <w:r w:rsidRPr="004B4556">
              <w:rPr>
                <w:rFonts w:asciiTheme="minorHAnsi" w:hAnsiTheme="minorHAnsi" w:cstheme="minorHAnsi"/>
                <w:b/>
                <w:sz w:val="20"/>
              </w:rPr>
              <w:t xml:space="preserve"> </w:t>
            </w:r>
          </w:p>
        </w:tc>
        <w:tc>
          <w:tcPr>
            <w:tcW w:w="2835" w:type="dxa"/>
            <w:gridSpan w:val="2"/>
            <w:tcBorders>
              <w:top w:val="single" w:sz="4" w:space="0" w:color="auto"/>
              <w:bottom w:val="single" w:sz="4" w:space="0" w:color="auto"/>
            </w:tcBorders>
            <w:shd w:val="clear" w:color="auto" w:fill="C6D9F1" w:themeFill="text2" w:themeFillTint="33"/>
            <w:vAlign w:val="center"/>
          </w:tcPr>
          <w:p w14:paraId="3A588247" w14:textId="77777777" w:rsidR="000A5EEF" w:rsidRPr="004B4556" w:rsidRDefault="000A5EEF" w:rsidP="000A5EEF">
            <w:pPr>
              <w:jc w:val="center"/>
              <w:rPr>
                <w:rFonts w:asciiTheme="minorHAnsi" w:hAnsiTheme="minorHAnsi" w:cstheme="minorHAnsi"/>
                <w:b/>
                <w:sz w:val="20"/>
              </w:rPr>
            </w:pPr>
            <w:r w:rsidRPr="004B4556">
              <w:rPr>
                <w:rFonts w:asciiTheme="minorHAnsi" w:hAnsiTheme="minorHAnsi" w:cstheme="minorHAnsi"/>
                <w:b/>
                <w:sz w:val="20"/>
              </w:rPr>
              <w:t xml:space="preserve">Termin  realizacji </w:t>
            </w:r>
            <w:r>
              <w:rPr>
                <w:rFonts w:asciiTheme="minorHAnsi" w:hAnsiTheme="minorHAnsi" w:cstheme="minorHAnsi"/>
                <w:b/>
                <w:sz w:val="20"/>
              </w:rPr>
              <w:t>zamówienia</w:t>
            </w:r>
          </w:p>
        </w:tc>
        <w:tc>
          <w:tcPr>
            <w:tcW w:w="1701" w:type="dxa"/>
            <w:vMerge w:val="restart"/>
            <w:tcBorders>
              <w:top w:val="single" w:sz="4" w:space="0" w:color="auto"/>
              <w:left w:val="nil"/>
              <w:right w:val="single" w:sz="4" w:space="0" w:color="auto"/>
            </w:tcBorders>
            <w:shd w:val="clear" w:color="auto" w:fill="C6D9F1" w:themeFill="text2" w:themeFillTint="33"/>
            <w:vAlign w:val="center"/>
          </w:tcPr>
          <w:p w14:paraId="708AB1A3" w14:textId="77777777" w:rsidR="000A5EEF" w:rsidRPr="004B4556" w:rsidRDefault="000A5EEF" w:rsidP="000A5EEF">
            <w:pPr>
              <w:spacing w:line="240" w:lineRule="auto"/>
              <w:jc w:val="center"/>
              <w:rPr>
                <w:rFonts w:asciiTheme="minorHAnsi" w:hAnsiTheme="minorHAnsi" w:cstheme="minorHAnsi"/>
                <w:b/>
                <w:sz w:val="20"/>
                <w:lang w:eastAsia="pl-PL"/>
              </w:rPr>
            </w:pPr>
            <w:r w:rsidRPr="004B4556">
              <w:rPr>
                <w:rFonts w:asciiTheme="minorHAnsi" w:hAnsiTheme="minorHAnsi" w:cstheme="minorHAnsi"/>
                <w:b/>
                <w:sz w:val="20"/>
                <w:lang w:eastAsia="pl-PL"/>
              </w:rPr>
              <w:t>Nazwa Odbiorcy</w:t>
            </w:r>
          </w:p>
          <w:p w14:paraId="13CD9DDF" w14:textId="77777777" w:rsidR="000A5EEF" w:rsidRPr="004B4556" w:rsidRDefault="000A5EEF" w:rsidP="000A5EEF">
            <w:pPr>
              <w:spacing w:line="240" w:lineRule="auto"/>
              <w:jc w:val="center"/>
              <w:rPr>
                <w:rFonts w:asciiTheme="minorHAnsi" w:hAnsiTheme="minorHAnsi" w:cstheme="minorHAnsi"/>
                <w:i/>
                <w:sz w:val="20"/>
                <w:lang w:eastAsia="pl-PL"/>
              </w:rPr>
            </w:pPr>
            <w:r w:rsidRPr="004B4556">
              <w:rPr>
                <w:rFonts w:asciiTheme="minorHAnsi" w:hAnsiTheme="minorHAnsi" w:cstheme="minorHAnsi"/>
                <w:i/>
                <w:sz w:val="20"/>
                <w:lang w:eastAsia="pl-PL"/>
              </w:rPr>
              <w:t>(wraz z adresem i nr telefonu)</w:t>
            </w:r>
          </w:p>
        </w:tc>
      </w:tr>
      <w:tr w:rsidR="000A5EEF" w:rsidRPr="004B4556" w14:paraId="2BB320B0" w14:textId="77777777" w:rsidTr="003367F8">
        <w:trPr>
          <w:trHeight w:val="504"/>
          <w:tblHeader/>
        </w:trPr>
        <w:tc>
          <w:tcPr>
            <w:tcW w:w="568" w:type="dxa"/>
            <w:vMerge/>
            <w:tcBorders>
              <w:left w:val="single" w:sz="4" w:space="0" w:color="auto"/>
            </w:tcBorders>
            <w:vAlign w:val="center"/>
          </w:tcPr>
          <w:p w14:paraId="530C1149" w14:textId="77777777" w:rsidR="000A5EEF" w:rsidRPr="004B4556" w:rsidRDefault="000A5EEF" w:rsidP="000A5EEF">
            <w:pPr>
              <w:jc w:val="center"/>
              <w:rPr>
                <w:rFonts w:asciiTheme="minorHAnsi" w:hAnsiTheme="minorHAnsi" w:cstheme="minorHAnsi"/>
                <w:i/>
                <w:sz w:val="20"/>
              </w:rPr>
            </w:pPr>
          </w:p>
        </w:tc>
        <w:tc>
          <w:tcPr>
            <w:tcW w:w="1304" w:type="dxa"/>
            <w:vMerge/>
            <w:tcBorders>
              <w:top w:val="nil"/>
              <w:right w:val="single" w:sz="4" w:space="0" w:color="auto"/>
            </w:tcBorders>
            <w:vAlign w:val="center"/>
          </w:tcPr>
          <w:p w14:paraId="10FFEE38" w14:textId="77777777" w:rsidR="000A5EEF" w:rsidRPr="004B4556" w:rsidRDefault="000A5EEF" w:rsidP="000A5EEF">
            <w:pPr>
              <w:jc w:val="center"/>
              <w:rPr>
                <w:rFonts w:asciiTheme="minorHAnsi" w:hAnsiTheme="minorHAnsi" w:cstheme="minorHAnsi"/>
                <w:i/>
                <w:sz w:val="20"/>
              </w:rPr>
            </w:pPr>
          </w:p>
        </w:tc>
        <w:tc>
          <w:tcPr>
            <w:tcW w:w="1560" w:type="dxa"/>
            <w:vMerge/>
            <w:vAlign w:val="center"/>
          </w:tcPr>
          <w:p w14:paraId="4562A5DF" w14:textId="77777777" w:rsidR="000A5EEF" w:rsidRPr="004B4556" w:rsidRDefault="000A5EEF" w:rsidP="000A5EEF">
            <w:pPr>
              <w:jc w:val="center"/>
              <w:rPr>
                <w:rFonts w:asciiTheme="minorHAnsi" w:hAnsiTheme="minorHAnsi" w:cstheme="minorHAnsi"/>
                <w:i/>
                <w:sz w:val="20"/>
              </w:rPr>
            </w:pPr>
          </w:p>
        </w:tc>
        <w:tc>
          <w:tcPr>
            <w:tcW w:w="1560" w:type="dxa"/>
            <w:vMerge/>
          </w:tcPr>
          <w:p w14:paraId="74823972" w14:textId="77777777" w:rsidR="000A5EEF" w:rsidRPr="004B4556" w:rsidRDefault="000A5EEF" w:rsidP="000A5EEF">
            <w:pPr>
              <w:jc w:val="center"/>
              <w:rPr>
                <w:rFonts w:asciiTheme="minorHAnsi" w:hAnsiTheme="minorHAnsi" w:cstheme="minorHAnsi"/>
                <w:i/>
                <w:sz w:val="20"/>
              </w:rPr>
            </w:pPr>
          </w:p>
        </w:tc>
        <w:tc>
          <w:tcPr>
            <w:tcW w:w="1417" w:type="dxa"/>
            <w:tcBorders>
              <w:top w:val="nil"/>
              <w:bottom w:val="single" w:sz="6" w:space="0" w:color="auto"/>
            </w:tcBorders>
            <w:shd w:val="clear" w:color="auto" w:fill="EAF1DD" w:themeFill="accent3" w:themeFillTint="33"/>
            <w:vAlign w:val="center"/>
          </w:tcPr>
          <w:p w14:paraId="42E2B7A9" w14:textId="77777777" w:rsidR="000A5EEF" w:rsidRPr="004B4556" w:rsidRDefault="000A5EEF" w:rsidP="000A5EEF">
            <w:pPr>
              <w:jc w:val="center"/>
              <w:rPr>
                <w:rFonts w:asciiTheme="minorHAnsi" w:hAnsiTheme="minorHAnsi" w:cstheme="minorHAnsi"/>
                <w:i/>
                <w:sz w:val="20"/>
              </w:rPr>
            </w:pPr>
            <w:r w:rsidRPr="004B4556">
              <w:rPr>
                <w:rFonts w:asciiTheme="minorHAnsi" w:hAnsiTheme="minorHAnsi" w:cstheme="minorHAnsi"/>
                <w:i/>
                <w:sz w:val="20"/>
              </w:rPr>
              <w:t>Data</w:t>
            </w:r>
          </w:p>
          <w:p w14:paraId="0EACA1F1" w14:textId="77777777" w:rsidR="000A5EEF" w:rsidRPr="004B4556" w:rsidRDefault="000A5EEF" w:rsidP="000A5EEF">
            <w:pPr>
              <w:jc w:val="center"/>
              <w:rPr>
                <w:rFonts w:asciiTheme="minorHAnsi" w:hAnsiTheme="minorHAnsi" w:cstheme="minorHAnsi"/>
                <w:i/>
                <w:sz w:val="20"/>
              </w:rPr>
            </w:pPr>
            <w:r w:rsidRPr="004B4556">
              <w:rPr>
                <w:rFonts w:asciiTheme="minorHAnsi" w:hAnsiTheme="minorHAnsi" w:cstheme="minorHAnsi"/>
                <w:i/>
                <w:sz w:val="20"/>
              </w:rPr>
              <w:t>Rozpoczęcia</w:t>
            </w:r>
          </w:p>
        </w:tc>
        <w:tc>
          <w:tcPr>
            <w:tcW w:w="1418" w:type="dxa"/>
            <w:tcBorders>
              <w:top w:val="nil"/>
              <w:bottom w:val="single" w:sz="6" w:space="0" w:color="auto"/>
              <w:right w:val="single" w:sz="4" w:space="0" w:color="auto"/>
            </w:tcBorders>
            <w:shd w:val="clear" w:color="auto" w:fill="EAF1DD" w:themeFill="accent3" w:themeFillTint="33"/>
            <w:vAlign w:val="center"/>
          </w:tcPr>
          <w:p w14:paraId="0FCD6256" w14:textId="77777777" w:rsidR="000A5EEF" w:rsidRPr="004B4556" w:rsidRDefault="000A5EEF" w:rsidP="000A5EEF">
            <w:pPr>
              <w:jc w:val="center"/>
              <w:rPr>
                <w:rFonts w:asciiTheme="minorHAnsi" w:hAnsiTheme="minorHAnsi" w:cstheme="minorHAnsi"/>
                <w:i/>
                <w:sz w:val="20"/>
              </w:rPr>
            </w:pPr>
            <w:r w:rsidRPr="004B4556">
              <w:rPr>
                <w:rFonts w:asciiTheme="minorHAnsi" w:hAnsiTheme="minorHAnsi" w:cstheme="minorHAnsi"/>
                <w:i/>
                <w:sz w:val="20"/>
              </w:rPr>
              <w:t>Data</w:t>
            </w:r>
          </w:p>
          <w:p w14:paraId="5542312B" w14:textId="77777777" w:rsidR="000A5EEF" w:rsidRPr="004B4556" w:rsidRDefault="000A5EEF" w:rsidP="000A5EEF">
            <w:pPr>
              <w:jc w:val="center"/>
              <w:rPr>
                <w:rFonts w:asciiTheme="minorHAnsi" w:hAnsiTheme="minorHAnsi" w:cstheme="minorHAnsi"/>
                <w:i/>
                <w:sz w:val="20"/>
              </w:rPr>
            </w:pPr>
            <w:r w:rsidRPr="004B4556">
              <w:rPr>
                <w:rFonts w:asciiTheme="minorHAnsi" w:hAnsiTheme="minorHAnsi" w:cstheme="minorHAnsi"/>
                <w:i/>
                <w:sz w:val="20"/>
              </w:rPr>
              <w:t>zakończenia</w:t>
            </w:r>
          </w:p>
        </w:tc>
        <w:tc>
          <w:tcPr>
            <w:tcW w:w="1701" w:type="dxa"/>
            <w:vMerge/>
            <w:tcBorders>
              <w:left w:val="single" w:sz="4" w:space="0" w:color="auto"/>
              <w:bottom w:val="single" w:sz="4" w:space="0" w:color="auto"/>
              <w:right w:val="single" w:sz="4" w:space="0" w:color="auto"/>
            </w:tcBorders>
          </w:tcPr>
          <w:p w14:paraId="676513BD" w14:textId="77777777" w:rsidR="000A5EEF" w:rsidRPr="004B4556" w:rsidRDefault="000A5EEF" w:rsidP="000A5EEF">
            <w:pPr>
              <w:jc w:val="center"/>
              <w:rPr>
                <w:rFonts w:asciiTheme="minorHAnsi" w:hAnsiTheme="minorHAnsi" w:cstheme="minorHAnsi"/>
                <w:i/>
                <w:sz w:val="20"/>
              </w:rPr>
            </w:pPr>
          </w:p>
        </w:tc>
      </w:tr>
      <w:tr w:rsidR="000A5EEF" w:rsidRPr="004B4556" w14:paraId="0CC8548C" w14:textId="77777777" w:rsidTr="000A5EEF">
        <w:trPr>
          <w:trHeight w:val="843"/>
        </w:trPr>
        <w:tc>
          <w:tcPr>
            <w:tcW w:w="568" w:type="dxa"/>
            <w:vAlign w:val="center"/>
          </w:tcPr>
          <w:p w14:paraId="11F9D06A" w14:textId="77777777" w:rsidR="000A5EEF" w:rsidRPr="004B4556" w:rsidRDefault="000A5EEF" w:rsidP="000A5EEF">
            <w:pPr>
              <w:pStyle w:val="Akapitzlist"/>
              <w:tabs>
                <w:tab w:val="left" w:pos="71"/>
              </w:tabs>
              <w:autoSpaceDE w:val="0"/>
              <w:autoSpaceDN w:val="0"/>
              <w:spacing w:before="120" w:after="200" w:line="240" w:lineRule="auto"/>
              <w:ind w:left="841"/>
              <w:rPr>
                <w:rFonts w:asciiTheme="minorHAnsi" w:hAnsiTheme="minorHAnsi" w:cstheme="minorHAnsi"/>
                <w:i/>
                <w:sz w:val="20"/>
              </w:rPr>
            </w:pPr>
          </w:p>
        </w:tc>
        <w:tc>
          <w:tcPr>
            <w:tcW w:w="1304" w:type="dxa"/>
            <w:tcBorders>
              <w:right w:val="single" w:sz="4" w:space="0" w:color="auto"/>
            </w:tcBorders>
            <w:vAlign w:val="center"/>
          </w:tcPr>
          <w:p w14:paraId="37BD2922" w14:textId="77777777" w:rsidR="000A5EEF" w:rsidRPr="004B4556" w:rsidRDefault="000A5EEF" w:rsidP="000A5EEF">
            <w:pPr>
              <w:spacing w:before="120"/>
              <w:jc w:val="center"/>
              <w:rPr>
                <w:rFonts w:asciiTheme="minorHAnsi" w:hAnsiTheme="minorHAnsi" w:cstheme="minorHAnsi"/>
                <w:sz w:val="20"/>
              </w:rPr>
            </w:pPr>
          </w:p>
        </w:tc>
        <w:tc>
          <w:tcPr>
            <w:tcW w:w="1560" w:type="dxa"/>
            <w:vAlign w:val="center"/>
          </w:tcPr>
          <w:p w14:paraId="6EDFC0C9" w14:textId="77777777" w:rsidR="000A5EEF" w:rsidRPr="004B4556" w:rsidRDefault="000A5EEF" w:rsidP="000A5EEF">
            <w:pPr>
              <w:spacing w:before="120"/>
              <w:jc w:val="center"/>
              <w:rPr>
                <w:rFonts w:asciiTheme="minorHAnsi" w:hAnsiTheme="minorHAnsi" w:cstheme="minorHAnsi"/>
                <w:sz w:val="20"/>
              </w:rPr>
            </w:pPr>
          </w:p>
        </w:tc>
        <w:tc>
          <w:tcPr>
            <w:tcW w:w="1560" w:type="dxa"/>
            <w:vAlign w:val="center"/>
          </w:tcPr>
          <w:p w14:paraId="18F3CB25" w14:textId="77777777" w:rsidR="000A5EEF" w:rsidRPr="004B4556" w:rsidRDefault="000A5EEF" w:rsidP="000A5EEF">
            <w:pPr>
              <w:spacing w:before="120"/>
              <w:jc w:val="center"/>
              <w:rPr>
                <w:rFonts w:asciiTheme="minorHAnsi" w:hAnsiTheme="minorHAnsi" w:cstheme="minorHAnsi"/>
                <w:sz w:val="20"/>
              </w:rPr>
            </w:pPr>
          </w:p>
        </w:tc>
        <w:tc>
          <w:tcPr>
            <w:tcW w:w="1417" w:type="dxa"/>
            <w:tcBorders>
              <w:top w:val="single" w:sz="6" w:space="0" w:color="auto"/>
              <w:bottom w:val="single" w:sz="6" w:space="0" w:color="auto"/>
            </w:tcBorders>
            <w:vAlign w:val="center"/>
          </w:tcPr>
          <w:p w14:paraId="5BC5021D" w14:textId="77777777" w:rsidR="000A5EEF" w:rsidRPr="004B4556" w:rsidRDefault="000A5EEF" w:rsidP="000A5EEF">
            <w:pPr>
              <w:spacing w:before="120"/>
              <w:jc w:val="center"/>
              <w:rPr>
                <w:rFonts w:asciiTheme="minorHAnsi" w:hAnsiTheme="minorHAnsi" w:cstheme="minorHAnsi"/>
                <w:sz w:val="20"/>
              </w:rPr>
            </w:pPr>
          </w:p>
        </w:tc>
        <w:tc>
          <w:tcPr>
            <w:tcW w:w="1418" w:type="dxa"/>
            <w:tcBorders>
              <w:top w:val="single" w:sz="6" w:space="0" w:color="auto"/>
              <w:bottom w:val="single" w:sz="6" w:space="0" w:color="auto"/>
              <w:right w:val="single" w:sz="6" w:space="0" w:color="auto"/>
            </w:tcBorders>
            <w:vAlign w:val="center"/>
          </w:tcPr>
          <w:p w14:paraId="2FEEEACD" w14:textId="77777777" w:rsidR="000A5EEF" w:rsidRPr="004B4556" w:rsidRDefault="000A5EEF" w:rsidP="000A5EEF">
            <w:pPr>
              <w:spacing w:before="120"/>
              <w:jc w:val="center"/>
              <w:rPr>
                <w:rFonts w:asciiTheme="minorHAnsi" w:hAnsiTheme="minorHAnsi" w:cstheme="minorHAns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7BB29342" w14:textId="77777777" w:rsidR="000A5EEF" w:rsidRPr="004B4556" w:rsidRDefault="000A5EEF" w:rsidP="000A5EEF">
            <w:pPr>
              <w:spacing w:before="120"/>
              <w:rPr>
                <w:rFonts w:asciiTheme="minorHAnsi" w:hAnsiTheme="minorHAnsi" w:cstheme="minorHAnsi"/>
                <w:sz w:val="20"/>
              </w:rPr>
            </w:pPr>
          </w:p>
        </w:tc>
      </w:tr>
      <w:tr w:rsidR="000A5EEF" w:rsidRPr="004B4556" w14:paraId="229796F9" w14:textId="77777777" w:rsidTr="000A5EEF">
        <w:trPr>
          <w:trHeight w:val="843"/>
        </w:trPr>
        <w:tc>
          <w:tcPr>
            <w:tcW w:w="568" w:type="dxa"/>
            <w:vAlign w:val="center"/>
          </w:tcPr>
          <w:p w14:paraId="7C604537" w14:textId="77777777" w:rsidR="000A5EEF" w:rsidRPr="004B4556" w:rsidRDefault="000A5EEF" w:rsidP="000A5EEF">
            <w:pPr>
              <w:pStyle w:val="Akapitzlist"/>
              <w:tabs>
                <w:tab w:val="left" w:pos="71"/>
              </w:tabs>
              <w:autoSpaceDE w:val="0"/>
              <w:autoSpaceDN w:val="0"/>
              <w:spacing w:before="120" w:after="200" w:line="240" w:lineRule="auto"/>
              <w:ind w:left="841"/>
              <w:rPr>
                <w:rFonts w:asciiTheme="minorHAnsi" w:hAnsiTheme="minorHAnsi" w:cstheme="minorHAnsi"/>
                <w:i/>
                <w:sz w:val="20"/>
              </w:rPr>
            </w:pPr>
          </w:p>
        </w:tc>
        <w:tc>
          <w:tcPr>
            <w:tcW w:w="1304" w:type="dxa"/>
            <w:tcBorders>
              <w:right w:val="single" w:sz="4" w:space="0" w:color="auto"/>
            </w:tcBorders>
            <w:vAlign w:val="center"/>
          </w:tcPr>
          <w:p w14:paraId="144C3E54" w14:textId="77777777" w:rsidR="000A5EEF" w:rsidRPr="004B4556" w:rsidRDefault="000A5EEF" w:rsidP="000A5EEF">
            <w:pPr>
              <w:spacing w:before="120"/>
              <w:jc w:val="center"/>
              <w:rPr>
                <w:rFonts w:asciiTheme="minorHAnsi" w:hAnsiTheme="minorHAnsi" w:cstheme="minorHAnsi"/>
                <w:sz w:val="20"/>
              </w:rPr>
            </w:pPr>
          </w:p>
        </w:tc>
        <w:tc>
          <w:tcPr>
            <w:tcW w:w="1560" w:type="dxa"/>
            <w:vAlign w:val="center"/>
          </w:tcPr>
          <w:p w14:paraId="4BFFCCFE" w14:textId="77777777" w:rsidR="000A5EEF" w:rsidRPr="004B4556" w:rsidRDefault="000A5EEF" w:rsidP="000A5EEF">
            <w:pPr>
              <w:spacing w:before="120"/>
              <w:jc w:val="center"/>
              <w:rPr>
                <w:rFonts w:asciiTheme="minorHAnsi" w:hAnsiTheme="minorHAnsi" w:cstheme="minorHAnsi"/>
                <w:sz w:val="20"/>
              </w:rPr>
            </w:pPr>
          </w:p>
        </w:tc>
        <w:tc>
          <w:tcPr>
            <w:tcW w:w="1560" w:type="dxa"/>
            <w:vAlign w:val="center"/>
          </w:tcPr>
          <w:p w14:paraId="2F681A1F" w14:textId="77777777" w:rsidR="000A5EEF" w:rsidRPr="004B4556" w:rsidRDefault="000A5EEF" w:rsidP="000A5EEF">
            <w:pPr>
              <w:spacing w:before="120"/>
              <w:jc w:val="center"/>
              <w:rPr>
                <w:rFonts w:asciiTheme="minorHAnsi" w:hAnsiTheme="minorHAnsi" w:cstheme="minorHAnsi"/>
                <w:sz w:val="20"/>
              </w:rPr>
            </w:pPr>
          </w:p>
        </w:tc>
        <w:tc>
          <w:tcPr>
            <w:tcW w:w="1417" w:type="dxa"/>
            <w:tcBorders>
              <w:top w:val="single" w:sz="6" w:space="0" w:color="auto"/>
              <w:bottom w:val="single" w:sz="6" w:space="0" w:color="auto"/>
            </w:tcBorders>
            <w:vAlign w:val="center"/>
          </w:tcPr>
          <w:p w14:paraId="47BED5AD" w14:textId="77777777" w:rsidR="000A5EEF" w:rsidRPr="004B4556" w:rsidRDefault="000A5EEF" w:rsidP="000A5EEF">
            <w:pPr>
              <w:spacing w:before="120"/>
              <w:jc w:val="center"/>
              <w:rPr>
                <w:rFonts w:asciiTheme="minorHAnsi" w:hAnsiTheme="minorHAnsi" w:cstheme="minorHAnsi"/>
                <w:sz w:val="20"/>
              </w:rPr>
            </w:pPr>
          </w:p>
        </w:tc>
        <w:tc>
          <w:tcPr>
            <w:tcW w:w="1418" w:type="dxa"/>
            <w:tcBorders>
              <w:top w:val="single" w:sz="6" w:space="0" w:color="auto"/>
              <w:bottom w:val="single" w:sz="6" w:space="0" w:color="auto"/>
              <w:right w:val="single" w:sz="6" w:space="0" w:color="auto"/>
            </w:tcBorders>
            <w:vAlign w:val="center"/>
          </w:tcPr>
          <w:p w14:paraId="7F183372" w14:textId="77777777" w:rsidR="000A5EEF" w:rsidRPr="004B4556" w:rsidRDefault="000A5EEF" w:rsidP="000A5EEF">
            <w:pPr>
              <w:spacing w:before="120"/>
              <w:jc w:val="center"/>
              <w:rPr>
                <w:rFonts w:asciiTheme="minorHAnsi" w:hAnsiTheme="minorHAnsi" w:cstheme="minorHAns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5E7AA84E" w14:textId="77777777" w:rsidR="000A5EEF" w:rsidRPr="004B4556" w:rsidRDefault="000A5EEF" w:rsidP="000A5EEF">
            <w:pPr>
              <w:spacing w:before="120"/>
              <w:rPr>
                <w:rFonts w:asciiTheme="minorHAnsi" w:hAnsiTheme="minorHAnsi" w:cstheme="minorHAnsi"/>
                <w:sz w:val="20"/>
              </w:rPr>
            </w:pPr>
          </w:p>
        </w:tc>
      </w:tr>
      <w:tr w:rsidR="000A5EEF" w:rsidRPr="004B4556" w14:paraId="6E921DC9" w14:textId="77777777" w:rsidTr="000A5EEF">
        <w:trPr>
          <w:trHeight w:val="843"/>
        </w:trPr>
        <w:tc>
          <w:tcPr>
            <w:tcW w:w="568" w:type="dxa"/>
            <w:vAlign w:val="center"/>
          </w:tcPr>
          <w:p w14:paraId="2C8791BF" w14:textId="77777777" w:rsidR="000A5EEF" w:rsidRPr="004B4556" w:rsidRDefault="000A5EEF" w:rsidP="000A5EEF">
            <w:pPr>
              <w:pStyle w:val="Akapitzlist"/>
              <w:tabs>
                <w:tab w:val="left" w:pos="71"/>
              </w:tabs>
              <w:autoSpaceDE w:val="0"/>
              <w:autoSpaceDN w:val="0"/>
              <w:spacing w:before="120" w:after="200" w:line="240" w:lineRule="auto"/>
              <w:ind w:left="841"/>
              <w:rPr>
                <w:rFonts w:asciiTheme="minorHAnsi" w:hAnsiTheme="minorHAnsi" w:cstheme="minorHAnsi"/>
                <w:i/>
                <w:sz w:val="20"/>
              </w:rPr>
            </w:pPr>
          </w:p>
        </w:tc>
        <w:tc>
          <w:tcPr>
            <w:tcW w:w="1304" w:type="dxa"/>
            <w:tcBorders>
              <w:right w:val="single" w:sz="4" w:space="0" w:color="auto"/>
            </w:tcBorders>
            <w:vAlign w:val="center"/>
          </w:tcPr>
          <w:p w14:paraId="67EF0435" w14:textId="77777777" w:rsidR="000A5EEF" w:rsidRPr="004B4556" w:rsidRDefault="000A5EEF" w:rsidP="000A5EEF">
            <w:pPr>
              <w:spacing w:before="120"/>
              <w:jc w:val="center"/>
              <w:rPr>
                <w:rFonts w:asciiTheme="minorHAnsi" w:hAnsiTheme="minorHAnsi" w:cstheme="minorHAnsi"/>
                <w:sz w:val="20"/>
              </w:rPr>
            </w:pPr>
          </w:p>
        </w:tc>
        <w:tc>
          <w:tcPr>
            <w:tcW w:w="1560" w:type="dxa"/>
            <w:vAlign w:val="center"/>
          </w:tcPr>
          <w:p w14:paraId="57814B74" w14:textId="77777777" w:rsidR="000A5EEF" w:rsidRPr="004B4556" w:rsidRDefault="000A5EEF" w:rsidP="000A5EEF">
            <w:pPr>
              <w:spacing w:before="120"/>
              <w:jc w:val="center"/>
              <w:rPr>
                <w:rFonts w:asciiTheme="minorHAnsi" w:hAnsiTheme="minorHAnsi" w:cstheme="minorHAnsi"/>
                <w:sz w:val="20"/>
              </w:rPr>
            </w:pPr>
          </w:p>
        </w:tc>
        <w:tc>
          <w:tcPr>
            <w:tcW w:w="1560" w:type="dxa"/>
            <w:vAlign w:val="center"/>
          </w:tcPr>
          <w:p w14:paraId="1638980E" w14:textId="77777777" w:rsidR="000A5EEF" w:rsidRPr="004B4556" w:rsidRDefault="000A5EEF" w:rsidP="000A5EEF">
            <w:pPr>
              <w:spacing w:before="120"/>
              <w:jc w:val="center"/>
              <w:rPr>
                <w:rFonts w:asciiTheme="minorHAnsi" w:hAnsiTheme="minorHAnsi" w:cstheme="minorHAnsi"/>
                <w:sz w:val="20"/>
              </w:rPr>
            </w:pPr>
          </w:p>
        </w:tc>
        <w:tc>
          <w:tcPr>
            <w:tcW w:w="1417" w:type="dxa"/>
            <w:tcBorders>
              <w:top w:val="single" w:sz="6" w:space="0" w:color="auto"/>
            </w:tcBorders>
            <w:vAlign w:val="center"/>
          </w:tcPr>
          <w:p w14:paraId="142E0EAE" w14:textId="77777777" w:rsidR="000A5EEF" w:rsidRPr="004B4556" w:rsidRDefault="000A5EEF" w:rsidP="000A5EEF">
            <w:pPr>
              <w:spacing w:before="120"/>
              <w:jc w:val="center"/>
              <w:rPr>
                <w:rFonts w:asciiTheme="minorHAnsi" w:hAnsiTheme="minorHAnsi" w:cstheme="minorHAnsi"/>
                <w:sz w:val="20"/>
              </w:rPr>
            </w:pPr>
          </w:p>
        </w:tc>
        <w:tc>
          <w:tcPr>
            <w:tcW w:w="1418" w:type="dxa"/>
            <w:tcBorders>
              <w:top w:val="single" w:sz="6" w:space="0" w:color="auto"/>
              <w:right w:val="single" w:sz="6" w:space="0" w:color="auto"/>
            </w:tcBorders>
            <w:vAlign w:val="center"/>
          </w:tcPr>
          <w:p w14:paraId="45F5E886" w14:textId="77777777" w:rsidR="000A5EEF" w:rsidRPr="004B4556" w:rsidRDefault="000A5EEF" w:rsidP="000A5EEF">
            <w:pPr>
              <w:spacing w:before="120"/>
              <w:jc w:val="center"/>
              <w:rPr>
                <w:rFonts w:asciiTheme="minorHAnsi" w:hAnsiTheme="minorHAnsi" w:cstheme="minorHAns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05E6492E" w14:textId="77777777" w:rsidR="000A5EEF" w:rsidRPr="004B4556" w:rsidRDefault="000A5EEF" w:rsidP="000A5EEF">
            <w:pPr>
              <w:spacing w:before="120"/>
              <w:rPr>
                <w:rFonts w:asciiTheme="minorHAnsi" w:hAnsiTheme="minorHAnsi" w:cstheme="minorHAnsi"/>
                <w:sz w:val="20"/>
              </w:rPr>
            </w:pPr>
          </w:p>
        </w:tc>
      </w:tr>
    </w:tbl>
    <w:p w14:paraId="768D8B12" w14:textId="77777777" w:rsidR="000A5EEF" w:rsidRPr="004B4556" w:rsidRDefault="000A5EEF" w:rsidP="000A5EEF">
      <w:pPr>
        <w:spacing w:before="120"/>
        <w:ind w:left="-284" w:right="-569"/>
        <w:outlineLvl w:val="0"/>
        <w:rPr>
          <w:rFonts w:asciiTheme="minorHAnsi" w:hAnsiTheme="minorHAnsi" w:cstheme="minorHAnsi"/>
          <w:i/>
          <w:sz w:val="20"/>
        </w:rPr>
      </w:pPr>
      <w:r w:rsidRPr="004B4556">
        <w:rPr>
          <w:rFonts w:asciiTheme="minorHAnsi" w:hAnsiTheme="minorHAnsi" w:cstheme="minorHAnsi"/>
          <w:i/>
          <w:sz w:val="20"/>
        </w:rPr>
        <w:t>UWAGA: Należy dostosować ilość wierszy do ilości wykazywanych za</w:t>
      </w:r>
      <w:r>
        <w:rPr>
          <w:rFonts w:asciiTheme="minorHAnsi" w:hAnsiTheme="minorHAnsi" w:cstheme="minorHAnsi"/>
          <w:i/>
          <w:sz w:val="20"/>
        </w:rPr>
        <w:t>mówień</w:t>
      </w:r>
    </w:p>
    <w:p w14:paraId="2F1D36D6" w14:textId="77777777" w:rsidR="000A5EEF" w:rsidRPr="009E24C1" w:rsidRDefault="000A5EEF" w:rsidP="000A5EEF">
      <w:pPr>
        <w:spacing w:before="120"/>
        <w:ind w:left="-284" w:right="-569"/>
        <w:outlineLvl w:val="0"/>
        <w:rPr>
          <w:rFonts w:asciiTheme="minorHAnsi" w:hAnsiTheme="minorHAnsi" w:cstheme="minorHAnsi"/>
          <w:i/>
          <w:sz w:val="16"/>
          <w:szCs w:val="16"/>
        </w:rPr>
      </w:pPr>
    </w:p>
    <w:p w14:paraId="0ECD8EFB" w14:textId="77777777" w:rsidR="000A5EEF" w:rsidRPr="004B4556" w:rsidRDefault="000A5EEF" w:rsidP="000A5EEF">
      <w:pPr>
        <w:spacing w:before="120" w:line="240" w:lineRule="auto"/>
        <w:ind w:right="28"/>
        <w:outlineLvl w:val="0"/>
        <w:rPr>
          <w:rFonts w:asciiTheme="minorHAnsi" w:hAnsiTheme="minorHAnsi" w:cstheme="minorHAnsi"/>
          <w:i/>
          <w:sz w:val="20"/>
        </w:rPr>
      </w:pPr>
      <w:r w:rsidRPr="004B4556">
        <w:rPr>
          <w:rFonts w:asciiTheme="minorHAnsi" w:hAnsiTheme="minorHAnsi" w:cstheme="minorHAnsi"/>
          <w:sz w:val="20"/>
        </w:rPr>
        <w:t xml:space="preserve">Do niniejszego wykazu dołączamy dowody potwierdzające, że ww. </w:t>
      </w:r>
      <w:r>
        <w:rPr>
          <w:rFonts w:asciiTheme="minorHAnsi" w:hAnsiTheme="minorHAnsi" w:cstheme="minorHAnsi"/>
          <w:sz w:val="20"/>
        </w:rPr>
        <w:t>zamówienia</w:t>
      </w:r>
      <w:r w:rsidRPr="004B4556">
        <w:rPr>
          <w:rFonts w:asciiTheme="minorHAnsi" w:hAnsiTheme="minorHAnsi" w:cstheme="minorHAnsi"/>
          <w:sz w:val="20"/>
        </w:rPr>
        <w:t xml:space="preserve"> zostały wykonane lub są wykonywane należycie.</w:t>
      </w:r>
    </w:p>
    <w:p w14:paraId="7EF2E17C" w14:textId="77777777" w:rsidR="000A5EEF" w:rsidRPr="004B4556" w:rsidRDefault="000A5EEF" w:rsidP="000A5EEF">
      <w:pPr>
        <w:ind w:right="-993"/>
        <w:rPr>
          <w:rFonts w:asciiTheme="minorHAnsi" w:hAnsiTheme="minorHAnsi" w:cstheme="minorHAnsi"/>
          <w:sz w:val="20"/>
        </w:rPr>
      </w:pPr>
    </w:p>
    <w:p w14:paraId="46C15BFD" w14:textId="77777777" w:rsidR="000A5EEF" w:rsidRPr="004B4556" w:rsidRDefault="000A5EEF" w:rsidP="000A5EEF">
      <w:pPr>
        <w:ind w:right="-993"/>
        <w:rPr>
          <w:rFonts w:asciiTheme="minorHAnsi" w:hAnsiTheme="minorHAnsi" w:cstheme="minorHAnsi"/>
          <w:sz w:val="20"/>
        </w:rPr>
      </w:pPr>
    </w:p>
    <w:p w14:paraId="02F2E230" w14:textId="77777777" w:rsidR="000A5EEF" w:rsidRDefault="000A5EEF" w:rsidP="000A5EEF">
      <w:pPr>
        <w:spacing w:after="80" w:line="240" w:lineRule="exact"/>
        <w:ind w:left="4690" w:right="-993" w:firstLine="708"/>
        <w:rPr>
          <w:rFonts w:asciiTheme="minorHAnsi" w:hAnsiTheme="minorHAnsi" w:cstheme="minorHAnsi"/>
          <w:sz w:val="16"/>
          <w:szCs w:val="16"/>
        </w:rPr>
      </w:pPr>
      <w:r w:rsidRPr="004B4556">
        <w:rPr>
          <w:rFonts w:asciiTheme="minorHAnsi" w:hAnsiTheme="minorHAnsi" w:cstheme="minorHAnsi"/>
          <w:sz w:val="20"/>
        </w:rPr>
        <w:t xml:space="preserve">              </w:t>
      </w:r>
      <w:r w:rsidRPr="004B4556">
        <w:rPr>
          <w:rFonts w:asciiTheme="minorHAnsi" w:hAnsiTheme="minorHAnsi" w:cstheme="minorHAnsi"/>
          <w:sz w:val="20"/>
        </w:rPr>
        <w:tab/>
        <w:t xml:space="preserve">        </w:t>
      </w:r>
      <w:r w:rsidRPr="004B4556">
        <w:rPr>
          <w:rFonts w:asciiTheme="minorHAnsi" w:hAnsiTheme="minorHAnsi" w:cstheme="minorHAnsi"/>
          <w:sz w:val="20"/>
        </w:rPr>
        <w:tab/>
        <w:t xml:space="preserve"> </w:t>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sidRPr="004B4556">
        <w:rPr>
          <w:rFonts w:asciiTheme="minorHAnsi" w:hAnsiTheme="minorHAnsi" w:cstheme="minorHAnsi"/>
          <w:sz w:val="20"/>
        </w:rPr>
        <w:t xml:space="preserve"> </w:t>
      </w:r>
      <w:r>
        <w:rPr>
          <w:rFonts w:asciiTheme="minorHAnsi" w:hAnsiTheme="minorHAnsi" w:cstheme="minorHAnsi"/>
          <w:sz w:val="16"/>
          <w:szCs w:val="16"/>
        </w:rPr>
        <w:t>........................................................................</w:t>
      </w:r>
    </w:p>
    <w:p w14:paraId="3ADC06C8" w14:textId="77777777" w:rsidR="000A5EEF" w:rsidRDefault="000A5EEF" w:rsidP="000A5EEF">
      <w:pPr>
        <w:ind w:left="5398" w:right="68" w:hanging="153"/>
        <w:jc w:val="center"/>
        <w:rPr>
          <w:rFonts w:asciiTheme="minorHAnsi" w:hAnsiTheme="minorHAnsi" w:cstheme="minorHAnsi"/>
          <w:i/>
          <w:sz w:val="16"/>
          <w:szCs w:val="16"/>
        </w:rPr>
      </w:pPr>
      <w:r>
        <w:rPr>
          <w:rFonts w:asciiTheme="minorHAnsi" w:hAnsiTheme="minorHAnsi" w:cstheme="minorHAnsi"/>
          <w:i/>
          <w:sz w:val="16"/>
          <w:szCs w:val="16"/>
        </w:rPr>
        <w:t>Data i podpisy osób uprawnionych do składania</w:t>
      </w:r>
    </w:p>
    <w:p w14:paraId="25FCFB1B" w14:textId="77777777" w:rsidR="000A5EEF" w:rsidRDefault="000A5EEF" w:rsidP="000A5EEF">
      <w:pPr>
        <w:ind w:left="5398" w:right="68" w:hanging="153"/>
        <w:jc w:val="center"/>
        <w:rPr>
          <w:rFonts w:asciiTheme="minorHAnsi" w:hAnsiTheme="minorHAnsi" w:cstheme="minorHAnsi"/>
          <w:i/>
          <w:sz w:val="16"/>
          <w:szCs w:val="16"/>
        </w:rPr>
      </w:pPr>
      <w:r>
        <w:rPr>
          <w:rFonts w:asciiTheme="minorHAnsi" w:hAnsiTheme="minorHAnsi" w:cstheme="minorHAnsi"/>
          <w:i/>
          <w:sz w:val="16"/>
          <w:szCs w:val="16"/>
        </w:rPr>
        <w:t>oświadczeń woli w imieniu Wykonawcy</w:t>
      </w:r>
    </w:p>
    <w:p w14:paraId="7539FA1F" w14:textId="77777777" w:rsidR="000A5EEF" w:rsidRPr="004B4556" w:rsidRDefault="000A5EEF" w:rsidP="000A5EEF">
      <w:pPr>
        <w:spacing w:line="240" w:lineRule="auto"/>
        <w:ind w:left="5954" w:right="68" w:hanging="556"/>
        <w:jc w:val="center"/>
        <w:rPr>
          <w:rFonts w:asciiTheme="minorHAnsi" w:hAnsiTheme="minorHAnsi" w:cstheme="minorHAnsi"/>
          <w:i/>
          <w:sz w:val="20"/>
        </w:rPr>
      </w:pPr>
    </w:p>
    <w:p w14:paraId="4C3D63C2" w14:textId="77777777" w:rsidR="000A5EEF" w:rsidRDefault="000A5EEF" w:rsidP="000A5EEF">
      <w:pPr>
        <w:spacing w:after="200" w:line="276" w:lineRule="auto"/>
        <w:jc w:val="left"/>
        <w:rPr>
          <w:rFonts w:asciiTheme="minorHAnsi" w:hAnsiTheme="minorHAnsi" w:cstheme="minorHAnsi"/>
          <w:i/>
          <w:sz w:val="16"/>
          <w:szCs w:val="16"/>
        </w:rPr>
      </w:pPr>
      <w:r>
        <w:rPr>
          <w:rFonts w:asciiTheme="minorHAnsi" w:hAnsiTheme="minorHAnsi" w:cstheme="minorHAnsi"/>
          <w:i/>
          <w:sz w:val="16"/>
          <w:szCs w:val="16"/>
        </w:rPr>
        <w:br w:type="page"/>
      </w:r>
    </w:p>
    <w:p w14:paraId="6A28E3EA" w14:textId="77777777" w:rsidR="000A5EEF" w:rsidRDefault="000A5EEF" w:rsidP="000A5EEF">
      <w:pPr>
        <w:ind w:right="68"/>
        <w:rPr>
          <w:rFonts w:asciiTheme="minorHAnsi" w:hAnsiTheme="minorHAnsi" w:cstheme="minorHAnsi"/>
          <w:i/>
          <w:sz w:val="16"/>
          <w:szCs w:val="16"/>
        </w:rPr>
        <w:sectPr w:rsidR="000A5EEF" w:rsidSect="003367F8">
          <w:headerReference w:type="even" r:id="rId18"/>
          <w:headerReference w:type="default" r:id="rId19"/>
          <w:footerReference w:type="even" r:id="rId20"/>
          <w:footerReference w:type="default" r:id="rId21"/>
          <w:headerReference w:type="first" r:id="rId22"/>
          <w:footerReference w:type="first" r:id="rId23"/>
          <w:pgSz w:w="11906" w:h="16838"/>
          <w:pgMar w:top="1524" w:right="1416" w:bottom="964" w:left="1531" w:header="4" w:footer="510" w:gutter="0"/>
          <w:pgNumType w:start="1"/>
          <w:cols w:space="708"/>
          <w:docGrid w:linePitch="360"/>
        </w:sectPr>
      </w:pPr>
    </w:p>
    <w:p w14:paraId="3DBC6B10" w14:textId="77777777" w:rsidR="000A5EEF" w:rsidRPr="00B34B83" w:rsidRDefault="000A5EEF" w:rsidP="000A5EEF">
      <w:pPr>
        <w:pStyle w:val="Nagwek1"/>
        <w:shd w:val="clear" w:color="auto" w:fill="C6D9F1" w:themeFill="text2" w:themeFillTint="33"/>
        <w:spacing w:before="0" w:after="200"/>
        <w:jc w:val="left"/>
        <w:rPr>
          <w:rFonts w:cstheme="minorHAnsi"/>
          <w:strike/>
          <w:color w:val="000000" w:themeColor="text1"/>
          <w:sz w:val="20"/>
          <w:szCs w:val="20"/>
        </w:rPr>
      </w:pPr>
      <w:bookmarkStart w:id="8" w:name="_Toc516738908"/>
      <w:bookmarkStart w:id="9" w:name="_Toc18928752"/>
      <w:bookmarkStart w:id="10" w:name="_Toc210200876"/>
      <w:r w:rsidRPr="00B34B83">
        <w:rPr>
          <w:rFonts w:cstheme="minorHAnsi"/>
          <w:strike/>
          <w:color w:val="000000" w:themeColor="text1"/>
          <w:sz w:val="20"/>
          <w:szCs w:val="20"/>
        </w:rPr>
        <w:t xml:space="preserve">ZAŁĄCZNIK NR 8 DO SWZ – </w:t>
      </w:r>
      <w:bookmarkEnd w:id="8"/>
      <w:bookmarkEnd w:id="9"/>
      <w:r w:rsidRPr="00B34B83">
        <w:rPr>
          <w:rFonts w:cstheme="minorHAnsi"/>
          <w:strike/>
          <w:color w:val="000000" w:themeColor="text1"/>
          <w:sz w:val="20"/>
          <w:szCs w:val="20"/>
        </w:rPr>
        <w:t>WYKAZ OSÓB</w:t>
      </w:r>
      <w:bookmarkEnd w:id="10"/>
    </w:p>
    <w:p w14:paraId="0064239A" w14:textId="77777777" w:rsidR="000A5EEF" w:rsidRPr="00B34B83" w:rsidRDefault="000A5EEF" w:rsidP="000A5EEF">
      <w:pPr>
        <w:pStyle w:val="Akapitzlist"/>
        <w:spacing w:before="120" w:line="276" w:lineRule="auto"/>
        <w:ind w:left="284"/>
        <w:jc w:val="left"/>
        <w:outlineLvl w:val="0"/>
        <w:rPr>
          <w:rFonts w:asciiTheme="minorHAnsi" w:hAnsiTheme="minorHAnsi" w:cstheme="minorHAnsi"/>
          <w:b/>
          <w:strike/>
          <w:sz w:val="20"/>
        </w:rPr>
      </w:pPr>
    </w:p>
    <w:tbl>
      <w:tblPr>
        <w:tblStyle w:val="Tabela-Siatka"/>
        <w:tblW w:w="0" w:type="auto"/>
        <w:tblLook w:val="04A0" w:firstRow="1" w:lastRow="0" w:firstColumn="1" w:lastColumn="0" w:noHBand="0" w:noVBand="1"/>
      </w:tblPr>
      <w:tblGrid>
        <w:gridCol w:w="3965"/>
        <w:gridCol w:w="850"/>
        <w:gridCol w:w="4134"/>
      </w:tblGrid>
      <w:tr w:rsidR="000A5EEF" w:rsidRPr="00B34B83" w14:paraId="05D60A56" w14:textId="77777777" w:rsidTr="000A5EEF">
        <w:trPr>
          <w:trHeight w:val="1820"/>
        </w:trPr>
        <w:tc>
          <w:tcPr>
            <w:tcW w:w="3965" w:type="dxa"/>
            <w:tcBorders>
              <w:right w:val="single" w:sz="4" w:space="0" w:color="auto"/>
            </w:tcBorders>
          </w:tcPr>
          <w:p w14:paraId="1CB675CF" w14:textId="77777777" w:rsidR="000A5EEF" w:rsidRPr="00B34B83" w:rsidRDefault="000A5EEF" w:rsidP="000A5EEF">
            <w:pPr>
              <w:ind w:right="28"/>
              <w:jc w:val="left"/>
              <w:rPr>
                <w:rFonts w:asciiTheme="minorHAnsi" w:hAnsiTheme="minorHAnsi" w:cstheme="minorHAnsi"/>
                <w:b/>
                <w:i/>
                <w:iCs/>
                <w:strike/>
                <w:sz w:val="20"/>
                <w:u w:val="single"/>
              </w:rPr>
            </w:pPr>
            <w:r w:rsidRPr="00B34B83">
              <w:rPr>
                <w:rFonts w:asciiTheme="minorHAnsi" w:hAnsiTheme="minorHAnsi" w:cstheme="minorHAnsi"/>
                <w:b/>
                <w:i/>
                <w:iCs/>
                <w:strike/>
                <w:sz w:val="20"/>
                <w:u w:val="single"/>
              </w:rPr>
              <w:t>Wykonawca</w:t>
            </w:r>
          </w:p>
          <w:p w14:paraId="1ED235C8" w14:textId="77777777" w:rsidR="000A5EEF" w:rsidRPr="00B34B83" w:rsidRDefault="000A5EEF" w:rsidP="000A5EEF">
            <w:pPr>
              <w:ind w:right="28"/>
              <w:jc w:val="left"/>
              <w:rPr>
                <w:rFonts w:asciiTheme="minorHAnsi" w:hAnsiTheme="minorHAnsi" w:cstheme="minorHAnsi"/>
                <w:strike/>
                <w:sz w:val="20"/>
              </w:rPr>
            </w:pPr>
          </w:p>
          <w:p w14:paraId="016608A3" w14:textId="77777777" w:rsidR="000A5EEF" w:rsidRPr="00B34B83" w:rsidRDefault="000A5EEF" w:rsidP="000A5EEF">
            <w:pPr>
              <w:ind w:right="28"/>
              <w:jc w:val="center"/>
              <w:rPr>
                <w:rFonts w:asciiTheme="minorHAnsi" w:hAnsiTheme="minorHAnsi" w:cstheme="minorHAnsi"/>
                <w:strike/>
                <w:sz w:val="20"/>
              </w:rPr>
            </w:pPr>
            <w:r w:rsidRPr="00B34B83">
              <w:rPr>
                <w:rFonts w:asciiTheme="minorHAnsi" w:hAnsiTheme="minorHAnsi" w:cstheme="minorHAnsi"/>
                <w:strike/>
                <w:sz w:val="20"/>
              </w:rPr>
              <w:t>…………………………………………………</w:t>
            </w:r>
          </w:p>
          <w:p w14:paraId="4265F390" w14:textId="77777777" w:rsidR="000A5EEF" w:rsidRPr="00B34B83" w:rsidRDefault="000A5EEF" w:rsidP="000A5EEF">
            <w:pPr>
              <w:ind w:right="28"/>
              <w:jc w:val="center"/>
              <w:rPr>
                <w:rFonts w:asciiTheme="minorHAnsi" w:hAnsiTheme="minorHAnsi" w:cstheme="minorHAnsi"/>
                <w:strike/>
                <w:sz w:val="20"/>
              </w:rPr>
            </w:pPr>
            <w:r w:rsidRPr="00B34B83">
              <w:rPr>
                <w:rFonts w:asciiTheme="minorHAnsi" w:hAnsiTheme="minorHAnsi" w:cstheme="minorHAnsi"/>
                <w:strike/>
                <w:sz w:val="20"/>
              </w:rPr>
              <w:t>……………………………………………….</w:t>
            </w:r>
          </w:p>
          <w:p w14:paraId="5C3DA471" w14:textId="77777777" w:rsidR="000A5EEF" w:rsidRPr="00B34B83" w:rsidRDefault="000A5EEF" w:rsidP="000A5EEF">
            <w:pPr>
              <w:ind w:right="28"/>
              <w:jc w:val="center"/>
              <w:rPr>
                <w:rFonts w:asciiTheme="minorHAnsi" w:hAnsiTheme="minorHAnsi" w:cstheme="minorHAnsi"/>
                <w:i/>
                <w:strike/>
                <w:sz w:val="20"/>
              </w:rPr>
            </w:pPr>
            <w:r w:rsidRPr="00B34B83">
              <w:rPr>
                <w:rFonts w:asciiTheme="minorHAnsi" w:hAnsiTheme="minorHAnsi" w:cstheme="minorHAnsi"/>
                <w:i/>
                <w:strike/>
                <w:sz w:val="20"/>
              </w:rPr>
              <w:t>Nazwa i adres</w:t>
            </w:r>
          </w:p>
          <w:p w14:paraId="43DA7325" w14:textId="77777777" w:rsidR="000A5EEF" w:rsidRPr="00B34B83" w:rsidRDefault="000A5EEF" w:rsidP="000A5EEF">
            <w:pPr>
              <w:ind w:right="28"/>
              <w:jc w:val="left"/>
              <w:rPr>
                <w:rFonts w:asciiTheme="minorHAnsi" w:hAnsiTheme="minorHAnsi" w:cstheme="minorHAnsi"/>
                <w:strike/>
                <w:sz w:val="20"/>
              </w:rPr>
            </w:pPr>
          </w:p>
        </w:tc>
        <w:tc>
          <w:tcPr>
            <w:tcW w:w="850" w:type="dxa"/>
            <w:tcBorders>
              <w:top w:val="nil"/>
              <w:left w:val="single" w:sz="4" w:space="0" w:color="auto"/>
              <w:bottom w:val="nil"/>
              <w:right w:val="single" w:sz="4" w:space="0" w:color="auto"/>
            </w:tcBorders>
          </w:tcPr>
          <w:p w14:paraId="2E802217" w14:textId="77777777" w:rsidR="000A5EEF" w:rsidRPr="00B34B83" w:rsidRDefault="000A5EEF" w:rsidP="000A5EEF">
            <w:pPr>
              <w:spacing w:line="360" w:lineRule="auto"/>
              <w:rPr>
                <w:rFonts w:asciiTheme="minorHAnsi" w:eastAsiaTheme="majorEastAsia" w:hAnsiTheme="minorHAnsi" w:cstheme="minorHAnsi"/>
                <w:b/>
                <w:i/>
                <w:iCs/>
                <w:strike/>
                <w:sz w:val="20"/>
                <w:u w:val="single"/>
              </w:rPr>
            </w:pPr>
          </w:p>
        </w:tc>
        <w:tc>
          <w:tcPr>
            <w:tcW w:w="4134" w:type="dxa"/>
            <w:tcBorders>
              <w:left w:val="single" w:sz="4" w:space="0" w:color="auto"/>
            </w:tcBorders>
          </w:tcPr>
          <w:p w14:paraId="04A8A96C" w14:textId="77777777" w:rsidR="000A5EEF" w:rsidRPr="00B34B83" w:rsidRDefault="000A5EEF" w:rsidP="000A5EEF">
            <w:pPr>
              <w:spacing w:line="360" w:lineRule="auto"/>
              <w:rPr>
                <w:rFonts w:asciiTheme="minorHAnsi" w:eastAsiaTheme="majorEastAsia" w:hAnsiTheme="minorHAnsi" w:cstheme="minorHAnsi"/>
                <w:b/>
                <w:i/>
                <w:iCs/>
                <w:strike/>
                <w:sz w:val="20"/>
                <w:u w:val="single"/>
              </w:rPr>
            </w:pPr>
            <w:r w:rsidRPr="00B34B83">
              <w:rPr>
                <w:rFonts w:asciiTheme="minorHAnsi" w:eastAsiaTheme="majorEastAsia" w:hAnsiTheme="minorHAnsi" w:cstheme="minorHAnsi"/>
                <w:b/>
                <w:i/>
                <w:iCs/>
                <w:strike/>
                <w:sz w:val="20"/>
                <w:u w:val="single"/>
              </w:rPr>
              <w:t xml:space="preserve">Zamawiający </w:t>
            </w:r>
          </w:p>
          <w:p w14:paraId="55783846" w14:textId="77777777" w:rsidR="000A5EEF" w:rsidRPr="00B34B83" w:rsidRDefault="000A5EEF" w:rsidP="000A5EEF">
            <w:pPr>
              <w:spacing w:before="120" w:after="120" w:line="240" w:lineRule="auto"/>
              <w:contextualSpacing/>
              <w:jc w:val="center"/>
              <w:rPr>
                <w:rFonts w:asciiTheme="minorHAnsi" w:eastAsia="Calibri" w:hAnsiTheme="minorHAnsi" w:cstheme="minorHAnsi"/>
                <w:b/>
                <w:strike/>
                <w:sz w:val="20"/>
              </w:rPr>
            </w:pPr>
            <w:r w:rsidRPr="00B34B83">
              <w:rPr>
                <w:rFonts w:asciiTheme="minorHAnsi" w:eastAsia="Calibri" w:hAnsiTheme="minorHAnsi" w:cstheme="minorHAnsi"/>
                <w:b/>
                <w:strike/>
                <w:sz w:val="20"/>
              </w:rPr>
              <w:t>PGE Dystrybucja S.A.</w:t>
            </w:r>
          </w:p>
          <w:p w14:paraId="0013BD6F" w14:textId="77777777" w:rsidR="000A5EEF" w:rsidRPr="00B34B83" w:rsidRDefault="000A5EEF" w:rsidP="000A5EEF">
            <w:pPr>
              <w:spacing w:before="120" w:after="120" w:line="240" w:lineRule="auto"/>
              <w:contextualSpacing/>
              <w:jc w:val="center"/>
              <w:rPr>
                <w:rFonts w:asciiTheme="minorHAnsi" w:eastAsia="Calibri" w:hAnsiTheme="minorHAnsi" w:cstheme="minorHAnsi"/>
                <w:strike/>
                <w:sz w:val="20"/>
              </w:rPr>
            </w:pPr>
            <w:r w:rsidRPr="00B34B83">
              <w:rPr>
                <w:rFonts w:asciiTheme="minorHAnsi" w:eastAsia="Calibri" w:hAnsiTheme="minorHAnsi" w:cstheme="minorHAnsi"/>
                <w:strike/>
                <w:sz w:val="20"/>
              </w:rPr>
              <w:t>w imieniu i na rzecz której działa:</w:t>
            </w:r>
          </w:p>
          <w:p w14:paraId="1057034D" w14:textId="77777777" w:rsidR="000A5EEF" w:rsidRPr="00B34B83" w:rsidRDefault="000A5EEF" w:rsidP="000A5EEF">
            <w:pPr>
              <w:spacing w:before="120" w:after="120" w:line="240" w:lineRule="auto"/>
              <w:contextualSpacing/>
              <w:jc w:val="center"/>
              <w:rPr>
                <w:rFonts w:asciiTheme="minorHAnsi" w:eastAsia="Calibri" w:hAnsiTheme="minorHAnsi" w:cstheme="minorHAnsi"/>
                <w:b/>
                <w:strike/>
                <w:sz w:val="20"/>
              </w:rPr>
            </w:pPr>
            <w:r w:rsidRPr="00B34B83">
              <w:rPr>
                <w:rFonts w:asciiTheme="minorHAnsi" w:eastAsia="Calibri" w:hAnsiTheme="minorHAnsi" w:cstheme="minorHAnsi"/>
                <w:b/>
                <w:strike/>
                <w:sz w:val="20"/>
              </w:rPr>
              <w:t>PGE Dystrybucja S.A. Oddział Warszawa</w:t>
            </w:r>
          </w:p>
          <w:p w14:paraId="75264862" w14:textId="77777777" w:rsidR="000A5EEF" w:rsidRPr="00B34B83" w:rsidRDefault="000A5EEF" w:rsidP="000A5EEF">
            <w:pPr>
              <w:spacing w:before="120" w:after="120" w:line="240" w:lineRule="auto"/>
              <w:contextualSpacing/>
              <w:jc w:val="center"/>
              <w:rPr>
                <w:rFonts w:asciiTheme="minorHAnsi" w:eastAsia="Calibri" w:hAnsiTheme="minorHAnsi" w:cstheme="minorHAnsi"/>
                <w:strike/>
                <w:color w:val="000000"/>
                <w:sz w:val="20"/>
              </w:rPr>
            </w:pPr>
            <w:r w:rsidRPr="00B34B83">
              <w:rPr>
                <w:rFonts w:asciiTheme="minorHAnsi" w:eastAsia="Calibri" w:hAnsiTheme="minorHAnsi" w:cstheme="minorHAnsi"/>
                <w:strike/>
                <w:color w:val="000000"/>
                <w:sz w:val="20"/>
              </w:rPr>
              <w:t>ul. Marsa 95, 04-470 Warszawa</w:t>
            </w:r>
          </w:p>
          <w:p w14:paraId="58B3D3ED" w14:textId="77777777" w:rsidR="000A5EEF" w:rsidRPr="00B34B83" w:rsidRDefault="000A5EEF" w:rsidP="000A5EEF">
            <w:pPr>
              <w:spacing w:line="360" w:lineRule="auto"/>
              <w:rPr>
                <w:rFonts w:asciiTheme="minorHAnsi" w:eastAsiaTheme="majorEastAsia" w:hAnsiTheme="minorHAnsi" w:cstheme="minorHAnsi"/>
                <w:i/>
                <w:iCs/>
                <w:strike/>
                <w:sz w:val="20"/>
              </w:rPr>
            </w:pPr>
          </w:p>
        </w:tc>
      </w:tr>
    </w:tbl>
    <w:p w14:paraId="7F57338B" w14:textId="77777777" w:rsidR="000A5EEF" w:rsidRPr="00B34B83" w:rsidRDefault="000A5EEF" w:rsidP="000A5EEF">
      <w:pPr>
        <w:spacing w:before="120" w:line="276" w:lineRule="auto"/>
        <w:jc w:val="left"/>
        <w:outlineLvl w:val="0"/>
        <w:rPr>
          <w:rFonts w:asciiTheme="minorHAnsi" w:hAnsiTheme="minorHAnsi" w:cstheme="minorHAnsi"/>
          <w:b/>
          <w:strike/>
          <w:sz w:val="20"/>
        </w:rPr>
      </w:pPr>
    </w:p>
    <w:p w14:paraId="4F616570" w14:textId="77777777" w:rsidR="000A5EEF" w:rsidRPr="00B34B83" w:rsidRDefault="000A5EEF" w:rsidP="000A5EEF">
      <w:pPr>
        <w:pStyle w:val="Akapitzlist"/>
        <w:spacing w:before="120" w:line="276" w:lineRule="auto"/>
        <w:ind w:left="284"/>
        <w:jc w:val="center"/>
        <w:outlineLvl w:val="0"/>
        <w:rPr>
          <w:rFonts w:asciiTheme="minorHAnsi" w:hAnsiTheme="minorHAnsi" w:cstheme="minorHAnsi"/>
          <w:b/>
          <w:strike/>
          <w:sz w:val="20"/>
        </w:rPr>
      </w:pPr>
      <w:r w:rsidRPr="00B34B83">
        <w:rPr>
          <w:rFonts w:asciiTheme="minorHAnsi" w:hAnsiTheme="minorHAnsi" w:cstheme="minorHAnsi"/>
          <w:b/>
          <w:strike/>
          <w:sz w:val="20"/>
        </w:rPr>
        <w:t>WYKAZ OSÓB</w:t>
      </w:r>
    </w:p>
    <w:p w14:paraId="667D62F6" w14:textId="77777777" w:rsidR="000A5EEF" w:rsidRPr="00B34B83" w:rsidRDefault="000A5EEF" w:rsidP="000A5EEF">
      <w:pPr>
        <w:spacing w:before="120" w:line="276" w:lineRule="auto"/>
        <w:jc w:val="left"/>
        <w:outlineLvl w:val="0"/>
        <w:rPr>
          <w:rFonts w:asciiTheme="minorHAnsi" w:hAnsiTheme="minorHAnsi" w:cstheme="minorHAnsi"/>
          <w:b/>
          <w:strike/>
          <w:sz w:val="14"/>
          <w:szCs w:val="14"/>
        </w:rPr>
      </w:pPr>
    </w:p>
    <w:p w14:paraId="734A5912" w14:textId="08347E93" w:rsidR="000A5EEF" w:rsidRPr="00B34B83" w:rsidRDefault="000A5EEF" w:rsidP="000A5EEF">
      <w:pPr>
        <w:widowControl w:val="0"/>
        <w:snapToGrid w:val="0"/>
        <w:spacing w:line="240" w:lineRule="auto"/>
        <w:ind w:left="170" w:right="170"/>
        <w:rPr>
          <w:rFonts w:asciiTheme="minorHAnsi" w:hAnsiTheme="minorHAnsi" w:cstheme="minorHAnsi"/>
          <w:strike/>
          <w:sz w:val="20"/>
          <w:lang w:eastAsia="pl-PL"/>
        </w:rPr>
      </w:pPr>
      <w:r w:rsidRPr="00B34B83">
        <w:rPr>
          <w:rFonts w:asciiTheme="minorHAnsi" w:hAnsiTheme="minorHAnsi" w:cstheme="minorHAnsi"/>
          <w:strike/>
          <w:sz w:val="20"/>
          <w:lang w:eastAsia="pl-PL"/>
        </w:rPr>
        <w:t xml:space="preserve">Składając Ofertę w postępowaniu zakupowym nr </w:t>
      </w:r>
      <w:r w:rsidR="00F8623A" w:rsidRPr="00B34B83">
        <w:rPr>
          <w:rFonts w:asciiTheme="minorHAnsi" w:hAnsiTheme="minorHAnsi" w:cstheme="minorHAnsi"/>
          <w:strike/>
          <w:sz w:val="20"/>
          <w:szCs w:val="22"/>
        </w:rPr>
        <w:t>POST/DYS/OW/GZ/0</w:t>
      </w:r>
      <w:r w:rsidRPr="00B34B83">
        <w:rPr>
          <w:rFonts w:asciiTheme="minorHAnsi" w:hAnsiTheme="minorHAnsi" w:cstheme="minorHAnsi"/>
          <w:strike/>
          <w:sz w:val="20"/>
          <w:szCs w:val="22"/>
        </w:rPr>
        <w:fldChar w:fldCharType="begin"/>
      </w:r>
      <w:r w:rsidRPr="00B34B83">
        <w:rPr>
          <w:rFonts w:asciiTheme="minorHAnsi" w:hAnsiTheme="minorHAnsi" w:cstheme="minorHAnsi"/>
          <w:strike/>
          <w:sz w:val="20"/>
          <w:szCs w:val="22"/>
        </w:rPr>
        <w:instrText xml:space="preserve"> MERGEFIELD "nr_postepowania" </w:instrText>
      </w:r>
      <w:r w:rsidRPr="00B34B83">
        <w:rPr>
          <w:rFonts w:asciiTheme="minorHAnsi" w:hAnsiTheme="minorHAnsi" w:cstheme="minorHAnsi"/>
          <w:strike/>
          <w:sz w:val="20"/>
          <w:szCs w:val="22"/>
        </w:rPr>
        <w:fldChar w:fldCharType="separate"/>
      </w:r>
      <w:r w:rsidR="008F3D5A" w:rsidRPr="00B34B83">
        <w:rPr>
          <w:rFonts w:asciiTheme="minorHAnsi" w:hAnsiTheme="minorHAnsi" w:cstheme="minorHAnsi"/>
          <w:strike/>
          <w:noProof/>
          <w:sz w:val="20"/>
          <w:szCs w:val="22"/>
        </w:rPr>
        <w:t>1435</w:t>
      </w:r>
      <w:r w:rsidRPr="00B34B83">
        <w:rPr>
          <w:rFonts w:asciiTheme="minorHAnsi" w:hAnsiTheme="minorHAnsi" w:cstheme="minorHAnsi"/>
          <w:strike/>
          <w:sz w:val="20"/>
          <w:szCs w:val="22"/>
        </w:rPr>
        <w:fldChar w:fldCharType="end"/>
      </w:r>
      <w:r w:rsidR="00FE665B" w:rsidRPr="00B34B83">
        <w:rPr>
          <w:rFonts w:asciiTheme="minorHAnsi" w:hAnsiTheme="minorHAnsi" w:cstheme="minorHAnsi"/>
          <w:strike/>
          <w:sz w:val="20"/>
          <w:szCs w:val="22"/>
        </w:rPr>
        <w:t>/</w:t>
      </w:r>
      <w:r w:rsidR="003367F8" w:rsidRPr="00B34B83">
        <w:rPr>
          <w:rFonts w:asciiTheme="minorHAnsi" w:hAnsiTheme="minorHAnsi" w:cstheme="minorHAnsi"/>
          <w:strike/>
          <w:sz w:val="20"/>
          <w:szCs w:val="22"/>
        </w:rPr>
        <w:t>202</w:t>
      </w:r>
      <w:r w:rsidR="008A725C" w:rsidRPr="00B34B83">
        <w:rPr>
          <w:rFonts w:asciiTheme="minorHAnsi" w:hAnsiTheme="minorHAnsi" w:cstheme="minorHAnsi"/>
          <w:strike/>
          <w:sz w:val="20"/>
          <w:szCs w:val="22"/>
        </w:rPr>
        <w:t>6</w:t>
      </w:r>
      <w:r w:rsidRPr="00B34B83">
        <w:rPr>
          <w:rFonts w:asciiTheme="minorHAnsi" w:hAnsiTheme="minorHAnsi" w:cstheme="minorHAnsi"/>
          <w:strike/>
          <w:lang w:eastAsia="pl-PL"/>
        </w:rPr>
        <w:t xml:space="preserve"> </w:t>
      </w:r>
      <w:r w:rsidRPr="00B34B83">
        <w:rPr>
          <w:rFonts w:asciiTheme="minorHAnsi" w:hAnsiTheme="minorHAnsi" w:cstheme="minorHAnsi"/>
          <w:strike/>
          <w:sz w:val="20"/>
          <w:lang w:eastAsia="pl-PL"/>
        </w:rPr>
        <w:t>prowadzonym w trybie przetargu nieograniczonego pn.: „</w:t>
      </w:r>
      <w:r w:rsidRPr="00B34B83">
        <w:rPr>
          <w:rFonts w:asciiTheme="minorHAnsi" w:hAnsiTheme="minorHAnsi" w:cstheme="minorHAnsi"/>
          <w:strike/>
          <w:sz w:val="20"/>
          <w:lang w:eastAsia="pl-PL"/>
        </w:rPr>
        <w:fldChar w:fldCharType="begin"/>
      </w:r>
      <w:r w:rsidRPr="00B34B83">
        <w:rPr>
          <w:rFonts w:asciiTheme="minorHAnsi" w:hAnsiTheme="minorHAnsi" w:cstheme="minorHAnsi"/>
          <w:strike/>
          <w:sz w:val="20"/>
          <w:lang w:eastAsia="pl-PL"/>
        </w:rPr>
        <w:instrText xml:space="preserve"> MERGEFIELD "nazwa_post" </w:instrText>
      </w:r>
      <w:r w:rsidRPr="00B34B83">
        <w:rPr>
          <w:rFonts w:asciiTheme="minorHAnsi" w:hAnsiTheme="minorHAnsi" w:cstheme="minorHAnsi"/>
          <w:strike/>
          <w:sz w:val="20"/>
          <w:lang w:eastAsia="pl-PL"/>
        </w:rPr>
        <w:fldChar w:fldCharType="separate"/>
      </w:r>
      <w:r w:rsidR="008F3D5A" w:rsidRPr="00B34B83">
        <w:rPr>
          <w:rFonts w:asciiTheme="minorHAnsi" w:hAnsiTheme="minorHAnsi" w:cstheme="minorHAnsi"/>
          <w:strike/>
          <w:noProof/>
          <w:sz w:val="20"/>
          <w:lang w:eastAsia="pl-PL"/>
        </w:rPr>
        <w:t>Sukcesywna dostawa artykułów spożywczych do Ośrodka Konferencyjno-Szkoleniowego PGE Dystrybucja S.A. OKS „ Złote Brzozy” w podziale na 2 zadania: zadanie 1: sukcesywna dostawa mrożonych filetów rybnych, ryb świeżych, produk</w:t>
      </w:r>
      <w:r w:rsidR="00B34B83" w:rsidRPr="00B34B83">
        <w:rPr>
          <w:rFonts w:asciiTheme="minorHAnsi" w:hAnsiTheme="minorHAnsi" w:cstheme="minorHAnsi"/>
          <w:strike/>
          <w:noProof/>
          <w:sz w:val="20"/>
          <w:lang w:eastAsia="pl-PL"/>
        </w:rPr>
        <w:t>t</w:t>
      </w:r>
      <w:r w:rsidR="008F3D5A" w:rsidRPr="00B34B83">
        <w:rPr>
          <w:rFonts w:asciiTheme="minorHAnsi" w:hAnsiTheme="minorHAnsi" w:cstheme="minorHAnsi"/>
          <w:strike/>
          <w:noProof/>
          <w:sz w:val="20"/>
          <w:lang w:eastAsia="pl-PL"/>
        </w:rPr>
        <w:t>ów rybnych; zadanie 2: sukcesywna dostawa owoców, warzyw, owoców sezonowych</w:t>
      </w:r>
      <w:r w:rsidRPr="00B34B83">
        <w:rPr>
          <w:rFonts w:asciiTheme="minorHAnsi" w:hAnsiTheme="minorHAnsi" w:cstheme="minorHAnsi"/>
          <w:strike/>
          <w:sz w:val="20"/>
          <w:lang w:eastAsia="pl-PL"/>
        </w:rPr>
        <w:fldChar w:fldCharType="end"/>
      </w:r>
      <w:r w:rsidRPr="00B34B83">
        <w:rPr>
          <w:rFonts w:asciiTheme="minorHAnsi" w:hAnsiTheme="minorHAnsi" w:cstheme="minorHAnsi"/>
          <w:strike/>
          <w:sz w:val="20"/>
          <w:lang w:eastAsia="pl-PL"/>
        </w:rPr>
        <w:t>”,</w:t>
      </w:r>
      <w:r w:rsidRPr="00B34B83">
        <w:rPr>
          <w:rFonts w:asciiTheme="minorHAnsi" w:hAnsiTheme="minorHAnsi" w:cstheme="minorHAnsi"/>
          <w:b/>
          <w:strike/>
          <w:sz w:val="20"/>
          <w:lang w:eastAsia="pl-PL"/>
        </w:rPr>
        <w:t xml:space="preserve"> oświadczamy</w:t>
      </w:r>
      <w:r w:rsidRPr="00B34B83">
        <w:rPr>
          <w:rFonts w:asciiTheme="minorHAnsi" w:hAnsiTheme="minorHAnsi" w:cstheme="minorHAnsi"/>
          <w:strike/>
          <w:sz w:val="20"/>
          <w:lang w:eastAsia="pl-PL"/>
        </w:rPr>
        <w:t>, że dysponujemy następującymi osobami zdolnymi do realizacji zadania zdolnymi do wykonana przedmiotu Zakupu:</w:t>
      </w:r>
    </w:p>
    <w:p w14:paraId="0648025A" w14:textId="77777777" w:rsidR="000A5EEF" w:rsidRPr="00B34B83" w:rsidRDefault="000A5EEF" w:rsidP="000A5EEF">
      <w:pPr>
        <w:widowControl w:val="0"/>
        <w:snapToGrid w:val="0"/>
        <w:spacing w:line="240" w:lineRule="auto"/>
        <w:ind w:left="170" w:right="170"/>
        <w:rPr>
          <w:rFonts w:asciiTheme="minorHAnsi" w:hAnsiTheme="minorHAnsi" w:cstheme="minorHAnsi"/>
          <w:strike/>
          <w:sz w:val="14"/>
          <w:szCs w:val="14"/>
          <w:lang w:eastAsia="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1516"/>
        <w:gridCol w:w="2026"/>
        <w:gridCol w:w="1547"/>
        <w:gridCol w:w="1888"/>
        <w:gridCol w:w="1554"/>
      </w:tblGrid>
      <w:tr w:rsidR="00020386" w:rsidRPr="00B34B83" w14:paraId="06FF0EFD" w14:textId="77777777" w:rsidTr="00020386">
        <w:trPr>
          <w:jc w:val="center"/>
        </w:trPr>
        <w:tc>
          <w:tcPr>
            <w:tcW w:w="531"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3D0816D7" w14:textId="77777777" w:rsidR="00020386" w:rsidRPr="00B34B83" w:rsidRDefault="00020386" w:rsidP="00020386">
            <w:pPr>
              <w:widowControl w:val="0"/>
              <w:tabs>
                <w:tab w:val="left" w:pos="415"/>
              </w:tabs>
              <w:snapToGrid w:val="0"/>
              <w:spacing w:line="240" w:lineRule="auto"/>
              <w:jc w:val="center"/>
              <w:rPr>
                <w:rFonts w:asciiTheme="minorHAnsi" w:hAnsiTheme="minorHAnsi" w:cstheme="minorHAnsi"/>
                <w:b/>
                <w:strike/>
                <w:sz w:val="20"/>
                <w:lang w:eastAsia="pl-PL"/>
              </w:rPr>
            </w:pPr>
            <w:bookmarkStart w:id="11" w:name="_Toc18342848"/>
            <w:bookmarkStart w:id="12" w:name="_Toc54073231"/>
            <w:bookmarkStart w:id="13" w:name="_Toc57057714"/>
            <w:bookmarkStart w:id="14" w:name="_Toc57122890"/>
            <w:bookmarkStart w:id="15" w:name="_Toc57637479"/>
            <w:r w:rsidRPr="00B34B83">
              <w:rPr>
                <w:rFonts w:asciiTheme="minorHAnsi" w:hAnsiTheme="minorHAnsi" w:cstheme="minorHAnsi"/>
                <w:b/>
                <w:strike/>
                <w:sz w:val="20"/>
                <w:lang w:eastAsia="pl-PL"/>
              </w:rPr>
              <w:t>Lp.</w:t>
            </w:r>
          </w:p>
        </w:tc>
        <w:tc>
          <w:tcPr>
            <w:tcW w:w="1516"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A6100CE" w14:textId="77777777" w:rsidR="00020386" w:rsidRPr="00B34B83" w:rsidRDefault="00020386" w:rsidP="00020386">
            <w:pPr>
              <w:widowControl w:val="0"/>
              <w:snapToGrid w:val="0"/>
              <w:spacing w:line="240" w:lineRule="auto"/>
              <w:ind w:right="170"/>
              <w:jc w:val="center"/>
              <w:rPr>
                <w:rFonts w:asciiTheme="minorHAnsi" w:hAnsiTheme="minorHAnsi" w:cstheme="minorHAnsi"/>
                <w:b/>
                <w:strike/>
                <w:sz w:val="20"/>
                <w:lang w:eastAsia="pl-PL"/>
              </w:rPr>
            </w:pPr>
            <w:r w:rsidRPr="00B34B83">
              <w:rPr>
                <w:rFonts w:asciiTheme="minorHAnsi" w:hAnsiTheme="minorHAnsi" w:cstheme="minorHAnsi"/>
                <w:b/>
                <w:strike/>
                <w:sz w:val="20"/>
                <w:lang w:eastAsia="pl-PL"/>
              </w:rPr>
              <w:t>Imię i nazwisko</w:t>
            </w:r>
          </w:p>
        </w:tc>
        <w:tc>
          <w:tcPr>
            <w:tcW w:w="2026"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668E2B5" w14:textId="77777777" w:rsidR="00020386" w:rsidRPr="00B34B83" w:rsidRDefault="00020386" w:rsidP="00020386">
            <w:pPr>
              <w:widowControl w:val="0"/>
              <w:snapToGrid w:val="0"/>
              <w:spacing w:line="240" w:lineRule="auto"/>
              <w:ind w:left="-51" w:right="85"/>
              <w:jc w:val="center"/>
              <w:rPr>
                <w:rFonts w:asciiTheme="minorHAnsi" w:hAnsiTheme="minorHAnsi" w:cstheme="minorHAnsi"/>
                <w:b/>
                <w:strike/>
                <w:sz w:val="20"/>
                <w:lang w:eastAsia="pl-PL"/>
              </w:rPr>
            </w:pPr>
            <w:r w:rsidRPr="00B34B83">
              <w:rPr>
                <w:rFonts w:asciiTheme="minorHAnsi" w:hAnsiTheme="minorHAnsi" w:cstheme="minorHAnsi"/>
                <w:b/>
                <w:strike/>
                <w:sz w:val="20"/>
                <w:lang w:eastAsia="pl-PL"/>
              </w:rPr>
              <w:t>Opis kwalifikacji i doświadczenia</w:t>
            </w:r>
          </w:p>
        </w:tc>
        <w:tc>
          <w:tcPr>
            <w:tcW w:w="154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0CE2DF8" w14:textId="77777777" w:rsidR="00020386" w:rsidRPr="00B34B83" w:rsidRDefault="00020386" w:rsidP="00020386">
            <w:pPr>
              <w:widowControl w:val="0"/>
              <w:snapToGrid w:val="0"/>
              <w:spacing w:line="240" w:lineRule="auto"/>
              <w:ind w:right="170"/>
              <w:jc w:val="right"/>
              <w:rPr>
                <w:rFonts w:asciiTheme="minorHAnsi" w:hAnsiTheme="minorHAnsi" w:cstheme="minorHAnsi"/>
                <w:b/>
                <w:strike/>
                <w:sz w:val="20"/>
                <w:lang w:eastAsia="pl-PL"/>
              </w:rPr>
            </w:pPr>
            <w:r w:rsidRPr="00B34B83">
              <w:rPr>
                <w:rFonts w:asciiTheme="minorHAnsi" w:hAnsiTheme="minorHAnsi" w:cstheme="minorHAnsi"/>
                <w:b/>
                <w:strike/>
                <w:sz w:val="20"/>
                <w:lang w:eastAsia="pl-PL"/>
              </w:rPr>
              <w:t>Nr i rodzaj uprawnień</w:t>
            </w:r>
          </w:p>
        </w:tc>
        <w:tc>
          <w:tcPr>
            <w:tcW w:w="188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0C65271" w14:textId="77777777" w:rsidR="00020386" w:rsidRPr="00B34B83" w:rsidRDefault="00020386" w:rsidP="00020386">
            <w:pPr>
              <w:widowControl w:val="0"/>
              <w:snapToGrid w:val="0"/>
              <w:spacing w:line="240" w:lineRule="auto"/>
              <w:ind w:right="170"/>
              <w:jc w:val="center"/>
              <w:rPr>
                <w:rFonts w:asciiTheme="minorHAnsi" w:hAnsiTheme="minorHAnsi" w:cstheme="minorHAnsi"/>
                <w:b/>
                <w:strike/>
                <w:sz w:val="20"/>
                <w:lang w:eastAsia="pl-PL"/>
              </w:rPr>
            </w:pPr>
            <w:r w:rsidRPr="00B34B83">
              <w:rPr>
                <w:rFonts w:asciiTheme="minorHAnsi" w:hAnsiTheme="minorHAnsi" w:cstheme="minorHAnsi"/>
                <w:b/>
                <w:strike/>
                <w:sz w:val="20"/>
                <w:lang w:eastAsia="pl-PL"/>
              </w:rPr>
              <w:t>Zakres wykonywanych czynności</w:t>
            </w:r>
          </w:p>
        </w:tc>
        <w:tc>
          <w:tcPr>
            <w:tcW w:w="155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355A09B" w14:textId="7C622712" w:rsidR="00020386" w:rsidRPr="00B34B83" w:rsidRDefault="002F2397" w:rsidP="00020386">
            <w:pPr>
              <w:widowControl w:val="0"/>
              <w:snapToGrid w:val="0"/>
              <w:spacing w:line="240" w:lineRule="auto"/>
              <w:ind w:right="170"/>
              <w:jc w:val="center"/>
              <w:rPr>
                <w:rFonts w:asciiTheme="minorHAnsi" w:hAnsiTheme="minorHAnsi" w:cstheme="minorHAnsi"/>
                <w:b/>
                <w:strike/>
                <w:sz w:val="20"/>
                <w:lang w:eastAsia="pl-PL"/>
              </w:rPr>
            </w:pPr>
            <w:r w:rsidRPr="00B34B83">
              <w:rPr>
                <w:rFonts w:asciiTheme="minorHAnsi" w:hAnsiTheme="minorHAnsi" w:cstheme="minorHAnsi"/>
                <w:b/>
                <w:strike/>
                <w:sz w:val="20"/>
              </w:rPr>
              <w:t>Uwagi</w:t>
            </w:r>
          </w:p>
        </w:tc>
      </w:tr>
      <w:tr w:rsidR="00020386" w:rsidRPr="00B34B83" w14:paraId="5D1C52E9" w14:textId="77777777" w:rsidTr="00020386">
        <w:trPr>
          <w:trHeight w:val="529"/>
          <w:jc w:val="center"/>
        </w:trPr>
        <w:tc>
          <w:tcPr>
            <w:tcW w:w="531" w:type="dxa"/>
            <w:tcBorders>
              <w:top w:val="single" w:sz="4" w:space="0" w:color="auto"/>
              <w:left w:val="single" w:sz="4" w:space="0" w:color="auto"/>
              <w:bottom w:val="single" w:sz="4" w:space="0" w:color="auto"/>
              <w:right w:val="single" w:sz="4" w:space="0" w:color="auto"/>
            </w:tcBorders>
            <w:vAlign w:val="center"/>
            <w:hideMark/>
          </w:tcPr>
          <w:p w14:paraId="01EEA7A0" w14:textId="77777777" w:rsidR="00020386" w:rsidRPr="00B34B83" w:rsidRDefault="00020386" w:rsidP="00020386">
            <w:pPr>
              <w:widowControl w:val="0"/>
              <w:tabs>
                <w:tab w:val="left" w:pos="415"/>
              </w:tabs>
              <w:snapToGrid w:val="0"/>
              <w:spacing w:line="300" w:lineRule="auto"/>
              <w:jc w:val="center"/>
              <w:rPr>
                <w:rFonts w:asciiTheme="minorHAnsi" w:hAnsiTheme="minorHAnsi" w:cstheme="minorHAnsi"/>
                <w:strike/>
                <w:sz w:val="20"/>
                <w:lang w:eastAsia="pl-PL"/>
              </w:rPr>
            </w:pPr>
            <w:r w:rsidRPr="00B34B83">
              <w:rPr>
                <w:rFonts w:asciiTheme="minorHAnsi" w:hAnsiTheme="minorHAnsi" w:cstheme="minorHAnsi"/>
                <w:strike/>
                <w:sz w:val="20"/>
                <w:lang w:eastAsia="pl-PL"/>
              </w:rPr>
              <w:t>1</w:t>
            </w:r>
          </w:p>
        </w:tc>
        <w:tc>
          <w:tcPr>
            <w:tcW w:w="1516" w:type="dxa"/>
            <w:tcBorders>
              <w:top w:val="single" w:sz="4" w:space="0" w:color="auto"/>
              <w:left w:val="single" w:sz="4" w:space="0" w:color="auto"/>
              <w:bottom w:val="single" w:sz="4" w:space="0" w:color="auto"/>
              <w:right w:val="single" w:sz="4" w:space="0" w:color="auto"/>
            </w:tcBorders>
          </w:tcPr>
          <w:p w14:paraId="3BA162F1" w14:textId="77777777" w:rsidR="00020386" w:rsidRPr="00B34B83" w:rsidRDefault="00020386" w:rsidP="00020386">
            <w:pPr>
              <w:widowControl w:val="0"/>
              <w:snapToGrid w:val="0"/>
              <w:spacing w:line="300" w:lineRule="auto"/>
              <w:ind w:right="170"/>
              <w:rPr>
                <w:rFonts w:asciiTheme="minorHAnsi" w:hAnsiTheme="minorHAnsi" w:cstheme="minorHAnsi"/>
                <w:b/>
                <w:strike/>
                <w:sz w:val="20"/>
                <w:lang w:eastAsia="pl-PL"/>
              </w:rPr>
            </w:pPr>
          </w:p>
        </w:tc>
        <w:tc>
          <w:tcPr>
            <w:tcW w:w="2026" w:type="dxa"/>
            <w:tcBorders>
              <w:top w:val="single" w:sz="4" w:space="0" w:color="auto"/>
              <w:left w:val="single" w:sz="4" w:space="0" w:color="auto"/>
              <w:bottom w:val="single" w:sz="4" w:space="0" w:color="auto"/>
              <w:right w:val="single" w:sz="4" w:space="0" w:color="auto"/>
            </w:tcBorders>
          </w:tcPr>
          <w:p w14:paraId="395D8BC6" w14:textId="77777777" w:rsidR="00020386" w:rsidRPr="00B34B83" w:rsidRDefault="00020386" w:rsidP="00020386">
            <w:pPr>
              <w:widowControl w:val="0"/>
              <w:snapToGrid w:val="0"/>
              <w:spacing w:line="300" w:lineRule="auto"/>
              <w:ind w:right="170"/>
              <w:rPr>
                <w:rFonts w:asciiTheme="minorHAnsi" w:hAnsiTheme="minorHAnsi" w:cstheme="minorHAnsi"/>
                <w:b/>
                <w:strike/>
                <w:sz w:val="20"/>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54C7FBB4" w14:textId="77777777" w:rsidR="00020386" w:rsidRPr="00B34B83" w:rsidRDefault="00020386" w:rsidP="00020386">
            <w:pPr>
              <w:widowControl w:val="0"/>
              <w:snapToGrid w:val="0"/>
              <w:spacing w:line="300" w:lineRule="auto"/>
              <w:ind w:right="170"/>
              <w:jc w:val="center"/>
              <w:rPr>
                <w:rFonts w:asciiTheme="minorHAnsi" w:hAnsiTheme="minorHAnsi" w:cstheme="minorHAnsi"/>
                <w:b/>
                <w:strike/>
                <w:sz w:val="20"/>
                <w:lang w:eastAsia="pl-PL"/>
              </w:rPr>
            </w:pPr>
          </w:p>
        </w:tc>
        <w:tc>
          <w:tcPr>
            <w:tcW w:w="1888" w:type="dxa"/>
            <w:tcBorders>
              <w:top w:val="single" w:sz="4" w:space="0" w:color="auto"/>
              <w:left w:val="single" w:sz="4" w:space="0" w:color="auto"/>
              <w:bottom w:val="single" w:sz="4" w:space="0" w:color="auto"/>
              <w:right w:val="single" w:sz="4" w:space="0" w:color="auto"/>
            </w:tcBorders>
          </w:tcPr>
          <w:p w14:paraId="170FFAE4" w14:textId="77777777" w:rsidR="00020386" w:rsidRPr="00B34B83" w:rsidRDefault="00020386" w:rsidP="00020386">
            <w:pPr>
              <w:widowControl w:val="0"/>
              <w:snapToGrid w:val="0"/>
              <w:spacing w:line="300" w:lineRule="auto"/>
              <w:ind w:right="170"/>
              <w:rPr>
                <w:rFonts w:asciiTheme="minorHAnsi" w:hAnsiTheme="minorHAnsi" w:cstheme="minorHAnsi"/>
                <w:b/>
                <w:strike/>
                <w:sz w:val="20"/>
                <w:lang w:eastAsia="pl-PL"/>
              </w:rPr>
            </w:pPr>
          </w:p>
        </w:tc>
        <w:tc>
          <w:tcPr>
            <w:tcW w:w="1554" w:type="dxa"/>
            <w:tcBorders>
              <w:top w:val="single" w:sz="4" w:space="0" w:color="auto"/>
              <w:left w:val="single" w:sz="4" w:space="0" w:color="auto"/>
              <w:bottom w:val="single" w:sz="4" w:space="0" w:color="auto"/>
              <w:right w:val="single" w:sz="4" w:space="0" w:color="auto"/>
            </w:tcBorders>
            <w:vAlign w:val="center"/>
          </w:tcPr>
          <w:p w14:paraId="5B18AFC7" w14:textId="77777777" w:rsidR="00020386" w:rsidRPr="00B34B83" w:rsidRDefault="00020386" w:rsidP="00020386">
            <w:pPr>
              <w:widowControl w:val="0"/>
              <w:snapToGrid w:val="0"/>
              <w:spacing w:line="300" w:lineRule="auto"/>
              <w:ind w:right="170"/>
              <w:rPr>
                <w:rFonts w:asciiTheme="minorHAnsi" w:hAnsiTheme="minorHAnsi" w:cstheme="minorHAnsi"/>
                <w:b/>
                <w:strike/>
                <w:sz w:val="20"/>
                <w:lang w:eastAsia="pl-PL"/>
              </w:rPr>
            </w:pPr>
          </w:p>
        </w:tc>
      </w:tr>
      <w:tr w:rsidR="00020386" w:rsidRPr="00B34B83" w14:paraId="1FECECA3" w14:textId="77777777" w:rsidTr="00020386">
        <w:trPr>
          <w:trHeight w:val="565"/>
          <w:jc w:val="center"/>
        </w:trPr>
        <w:tc>
          <w:tcPr>
            <w:tcW w:w="531" w:type="dxa"/>
            <w:tcBorders>
              <w:top w:val="single" w:sz="4" w:space="0" w:color="auto"/>
              <w:left w:val="single" w:sz="4" w:space="0" w:color="auto"/>
              <w:bottom w:val="single" w:sz="4" w:space="0" w:color="auto"/>
              <w:right w:val="single" w:sz="4" w:space="0" w:color="auto"/>
            </w:tcBorders>
            <w:vAlign w:val="center"/>
            <w:hideMark/>
          </w:tcPr>
          <w:p w14:paraId="22A5AAE2" w14:textId="77777777" w:rsidR="00020386" w:rsidRPr="00B34B83" w:rsidRDefault="00020386" w:rsidP="00020386">
            <w:pPr>
              <w:widowControl w:val="0"/>
              <w:tabs>
                <w:tab w:val="left" w:pos="415"/>
              </w:tabs>
              <w:snapToGrid w:val="0"/>
              <w:spacing w:line="300" w:lineRule="auto"/>
              <w:jc w:val="center"/>
              <w:rPr>
                <w:rFonts w:asciiTheme="minorHAnsi" w:hAnsiTheme="minorHAnsi" w:cstheme="minorHAnsi"/>
                <w:strike/>
                <w:sz w:val="20"/>
                <w:lang w:eastAsia="pl-PL"/>
              </w:rPr>
            </w:pPr>
            <w:r w:rsidRPr="00B34B83">
              <w:rPr>
                <w:rFonts w:asciiTheme="minorHAnsi" w:hAnsiTheme="minorHAnsi" w:cstheme="minorHAnsi"/>
                <w:strike/>
                <w:sz w:val="20"/>
                <w:lang w:eastAsia="pl-PL"/>
              </w:rPr>
              <w:t>2</w:t>
            </w:r>
          </w:p>
        </w:tc>
        <w:tc>
          <w:tcPr>
            <w:tcW w:w="1516" w:type="dxa"/>
            <w:tcBorders>
              <w:top w:val="single" w:sz="4" w:space="0" w:color="auto"/>
              <w:left w:val="single" w:sz="4" w:space="0" w:color="auto"/>
              <w:bottom w:val="single" w:sz="4" w:space="0" w:color="auto"/>
              <w:right w:val="single" w:sz="4" w:space="0" w:color="auto"/>
            </w:tcBorders>
          </w:tcPr>
          <w:p w14:paraId="48996BB4" w14:textId="77777777" w:rsidR="00020386" w:rsidRPr="00B34B83" w:rsidRDefault="00020386" w:rsidP="00020386">
            <w:pPr>
              <w:widowControl w:val="0"/>
              <w:snapToGrid w:val="0"/>
              <w:spacing w:line="300" w:lineRule="auto"/>
              <w:ind w:right="170"/>
              <w:rPr>
                <w:rFonts w:asciiTheme="minorHAnsi" w:hAnsiTheme="minorHAnsi" w:cstheme="minorHAnsi"/>
                <w:b/>
                <w:strike/>
                <w:sz w:val="20"/>
                <w:lang w:eastAsia="pl-PL"/>
              </w:rPr>
            </w:pPr>
          </w:p>
        </w:tc>
        <w:tc>
          <w:tcPr>
            <w:tcW w:w="2026" w:type="dxa"/>
            <w:tcBorders>
              <w:top w:val="single" w:sz="4" w:space="0" w:color="auto"/>
              <w:left w:val="single" w:sz="4" w:space="0" w:color="auto"/>
              <w:bottom w:val="single" w:sz="4" w:space="0" w:color="auto"/>
              <w:right w:val="single" w:sz="4" w:space="0" w:color="auto"/>
            </w:tcBorders>
          </w:tcPr>
          <w:p w14:paraId="40C5BCCB" w14:textId="77777777" w:rsidR="00020386" w:rsidRPr="00B34B83" w:rsidRDefault="00020386" w:rsidP="00020386">
            <w:pPr>
              <w:widowControl w:val="0"/>
              <w:snapToGrid w:val="0"/>
              <w:spacing w:line="300" w:lineRule="auto"/>
              <w:ind w:right="170"/>
              <w:rPr>
                <w:rFonts w:asciiTheme="minorHAnsi" w:hAnsiTheme="minorHAnsi" w:cstheme="minorHAnsi"/>
                <w:b/>
                <w:strike/>
                <w:sz w:val="20"/>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7CE8A0DE" w14:textId="77777777" w:rsidR="00020386" w:rsidRPr="00B34B83" w:rsidRDefault="00020386" w:rsidP="00020386">
            <w:pPr>
              <w:widowControl w:val="0"/>
              <w:snapToGrid w:val="0"/>
              <w:spacing w:line="300" w:lineRule="auto"/>
              <w:ind w:right="170"/>
              <w:jc w:val="center"/>
              <w:rPr>
                <w:rFonts w:asciiTheme="minorHAnsi" w:hAnsiTheme="minorHAnsi" w:cstheme="minorHAnsi"/>
                <w:b/>
                <w:strike/>
                <w:sz w:val="20"/>
                <w:lang w:eastAsia="pl-PL"/>
              </w:rPr>
            </w:pPr>
          </w:p>
        </w:tc>
        <w:tc>
          <w:tcPr>
            <w:tcW w:w="1888" w:type="dxa"/>
            <w:tcBorders>
              <w:top w:val="single" w:sz="4" w:space="0" w:color="auto"/>
              <w:left w:val="single" w:sz="4" w:space="0" w:color="auto"/>
              <w:bottom w:val="single" w:sz="4" w:space="0" w:color="auto"/>
              <w:right w:val="single" w:sz="4" w:space="0" w:color="auto"/>
            </w:tcBorders>
          </w:tcPr>
          <w:p w14:paraId="03705EC9" w14:textId="77777777" w:rsidR="00020386" w:rsidRPr="00B34B83" w:rsidRDefault="00020386" w:rsidP="00020386">
            <w:pPr>
              <w:widowControl w:val="0"/>
              <w:snapToGrid w:val="0"/>
              <w:spacing w:line="300" w:lineRule="auto"/>
              <w:ind w:right="170"/>
              <w:rPr>
                <w:rFonts w:asciiTheme="minorHAnsi" w:hAnsiTheme="minorHAnsi" w:cstheme="minorHAnsi"/>
                <w:b/>
                <w:strike/>
                <w:sz w:val="20"/>
                <w:lang w:eastAsia="pl-PL"/>
              </w:rPr>
            </w:pPr>
          </w:p>
        </w:tc>
        <w:tc>
          <w:tcPr>
            <w:tcW w:w="1554" w:type="dxa"/>
            <w:tcBorders>
              <w:top w:val="single" w:sz="4" w:space="0" w:color="auto"/>
              <w:left w:val="single" w:sz="4" w:space="0" w:color="auto"/>
              <w:bottom w:val="single" w:sz="4" w:space="0" w:color="auto"/>
              <w:right w:val="single" w:sz="4" w:space="0" w:color="auto"/>
            </w:tcBorders>
            <w:vAlign w:val="center"/>
          </w:tcPr>
          <w:p w14:paraId="08F0FB7F" w14:textId="77777777" w:rsidR="00020386" w:rsidRPr="00B34B83" w:rsidRDefault="00020386" w:rsidP="00020386">
            <w:pPr>
              <w:widowControl w:val="0"/>
              <w:snapToGrid w:val="0"/>
              <w:spacing w:line="300" w:lineRule="auto"/>
              <w:ind w:right="170"/>
              <w:rPr>
                <w:rFonts w:asciiTheme="minorHAnsi" w:hAnsiTheme="minorHAnsi" w:cstheme="minorHAnsi"/>
                <w:b/>
                <w:strike/>
                <w:sz w:val="20"/>
                <w:lang w:eastAsia="pl-PL"/>
              </w:rPr>
            </w:pPr>
          </w:p>
        </w:tc>
      </w:tr>
      <w:tr w:rsidR="00020386" w:rsidRPr="00B34B83" w14:paraId="72ED1C35" w14:textId="77777777" w:rsidTr="00020386">
        <w:trPr>
          <w:trHeight w:val="545"/>
          <w:jc w:val="center"/>
        </w:trPr>
        <w:tc>
          <w:tcPr>
            <w:tcW w:w="531" w:type="dxa"/>
            <w:tcBorders>
              <w:top w:val="single" w:sz="4" w:space="0" w:color="auto"/>
              <w:left w:val="single" w:sz="4" w:space="0" w:color="auto"/>
              <w:bottom w:val="single" w:sz="4" w:space="0" w:color="auto"/>
              <w:right w:val="single" w:sz="4" w:space="0" w:color="auto"/>
            </w:tcBorders>
            <w:vAlign w:val="center"/>
            <w:hideMark/>
          </w:tcPr>
          <w:p w14:paraId="5F3EF737" w14:textId="77777777" w:rsidR="00020386" w:rsidRPr="00B34B83" w:rsidRDefault="00020386" w:rsidP="00020386">
            <w:pPr>
              <w:widowControl w:val="0"/>
              <w:tabs>
                <w:tab w:val="left" w:pos="415"/>
              </w:tabs>
              <w:snapToGrid w:val="0"/>
              <w:spacing w:line="300" w:lineRule="auto"/>
              <w:jc w:val="center"/>
              <w:rPr>
                <w:rFonts w:asciiTheme="minorHAnsi" w:hAnsiTheme="minorHAnsi" w:cstheme="minorHAnsi"/>
                <w:strike/>
                <w:sz w:val="20"/>
                <w:lang w:eastAsia="pl-PL"/>
              </w:rPr>
            </w:pPr>
            <w:r w:rsidRPr="00B34B83">
              <w:rPr>
                <w:rFonts w:asciiTheme="minorHAnsi" w:hAnsiTheme="minorHAnsi" w:cstheme="minorHAnsi"/>
                <w:strike/>
                <w:sz w:val="20"/>
                <w:lang w:eastAsia="pl-PL"/>
              </w:rPr>
              <w:t>3</w:t>
            </w:r>
          </w:p>
        </w:tc>
        <w:tc>
          <w:tcPr>
            <w:tcW w:w="1516" w:type="dxa"/>
            <w:tcBorders>
              <w:top w:val="single" w:sz="4" w:space="0" w:color="auto"/>
              <w:left w:val="single" w:sz="4" w:space="0" w:color="auto"/>
              <w:bottom w:val="single" w:sz="4" w:space="0" w:color="auto"/>
              <w:right w:val="single" w:sz="4" w:space="0" w:color="auto"/>
            </w:tcBorders>
          </w:tcPr>
          <w:p w14:paraId="0D9ED632" w14:textId="77777777" w:rsidR="00020386" w:rsidRPr="00B34B83" w:rsidRDefault="00020386" w:rsidP="00020386">
            <w:pPr>
              <w:widowControl w:val="0"/>
              <w:snapToGrid w:val="0"/>
              <w:spacing w:line="300" w:lineRule="auto"/>
              <w:ind w:right="170"/>
              <w:rPr>
                <w:rFonts w:asciiTheme="minorHAnsi" w:hAnsiTheme="minorHAnsi" w:cstheme="minorHAnsi"/>
                <w:b/>
                <w:strike/>
                <w:sz w:val="20"/>
                <w:lang w:eastAsia="pl-PL"/>
              </w:rPr>
            </w:pPr>
          </w:p>
        </w:tc>
        <w:tc>
          <w:tcPr>
            <w:tcW w:w="2026" w:type="dxa"/>
            <w:tcBorders>
              <w:top w:val="single" w:sz="4" w:space="0" w:color="auto"/>
              <w:left w:val="single" w:sz="4" w:space="0" w:color="auto"/>
              <w:bottom w:val="single" w:sz="4" w:space="0" w:color="auto"/>
              <w:right w:val="single" w:sz="4" w:space="0" w:color="auto"/>
            </w:tcBorders>
          </w:tcPr>
          <w:p w14:paraId="218BEE25" w14:textId="77777777" w:rsidR="00020386" w:rsidRPr="00B34B83" w:rsidRDefault="00020386" w:rsidP="00020386">
            <w:pPr>
              <w:widowControl w:val="0"/>
              <w:snapToGrid w:val="0"/>
              <w:spacing w:line="300" w:lineRule="auto"/>
              <w:ind w:right="170"/>
              <w:rPr>
                <w:rFonts w:asciiTheme="minorHAnsi" w:hAnsiTheme="minorHAnsi" w:cstheme="minorHAnsi"/>
                <w:b/>
                <w:strike/>
                <w:sz w:val="20"/>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103BBAD7" w14:textId="77777777" w:rsidR="00020386" w:rsidRPr="00B34B83" w:rsidRDefault="00020386" w:rsidP="00020386">
            <w:pPr>
              <w:widowControl w:val="0"/>
              <w:snapToGrid w:val="0"/>
              <w:spacing w:line="300" w:lineRule="auto"/>
              <w:ind w:right="170"/>
              <w:jc w:val="center"/>
              <w:rPr>
                <w:rFonts w:asciiTheme="minorHAnsi" w:hAnsiTheme="minorHAnsi" w:cstheme="minorHAnsi"/>
                <w:b/>
                <w:strike/>
                <w:sz w:val="20"/>
                <w:lang w:eastAsia="pl-PL"/>
              </w:rPr>
            </w:pPr>
          </w:p>
        </w:tc>
        <w:tc>
          <w:tcPr>
            <w:tcW w:w="1888" w:type="dxa"/>
            <w:tcBorders>
              <w:top w:val="single" w:sz="4" w:space="0" w:color="auto"/>
              <w:left w:val="single" w:sz="4" w:space="0" w:color="auto"/>
              <w:bottom w:val="single" w:sz="4" w:space="0" w:color="auto"/>
              <w:right w:val="single" w:sz="4" w:space="0" w:color="auto"/>
            </w:tcBorders>
          </w:tcPr>
          <w:p w14:paraId="5E7B82D3" w14:textId="77777777" w:rsidR="00020386" w:rsidRPr="00B34B83" w:rsidRDefault="00020386" w:rsidP="00020386">
            <w:pPr>
              <w:widowControl w:val="0"/>
              <w:snapToGrid w:val="0"/>
              <w:spacing w:line="300" w:lineRule="auto"/>
              <w:ind w:right="170"/>
              <w:rPr>
                <w:rFonts w:asciiTheme="minorHAnsi" w:hAnsiTheme="minorHAnsi" w:cstheme="minorHAnsi"/>
                <w:b/>
                <w:strike/>
                <w:sz w:val="20"/>
                <w:lang w:eastAsia="pl-PL"/>
              </w:rPr>
            </w:pPr>
          </w:p>
        </w:tc>
        <w:tc>
          <w:tcPr>
            <w:tcW w:w="1554" w:type="dxa"/>
            <w:tcBorders>
              <w:top w:val="single" w:sz="4" w:space="0" w:color="auto"/>
              <w:left w:val="single" w:sz="4" w:space="0" w:color="auto"/>
              <w:bottom w:val="single" w:sz="4" w:space="0" w:color="auto"/>
              <w:right w:val="single" w:sz="4" w:space="0" w:color="auto"/>
            </w:tcBorders>
            <w:vAlign w:val="center"/>
          </w:tcPr>
          <w:p w14:paraId="4356C5C0" w14:textId="77777777" w:rsidR="00020386" w:rsidRPr="00B34B83" w:rsidRDefault="00020386" w:rsidP="00020386">
            <w:pPr>
              <w:widowControl w:val="0"/>
              <w:snapToGrid w:val="0"/>
              <w:spacing w:line="300" w:lineRule="auto"/>
              <w:ind w:right="170"/>
              <w:rPr>
                <w:rFonts w:asciiTheme="minorHAnsi" w:hAnsiTheme="minorHAnsi" w:cstheme="minorHAnsi"/>
                <w:b/>
                <w:strike/>
                <w:sz w:val="20"/>
                <w:lang w:eastAsia="pl-PL"/>
              </w:rPr>
            </w:pPr>
          </w:p>
        </w:tc>
      </w:tr>
      <w:tr w:rsidR="00020386" w:rsidRPr="00B34B83" w14:paraId="477B05D1" w14:textId="77777777" w:rsidTr="00020386">
        <w:trPr>
          <w:trHeight w:val="553"/>
          <w:jc w:val="center"/>
        </w:trPr>
        <w:tc>
          <w:tcPr>
            <w:tcW w:w="531" w:type="dxa"/>
            <w:tcBorders>
              <w:top w:val="single" w:sz="4" w:space="0" w:color="auto"/>
              <w:left w:val="single" w:sz="4" w:space="0" w:color="auto"/>
              <w:bottom w:val="single" w:sz="4" w:space="0" w:color="auto"/>
              <w:right w:val="single" w:sz="4" w:space="0" w:color="auto"/>
            </w:tcBorders>
            <w:vAlign w:val="center"/>
          </w:tcPr>
          <w:p w14:paraId="0D6005B5" w14:textId="15110414" w:rsidR="00020386" w:rsidRPr="00B34B83" w:rsidRDefault="00020386" w:rsidP="00020386">
            <w:pPr>
              <w:widowControl w:val="0"/>
              <w:tabs>
                <w:tab w:val="left" w:pos="415"/>
              </w:tabs>
              <w:snapToGrid w:val="0"/>
              <w:spacing w:line="300" w:lineRule="auto"/>
              <w:jc w:val="center"/>
              <w:rPr>
                <w:rFonts w:asciiTheme="minorHAnsi" w:hAnsiTheme="minorHAnsi" w:cstheme="minorHAnsi"/>
                <w:strike/>
                <w:sz w:val="20"/>
                <w:lang w:eastAsia="pl-PL"/>
              </w:rPr>
            </w:pPr>
            <w:r w:rsidRPr="00B34B83">
              <w:rPr>
                <w:rFonts w:asciiTheme="minorHAnsi" w:hAnsiTheme="minorHAnsi" w:cstheme="minorHAnsi"/>
                <w:strike/>
                <w:sz w:val="20"/>
                <w:lang w:eastAsia="pl-PL"/>
              </w:rPr>
              <w:t>4</w:t>
            </w:r>
          </w:p>
        </w:tc>
        <w:tc>
          <w:tcPr>
            <w:tcW w:w="1516" w:type="dxa"/>
            <w:tcBorders>
              <w:top w:val="single" w:sz="4" w:space="0" w:color="auto"/>
              <w:left w:val="single" w:sz="4" w:space="0" w:color="auto"/>
              <w:bottom w:val="single" w:sz="4" w:space="0" w:color="auto"/>
              <w:right w:val="single" w:sz="4" w:space="0" w:color="auto"/>
            </w:tcBorders>
          </w:tcPr>
          <w:p w14:paraId="37C7AC53" w14:textId="77777777" w:rsidR="00020386" w:rsidRPr="00B34B83" w:rsidRDefault="00020386" w:rsidP="00020386">
            <w:pPr>
              <w:widowControl w:val="0"/>
              <w:snapToGrid w:val="0"/>
              <w:spacing w:line="300" w:lineRule="auto"/>
              <w:ind w:right="170"/>
              <w:rPr>
                <w:rFonts w:asciiTheme="minorHAnsi" w:hAnsiTheme="minorHAnsi" w:cstheme="minorHAnsi"/>
                <w:b/>
                <w:strike/>
                <w:sz w:val="20"/>
                <w:lang w:eastAsia="pl-PL"/>
              </w:rPr>
            </w:pPr>
          </w:p>
        </w:tc>
        <w:tc>
          <w:tcPr>
            <w:tcW w:w="2026" w:type="dxa"/>
            <w:tcBorders>
              <w:top w:val="single" w:sz="4" w:space="0" w:color="auto"/>
              <w:left w:val="single" w:sz="4" w:space="0" w:color="auto"/>
              <w:bottom w:val="single" w:sz="4" w:space="0" w:color="auto"/>
              <w:right w:val="single" w:sz="4" w:space="0" w:color="auto"/>
            </w:tcBorders>
          </w:tcPr>
          <w:p w14:paraId="022AAF24" w14:textId="77777777" w:rsidR="00020386" w:rsidRPr="00B34B83" w:rsidRDefault="00020386" w:rsidP="00020386">
            <w:pPr>
              <w:widowControl w:val="0"/>
              <w:snapToGrid w:val="0"/>
              <w:spacing w:line="300" w:lineRule="auto"/>
              <w:ind w:right="170"/>
              <w:rPr>
                <w:rFonts w:asciiTheme="minorHAnsi" w:hAnsiTheme="minorHAnsi" w:cstheme="minorHAnsi"/>
                <w:b/>
                <w:strike/>
                <w:sz w:val="20"/>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3A8DBA64" w14:textId="77777777" w:rsidR="00020386" w:rsidRPr="00B34B83" w:rsidRDefault="00020386" w:rsidP="00020386">
            <w:pPr>
              <w:widowControl w:val="0"/>
              <w:snapToGrid w:val="0"/>
              <w:spacing w:line="300" w:lineRule="auto"/>
              <w:ind w:right="170"/>
              <w:jc w:val="center"/>
              <w:rPr>
                <w:rFonts w:asciiTheme="minorHAnsi" w:hAnsiTheme="minorHAnsi" w:cstheme="minorHAnsi"/>
                <w:b/>
                <w:strike/>
                <w:sz w:val="20"/>
                <w:lang w:eastAsia="pl-PL"/>
              </w:rPr>
            </w:pPr>
          </w:p>
        </w:tc>
        <w:tc>
          <w:tcPr>
            <w:tcW w:w="1888" w:type="dxa"/>
            <w:tcBorders>
              <w:top w:val="single" w:sz="4" w:space="0" w:color="auto"/>
              <w:left w:val="single" w:sz="4" w:space="0" w:color="auto"/>
              <w:bottom w:val="single" w:sz="4" w:space="0" w:color="auto"/>
              <w:right w:val="single" w:sz="4" w:space="0" w:color="auto"/>
            </w:tcBorders>
          </w:tcPr>
          <w:p w14:paraId="6A345EA7" w14:textId="77777777" w:rsidR="00020386" w:rsidRPr="00B34B83" w:rsidRDefault="00020386" w:rsidP="00020386">
            <w:pPr>
              <w:widowControl w:val="0"/>
              <w:snapToGrid w:val="0"/>
              <w:spacing w:line="300" w:lineRule="auto"/>
              <w:ind w:right="170"/>
              <w:rPr>
                <w:rFonts w:asciiTheme="minorHAnsi" w:hAnsiTheme="minorHAnsi" w:cstheme="minorHAnsi"/>
                <w:b/>
                <w:strike/>
                <w:sz w:val="20"/>
                <w:lang w:eastAsia="pl-PL"/>
              </w:rPr>
            </w:pPr>
          </w:p>
        </w:tc>
        <w:tc>
          <w:tcPr>
            <w:tcW w:w="1554" w:type="dxa"/>
            <w:tcBorders>
              <w:top w:val="single" w:sz="4" w:space="0" w:color="auto"/>
              <w:left w:val="single" w:sz="4" w:space="0" w:color="auto"/>
              <w:bottom w:val="single" w:sz="4" w:space="0" w:color="auto"/>
              <w:right w:val="single" w:sz="4" w:space="0" w:color="auto"/>
            </w:tcBorders>
            <w:vAlign w:val="center"/>
          </w:tcPr>
          <w:p w14:paraId="762012B8" w14:textId="77777777" w:rsidR="00020386" w:rsidRPr="00B34B83" w:rsidRDefault="00020386" w:rsidP="00020386">
            <w:pPr>
              <w:widowControl w:val="0"/>
              <w:snapToGrid w:val="0"/>
              <w:spacing w:line="300" w:lineRule="auto"/>
              <w:ind w:right="170"/>
              <w:rPr>
                <w:rFonts w:asciiTheme="minorHAnsi" w:hAnsiTheme="minorHAnsi" w:cstheme="minorHAnsi"/>
                <w:b/>
                <w:strike/>
                <w:sz w:val="20"/>
                <w:lang w:eastAsia="pl-PL"/>
              </w:rPr>
            </w:pPr>
          </w:p>
        </w:tc>
      </w:tr>
      <w:tr w:rsidR="00020386" w:rsidRPr="00B34B83" w14:paraId="3D199D62" w14:textId="77777777" w:rsidTr="00020386">
        <w:trPr>
          <w:trHeight w:val="561"/>
          <w:jc w:val="center"/>
        </w:trPr>
        <w:tc>
          <w:tcPr>
            <w:tcW w:w="531" w:type="dxa"/>
            <w:tcBorders>
              <w:top w:val="single" w:sz="4" w:space="0" w:color="auto"/>
              <w:left w:val="single" w:sz="4" w:space="0" w:color="auto"/>
              <w:bottom w:val="single" w:sz="4" w:space="0" w:color="auto"/>
              <w:right w:val="single" w:sz="4" w:space="0" w:color="auto"/>
            </w:tcBorders>
            <w:vAlign w:val="center"/>
          </w:tcPr>
          <w:p w14:paraId="559B0F32" w14:textId="5D16847E" w:rsidR="00020386" w:rsidRPr="00B34B83" w:rsidRDefault="00020386" w:rsidP="00020386">
            <w:pPr>
              <w:widowControl w:val="0"/>
              <w:tabs>
                <w:tab w:val="left" w:pos="415"/>
              </w:tabs>
              <w:snapToGrid w:val="0"/>
              <w:spacing w:line="300" w:lineRule="auto"/>
              <w:jc w:val="center"/>
              <w:rPr>
                <w:rFonts w:asciiTheme="minorHAnsi" w:hAnsiTheme="minorHAnsi" w:cstheme="minorHAnsi"/>
                <w:strike/>
                <w:sz w:val="20"/>
                <w:lang w:eastAsia="pl-PL"/>
              </w:rPr>
            </w:pPr>
            <w:r w:rsidRPr="00B34B83">
              <w:rPr>
                <w:rFonts w:asciiTheme="minorHAnsi" w:hAnsiTheme="minorHAnsi" w:cstheme="minorHAnsi"/>
                <w:strike/>
                <w:sz w:val="20"/>
                <w:lang w:eastAsia="pl-PL"/>
              </w:rPr>
              <w:t>5</w:t>
            </w:r>
          </w:p>
        </w:tc>
        <w:tc>
          <w:tcPr>
            <w:tcW w:w="1516" w:type="dxa"/>
            <w:tcBorders>
              <w:top w:val="single" w:sz="4" w:space="0" w:color="auto"/>
              <w:left w:val="single" w:sz="4" w:space="0" w:color="auto"/>
              <w:bottom w:val="single" w:sz="4" w:space="0" w:color="auto"/>
              <w:right w:val="single" w:sz="4" w:space="0" w:color="auto"/>
            </w:tcBorders>
          </w:tcPr>
          <w:p w14:paraId="38A2DD10" w14:textId="77777777" w:rsidR="00020386" w:rsidRPr="00B34B83" w:rsidRDefault="00020386" w:rsidP="00020386">
            <w:pPr>
              <w:widowControl w:val="0"/>
              <w:snapToGrid w:val="0"/>
              <w:spacing w:line="300" w:lineRule="auto"/>
              <w:ind w:right="170"/>
              <w:rPr>
                <w:rFonts w:asciiTheme="minorHAnsi" w:hAnsiTheme="minorHAnsi" w:cstheme="minorHAnsi"/>
                <w:b/>
                <w:strike/>
                <w:sz w:val="20"/>
                <w:lang w:eastAsia="pl-PL"/>
              </w:rPr>
            </w:pPr>
          </w:p>
        </w:tc>
        <w:tc>
          <w:tcPr>
            <w:tcW w:w="2026" w:type="dxa"/>
            <w:tcBorders>
              <w:top w:val="single" w:sz="4" w:space="0" w:color="auto"/>
              <w:left w:val="single" w:sz="4" w:space="0" w:color="auto"/>
              <w:bottom w:val="single" w:sz="4" w:space="0" w:color="auto"/>
              <w:right w:val="single" w:sz="4" w:space="0" w:color="auto"/>
            </w:tcBorders>
          </w:tcPr>
          <w:p w14:paraId="5B0777DE" w14:textId="77777777" w:rsidR="00020386" w:rsidRPr="00B34B83" w:rsidRDefault="00020386" w:rsidP="00020386">
            <w:pPr>
              <w:widowControl w:val="0"/>
              <w:snapToGrid w:val="0"/>
              <w:spacing w:line="300" w:lineRule="auto"/>
              <w:ind w:right="170"/>
              <w:rPr>
                <w:rFonts w:asciiTheme="minorHAnsi" w:hAnsiTheme="minorHAnsi" w:cstheme="minorHAnsi"/>
                <w:b/>
                <w:strike/>
                <w:sz w:val="20"/>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488E5D4F" w14:textId="77777777" w:rsidR="00020386" w:rsidRPr="00B34B83" w:rsidRDefault="00020386" w:rsidP="00020386">
            <w:pPr>
              <w:widowControl w:val="0"/>
              <w:snapToGrid w:val="0"/>
              <w:spacing w:line="300" w:lineRule="auto"/>
              <w:ind w:right="170"/>
              <w:jc w:val="center"/>
              <w:rPr>
                <w:rFonts w:asciiTheme="minorHAnsi" w:hAnsiTheme="minorHAnsi" w:cstheme="minorHAnsi"/>
                <w:b/>
                <w:strike/>
                <w:sz w:val="20"/>
                <w:lang w:eastAsia="pl-PL"/>
              </w:rPr>
            </w:pPr>
          </w:p>
        </w:tc>
        <w:tc>
          <w:tcPr>
            <w:tcW w:w="1888" w:type="dxa"/>
            <w:tcBorders>
              <w:top w:val="single" w:sz="4" w:space="0" w:color="auto"/>
              <w:left w:val="single" w:sz="4" w:space="0" w:color="auto"/>
              <w:bottom w:val="single" w:sz="4" w:space="0" w:color="auto"/>
              <w:right w:val="single" w:sz="4" w:space="0" w:color="auto"/>
            </w:tcBorders>
          </w:tcPr>
          <w:p w14:paraId="189E7B7D" w14:textId="77777777" w:rsidR="00020386" w:rsidRPr="00B34B83" w:rsidRDefault="00020386" w:rsidP="00020386">
            <w:pPr>
              <w:widowControl w:val="0"/>
              <w:snapToGrid w:val="0"/>
              <w:spacing w:line="300" w:lineRule="auto"/>
              <w:ind w:right="170"/>
              <w:rPr>
                <w:rFonts w:asciiTheme="minorHAnsi" w:hAnsiTheme="minorHAnsi" w:cstheme="minorHAnsi"/>
                <w:b/>
                <w:strike/>
                <w:sz w:val="20"/>
                <w:lang w:eastAsia="pl-PL"/>
              </w:rPr>
            </w:pPr>
          </w:p>
        </w:tc>
        <w:tc>
          <w:tcPr>
            <w:tcW w:w="1554" w:type="dxa"/>
            <w:tcBorders>
              <w:top w:val="single" w:sz="4" w:space="0" w:color="auto"/>
              <w:left w:val="single" w:sz="4" w:space="0" w:color="auto"/>
              <w:bottom w:val="single" w:sz="4" w:space="0" w:color="auto"/>
              <w:right w:val="single" w:sz="4" w:space="0" w:color="auto"/>
            </w:tcBorders>
            <w:vAlign w:val="center"/>
          </w:tcPr>
          <w:p w14:paraId="12F43172" w14:textId="77777777" w:rsidR="00020386" w:rsidRPr="00B34B83" w:rsidRDefault="00020386" w:rsidP="00020386">
            <w:pPr>
              <w:widowControl w:val="0"/>
              <w:snapToGrid w:val="0"/>
              <w:spacing w:line="300" w:lineRule="auto"/>
              <w:ind w:right="170"/>
              <w:rPr>
                <w:rFonts w:asciiTheme="minorHAnsi" w:hAnsiTheme="minorHAnsi" w:cstheme="minorHAnsi"/>
                <w:b/>
                <w:strike/>
                <w:sz w:val="20"/>
                <w:lang w:eastAsia="pl-PL"/>
              </w:rPr>
            </w:pPr>
          </w:p>
        </w:tc>
      </w:tr>
      <w:tr w:rsidR="00020386" w:rsidRPr="00B34B83" w14:paraId="005A4E86" w14:textId="77777777" w:rsidTr="00020386">
        <w:trPr>
          <w:trHeight w:val="561"/>
          <w:jc w:val="center"/>
        </w:trPr>
        <w:tc>
          <w:tcPr>
            <w:tcW w:w="531" w:type="dxa"/>
            <w:tcBorders>
              <w:top w:val="single" w:sz="4" w:space="0" w:color="auto"/>
              <w:left w:val="single" w:sz="4" w:space="0" w:color="auto"/>
              <w:bottom w:val="single" w:sz="4" w:space="0" w:color="auto"/>
              <w:right w:val="single" w:sz="4" w:space="0" w:color="auto"/>
            </w:tcBorders>
            <w:vAlign w:val="center"/>
          </w:tcPr>
          <w:p w14:paraId="075F1548" w14:textId="00C0793C" w:rsidR="00020386" w:rsidRPr="00B34B83" w:rsidRDefault="00020386" w:rsidP="00020386">
            <w:pPr>
              <w:widowControl w:val="0"/>
              <w:tabs>
                <w:tab w:val="left" w:pos="415"/>
              </w:tabs>
              <w:snapToGrid w:val="0"/>
              <w:spacing w:line="300" w:lineRule="auto"/>
              <w:jc w:val="center"/>
              <w:rPr>
                <w:rFonts w:asciiTheme="minorHAnsi" w:hAnsiTheme="minorHAnsi" w:cstheme="minorHAnsi"/>
                <w:strike/>
                <w:sz w:val="20"/>
                <w:lang w:eastAsia="pl-PL"/>
              </w:rPr>
            </w:pPr>
            <w:r w:rsidRPr="00B34B83">
              <w:rPr>
                <w:rFonts w:asciiTheme="minorHAnsi" w:hAnsiTheme="minorHAnsi" w:cstheme="minorHAnsi"/>
                <w:strike/>
                <w:sz w:val="20"/>
                <w:lang w:eastAsia="pl-PL"/>
              </w:rPr>
              <w:t>6</w:t>
            </w:r>
          </w:p>
        </w:tc>
        <w:tc>
          <w:tcPr>
            <w:tcW w:w="1516" w:type="dxa"/>
            <w:tcBorders>
              <w:top w:val="single" w:sz="4" w:space="0" w:color="auto"/>
              <w:left w:val="single" w:sz="4" w:space="0" w:color="auto"/>
              <w:bottom w:val="single" w:sz="4" w:space="0" w:color="auto"/>
              <w:right w:val="single" w:sz="4" w:space="0" w:color="auto"/>
            </w:tcBorders>
          </w:tcPr>
          <w:p w14:paraId="65C028AC" w14:textId="77777777" w:rsidR="00020386" w:rsidRPr="00B34B83" w:rsidRDefault="00020386" w:rsidP="00020386">
            <w:pPr>
              <w:widowControl w:val="0"/>
              <w:snapToGrid w:val="0"/>
              <w:spacing w:line="300" w:lineRule="auto"/>
              <w:ind w:right="170"/>
              <w:rPr>
                <w:rFonts w:asciiTheme="minorHAnsi" w:hAnsiTheme="minorHAnsi" w:cstheme="minorHAnsi"/>
                <w:b/>
                <w:strike/>
                <w:sz w:val="20"/>
                <w:lang w:eastAsia="pl-PL"/>
              </w:rPr>
            </w:pPr>
          </w:p>
        </w:tc>
        <w:tc>
          <w:tcPr>
            <w:tcW w:w="2026" w:type="dxa"/>
            <w:tcBorders>
              <w:top w:val="single" w:sz="4" w:space="0" w:color="auto"/>
              <w:left w:val="single" w:sz="4" w:space="0" w:color="auto"/>
              <w:bottom w:val="single" w:sz="4" w:space="0" w:color="auto"/>
              <w:right w:val="single" w:sz="4" w:space="0" w:color="auto"/>
            </w:tcBorders>
          </w:tcPr>
          <w:p w14:paraId="17E52D32" w14:textId="77777777" w:rsidR="00020386" w:rsidRPr="00B34B83" w:rsidRDefault="00020386" w:rsidP="00020386">
            <w:pPr>
              <w:widowControl w:val="0"/>
              <w:snapToGrid w:val="0"/>
              <w:spacing w:line="300" w:lineRule="auto"/>
              <w:ind w:right="170"/>
              <w:rPr>
                <w:rFonts w:asciiTheme="minorHAnsi" w:hAnsiTheme="minorHAnsi" w:cstheme="minorHAnsi"/>
                <w:b/>
                <w:strike/>
                <w:sz w:val="20"/>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4E03A16B" w14:textId="77777777" w:rsidR="00020386" w:rsidRPr="00B34B83" w:rsidRDefault="00020386" w:rsidP="00020386">
            <w:pPr>
              <w:widowControl w:val="0"/>
              <w:snapToGrid w:val="0"/>
              <w:spacing w:line="300" w:lineRule="auto"/>
              <w:ind w:right="170"/>
              <w:jc w:val="center"/>
              <w:rPr>
                <w:rFonts w:asciiTheme="minorHAnsi" w:hAnsiTheme="minorHAnsi" w:cstheme="minorHAnsi"/>
                <w:b/>
                <w:strike/>
                <w:sz w:val="20"/>
                <w:lang w:eastAsia="pl-PL"/>
              </w:rPr>
            </w:pPr>
          </w:p>
        </w:tc>
        <w:tc>
          <w:tcPr>
            <w:tcW w:w="1888" w:type="dxa"/>
            <w:tcBorders>
              <w:top w:val="single" w:sz="4" w:space="0" w:color="auto"/>
              <w:left w:val="single" w:sz="4" w:space="0" w:color="auto"/>
              <w:bottom w:val="single" w:sz="4" w:space="0" w:color="auto"/>
              <w:right w:val="single" w:sz="4" w:space="0" w:color="auto"/>
            </w:tcBorders>
          </w:tcPr>
          <w:p w14:paraId="7C545FEE" w14:textId="77777777" w:rsidR="00020386" w:rsidRPr="00B34B83" w:rsidRDefault="00020386" w:rsidP="00020386">
            <w:pPr>
              <w:widowControl w:val="0"/>
              <w:snapToGrid w:val="0"/>
              <w:spacing w:line="300" w:lineRule="auto"/>
              <w:ind w:right="170"/>
              <w:rPr>
                <w:rFonts w:asciiTheme="minorHAnsi" w:hAnsiTheme="minorHAnsi" w:cstheme="minorHAnsi"/>
                <w:b/>
                <w:strike/>
                <w:sz w:val="20"/>
                <w:lang w:eastAsia="pl-PL"/>
              </w:rPr>
            </w:pPr>
          </w:p>
        </w:tc>
        <w:tc>
          <w:tcPr>
            <w:tcW w:w="1554" w:type="dxa"/>
            <w:tcBorders>
              <w:top w:val="single" w:sz="4" w:space="0" w:color="auto"/>
              <w:left w:val="single" w:sz="4" w:space="0" w:color="auto"/>
              <w:bottom w:val="single" w:sz="4" w:space="0" w:color="auto"/>
              <w:right w:val="single" w:sz="4" w:space="0" w:color="auto"/>
            </w:tcBorders>
            <w:vAlign w:val="center"/>
          </w:tcPr>
          <w:p w14:paraId="4BF13A67" w14:textId="77777777" w:rsidR="00020386" w:rsidRPr="00B34B83" w:rsidRDefault="00020386" w:rsidP="00020386">
            <w:pPr>
              <w:widowControl w:val="0"/>
              <w:snapToGrid w:val="0"/>
              <w:spacing w:line="300" w:lineRule="auto"/>
              <w:ind w:right="170"/>
              <w:rPr>
                <w:rFonts w:asciiTheme="minorHAnsi" w:hAnsiTheme="minorHAnsi" w:cstheme="minorHAnsi"/>
                <w:b/>
                <w:strike/>
                <w:sz w:val="20"/>
                <w:lang w:eastAsia="pl-PL"/>
              </w:rPr>
            </w:pPr>
          </w:p>
        </w:tc>
      </w:tr>
      <w:tr w:rsidR="00020386" w:rsidRPr="00B34B83" w14:paraId="54AADD06" w14:textId="77777777" w:rsidTr="00020386">
        <w:trPr>
          <w:trHeight w:val="561"/>
          <w:jc w:val="center"/>
        </w:trPr>
        <w:tc>
          <w:tcPr>
            <w:tcW w:w="531" w:type="dxa"/>
            <w:tcBorders>
              <w:top w:val="single" w:sz="4" w:space="0" w:color="auto"/>
              <w:left w:val="single" w:sz="4" w:space="0" w:color="auto"/>
              <w:bottom w:val="single" w:sz="4" w:space="0" w:color="auto"/>
              <w:right w:val="single" w:sz="4" w:space="0" w:color="auto"/>
            </w:tcBorders>
            <w:vAlign w:val="center"/>
          </w:tcPr>
          <w:p w14:paraId="08D9C025" w14:textId="6BCDA15E" w:rsidR="00020386" w:rsidRPr="00B34B83" w:rsidRDefault="00020386" w:rsidP="00020386">
            <w:pPr>
              <w:widowControl w:val="0"/>
              <w:tabs>
                <w:tab w:val="left" w:pos="415"/>
              </w:tabs>
              <w:snapToGrid w:val="0"/>
              <w:spacing w:line="300" w:lineRule="auto"/>
              <w:rPr>
                <w:rFonts w:asciiTheme="minorHAnsi" w:hAnsiTheme="minorHAnsi" w:cstheme="minorHAnsi"/>
                <w:strike/>
                <w:sz w:val="20"/>
                <w:lang w:eastAsia="pl-PL"/>
              </w:rPr>
            </w:pPr>
            <w:r w:rsidRPr="00B34B83">
              <w:rPr>
                <w:rFonts w:asciiTheme="minorHAnsi" w:hAnsiTheme="minorHAnsi" w:cstheme="minorHAnsi"/>
                <w:strike/>
                <w:sz w:val="20"/>
                <w:lang w:eastAsia="pl-PL"/>
              </w:rPr>
              <w:t>7</w:t>
            </w:r>
          </w:p>
        </w:tc>
        <w:tc>
          <w:tcPr>
            <w:tcW w:w="1516" w:type="dxa"/>
            <w:tcBorders>
              <w:top w:val="single" w:sz="4" w:space="0" w:color="auto"/>
              <w:left w:val="single" w:sz="4" w:space="0" w:color="auto"/>
              <w:bottom w:val="single" w:sz="4" w:space="0" w:color="auto"/>
              <w:right w:val="single" w:sz="4" w:space="0" w:color="auto"/>
            </w:tcBorders>
          </w:tcPr>
          <w:p w14:paraId="24ACFC26" w14:textId="77777777" w:rsidR="00020386" w:rsidRPr="00B34B83" w:rsidRDefault="00020386" w:rsidP="00020386">
            <w:pPr>
              <w:widowControl w:val="0"/>
              <w:snapToGrid w:val="0"/>
              <w:spacing w:line="300" w:lineRule="auto"/>
              <w:ind w:right="170"/>
              <w:rPr>
                <w:rFonts w:asciiTheme="minorHAnsi" w:hAnsiTheme="minorHAnsi" w:cstheme="minorHAnsi"/>
                <w:b/>
                <w:strike/>
                <w:sz w:val="20"/>
                <w:lang w:eastAsia="pl-PL"/>
              </w:rPr>
            </w:pPr>
          </w:p>
        </w:tc>
        <w:tc>
          <w:tcPr>
            <w:tcW w:w="2026" w:type="dxa"/>
            <w:tcBorders>
              <w:top w:val="single" w:sz="4" w:space="0" w:color="auto"/>
              <w:left w:val="single" w:sz="4" w:space="0" w:color="auto"/>
              <w:bottom w:val="single" w:sz="4" w:space="0" w:color="auto"/>
              <w:right w:val="single" w:sz="4" w:space="0" w:color="auto"/>
            </w:tcBorders>
          </w:tcPr>
          <w:p w14:paraId="1B51F3D5" w14:textId="77777777" w:rsidR="00020386" w:rsidRPr="00B34B83" w:rsidRDefault="00020386" w:rsidP="00020386">
            <w:pPr>
              <w:widowControl w:val="0"/>
              <w:snapToGrid w:val="0"/>
              <w:spacing w:line="300" w:lineRule="auto"/>
              <w:ind w:right="170"/>
              <w:rPr>
                <w:rFonts w:asciiTheme="minorHAnsi" w:hAnsiTheme="minorHAnsi" w:cstheme="minorHAnsi"/>
                <w:b/>
                <w:strike/>
                <w:sz w:val="20"/>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3203E46F" w14:textId="77777777" w:rsidR="00020386" w:rsidRPr="00B34B83" w:rsidRDefault="00020386" w:rsidP="00020386">
            <w:pPr>
              <w:widowControl w:val="0"/>
              <w:snapToGrid w:val="0"/>
              <w:spacing w:line="300" w:lineRule="auto"/>
              <w:ind w:right="170"/>
              <w:jc w:val="center"/>
              <w:rPr>
                <w:rFonts w:asciiTheme="minorHAnsi" w:hAnsiTheme="minorHAnsi" w:cstheme="minorHAnsi"/>
                <w:b/>
                <w:strike/>
                <w:sz w:val="20"/>
                <w:lang w:eastAsia="pl-PL"/>
              </w:rPr>
            </w:pPr>
          </w:p>
        </w:tc>
        <w:tc>
          <w:tcPr>
            <w:tcW w:w="1888" w:type="dxa"/>
            <w:tcBorders>
              <w:top w:val="single" w:sz="4" w:space="0" w:color="auto"/>
              <w:left w:val="single" w:sz="4" w:space="0" w:color="auto"/>
              <w:bottom w:val="single" w:sz="4" w:space="0" w:color="auto"/>
              <w:right w:val="single" w:sz="4" w:space="0" w:color="auto"/>
            </w:tcBorders>
          </w:tcPr>
          <w:p w14:paraId="5A5F36B0" w14:textId="77777777" w:rsidR="00020386" w:rsidRPr="00B34B83" w:rsidRDefault="00020386" w:rsidP="00020386">
            <w:pPr>
              <w:widowControl w:val="0"/>
              <w:snapToGrid w:val="0"/>
              <w:spacing w:line="300" w:lineRule="auto"/>
              <w:ind w:right="170"/>
              <w:rPr>
                <w:rFonts w:asciiTheme="minorHAnsi" w:hAnsiTheme="minorHAnsi" w:cstheme="minorHAnsi"/>
                <w:b/>
                <w:strike/>
                <w:sz w:val="20"/>
                <w:lang w:eastAsia="pl-PL"/>
              </w:rPr>
            </w:pPr>
          </w:p>
        </w:tc>
        <w:tc>
          <w:tcPr>
            <w:tcW w:w="1554" w:type="dxa"/>
            <w:tcBorders>
              <w:top w:val="single" w:sz="4" w:space="0" w:color="auto"/>
              <w:left w:val="single" w:sz="4" w:space="0" w:color="auto"/>
              <w:bottom w:val="single" w:sz="4" w:space="0" w:color="auto"/>
              <w:right w:val="single" w:sz="4" w:space="0" w:color="auto"/>
            </w:tcBorders>
            <w:vAlign w:val="center"/>
          </w:tcPr>
          <w:p w14:paraId="11C1D8E7" w14:textId="77777777" w:rsidR="00020386" w:rsidRPr="00B34B83" w:rsidRDefault="00020386" w:rsidP="00020386">
            <w:pPr>
              <w:widowControl w:val="0"/>
              <w:snapToGrid w:val="0"/>
              <w:spacing w:line="300" w:lineRule="auto"/>
              <w:ind w:right="170"/>
              <w:rPr>
                <w:rFonts w:asciiTheme="minorHAnsi" w:hAnsiTheme="minorHAnsi" w:cstheme="minorHAnsi"/>
                <w:b/>
                <w:strike/>
                <w:sz w:val="20"/>
                <w:lang w:eastAsia="pl-PL"/>
              </w:rPr>
            </w:pPr>
          </w:p>
        </w:tc>
      </w:tr>
    </w:tbl>
    <w:p w14:paraId="5BB85F3B" w14:textId="77777777" w:rsidR="00020386" w:rsidRPr="00B34B83" w:rsidRDefault="00020386" w:rsidP="000A5EEF">
      <w:pPr>
        <w:spacing w:before="120" w:line="240" w:lineRule="auto"/>
        <w:ind w:right="-569"/>
        <w:outlineLvl w:val="0"/>
        <w:rPr>
          <w:rFonts w:asciiTheme="minorHAnsi" w:hAnsiTheme="minorHAnsi" w:cstheme="minorHAnsi"/>
          <w:i/>
          <w:strike/>
          <w:sz w:val="16"/>
          <w:szCs w:val="18"/>
        </w:rPr>
      </w:pPr>
    </w:p>
    <w:bookmarkEnd w:id="11"/>
    <w:bookmarkEnd w:id="12"/>
    <w:bookmarkEnd w:id="13"/>
    <w:bookmarkEnd w:id="14"/>
    <w:bookmarkEnd w:id="15"/>
    <w:p w14:paraId="5964CA40" w14:textId="77777777" w:rsidR="00020386" w:rsidRPr="00B34B83" w:rsidRDefault="00020386" w:rsidP="00020386">
      <w:pPr>
        <w:spacing w:line="240" w:lineRule="auto"/>
        <w:jc w:val="left"/>
        <w:rPr>
          <w:rFonts w:asciiTheme="minorHAnsi" w:hAnsiTheme="minorHAnsi" w:cstheme="minorHAnsi"/>
          <w:strike/>
          <w:snapToGrid w:val="0"/>
          <w:sz w:val="20"/>
        </w:rPr>
      </w:pPr>
    </w:p>
    <w:p w14:paraId="2F5B3F00" w14:textId="77777777" w:rsidR="000A5EEF" w:rsidRPr="00B34B83" w:rsidRDefault="000A5EEF" w:rsidP="000A5EEF">
      <w:pPr>
        <w:tabs>
          <w:tab w:val="left" w:pos="-1440"/>
          <w:tab w:val="left" w:pos="-720"/>
        </w:tabs>
        <w:suppressAutoHyphens/>
        <w:spacing w:line="300" w:lineRule="auto"/>
        <w:rPr>
          <w:rFonts w:ascii="Calibri" w:hAnsi="Calibri" w:cs="Arial"/>
          <w:strike/>
          <w:spacing w:val="-3"/>
          <w:sz w:val="14"/>
          <w:szCs w:val="14"/>
        </w:rPr>
      </w:pPr>
    </w:p>
    <w:p w14:paraId="5A8CC228" w14:textId="77777777" w:rsidR="000A5EEF" w:rsidRPr="00B34B83" w:rsidRDefault="000A5EEF" w:rsidP="000A5EEF">
      <w:pPr>
        <w:spacing w:after="80" w:line="240" w:lineRule="exact"/>
        <w:ind w:left="4690" w:right="-993" w:firstLine="708"/>
        <w:rPr>
          <w:rFonts w:asciiTheme="minorHAnsi" w:hAnsiTheme="minorHAnsi" w:cstheme="minorHAnsi"/>
          <w:strike/>
          <w:sz w:val="16"/>
          <w:szCs w:val="16"/>
        </w:rPr>
      </w:pPr>
      <w:r w:rsidRPr="00B34B83">
        <w:rPr>
          <w:rFonts w:asciiTheme="minorHAnsi" w:hAnsiTheme="minorHAnsi" w:cstheme="minorHAnsi"/>
          <w:strike/>
          <w:sz w:val="20"/>
        </w:rPr>
        <w:tab/>
        <w:t xml:space="preserve">              </w:t>
      </w:r>
      <w:r w:rsidRPr="00B34B83">
        <w:rPr>
          <w:rFonts w:asciiTheme="minorHAnsi" w:hAnsiTheme="minorHAnsi" w:cstheme="minorHAnsi"/>
          <w:strike/>
          <w:sz w:val="20"/>
        </w:rPr>
        <w:tab/>
        <w:t xml:space="preserve">        </w:t>
      </w:r>
      <w:r w:rsidRPr="00B34B83">
        <w:rPr>
          <w:rFonts w:asciiTheme="minorHAnsi" w:hAnsiTheme="minorHAnsi" w:cstheme="minorHAnsi"/>
          <w:strike/>
          <w:sz w:val="20"/>
        </w:rPr>
        <w:tab/>
      </w:r>
      <w:r w:rsidRPr="00B34B83">
        <w:rPr>
          <w:rFonts w:asciiTheme="minorHAnsi" w:hAnsiTheme="minorHAnsi" w:cstheme="minorHAnsi"/>
          <w:strike/>
          <w:sz w:val="20"/>
        </w:rPr>
        <w:tab/>
      </w:r>
      <w:r w:rsidRPr="00B34B83">
        <w:rPr>
          <w:rFonts w:asciiTheme="minorHAnsi" w:hAnsiTheme="minorHAnsi" w:cstheme="minorHAnsi"/>
          <w:strike/>
          <w:sz w:val="20"/>
        </w:rPr>
        <w:tab/>
      </w:r>
      <w:r w:rsidRPr="00B34B83">
        <w:rPr>
          <w:rFonts w:asciiTheme="minorHAnsi" w:hAnsiTheme="minorHAnsi" w:cstheme="minorHAnsi"/>
          <w:strike/>
          <w:sz w:val="20"/>
        </w:rPr>
        <w:tab/>
      </w:r>
      <w:r w:rsidRPr="00B34B83">
        <w:rPr>
          <w:rFonts w:asciiTheme="minorHAnsi" w:hAnsiTheme="minorHAnsi" w:cstheme="minorHAnsi"/>
          <w:strike/>
          <w:sz w:val="20"/>
        </w:rPr>
        <w:tab/>
      </w:r>
      <w:r w:rsidRPr="00B34B83">
        <w:rPr>
          <w:rFonts w:asciiTheme="minorHAnsi" w:hAnsiTheme="minorHAnsi" w:cstheme="minorHAnsi"/>
          <w:strike/>
          <w:sz w:val="20"/>
        </w:rPr>
        <w:tab/>
      </w:r>
      <w:r w:rsidRPr="00B34B83">
        <w:rPr>
          <w:rFonts w:asciiTheme="minorHAnsi" w:hAnsiTheme="minorHAnsi" w:cstheme="minorHAnsi"/>
          <w:strike/>
          <w:sz w:val="20"/>
        </w:rPr>
        <w:tab/>
      </w:r>
      <w:r w:rsidRPr="00B34B83">
        <w:rPr>
          <w:rFonts w:asciiTheme="minorHAnsi" w:hAnsiTheme="minorHAnsi" w:cstheme="minorHAnsi"/>
          <w:strike/>
          <w:sz w:val="16"/>
          <w:szCs w:val="16"/>
        </w:rPr>
        <w:t>..........................................................................</w:t>
      </w:r>
    </w:p>
    <w:p w14:paraId="65016C98" w14:textId="77777777" w:rsidR="000A5EEF" w:rsidRPr="00B34B83" w:rsidRDefault="000A5EEF" w:rsidP="000A5EEF">
      <w:pPr>
        <w:ind w:left="5398" w:right="68" w:hanging="153"/>
        <w:jc w:val="center"/>
        <w:rPr>
          <w:rFonts w:asciiTheme="minorHAnsi" w:hAnsiTheme="minorHAnsi" w:cstheme="minorHAnsi"/>
          <w:i/>
          <w:strike/>
          <w:sz w:val="16"/>
          <w:szCs w:val="16"/>
        </w:rPr>
      </w:pPr>
      <w:r w:rsidRPr="00B34B83">
        <w:rPr>
          <w:rFonts w:asciiTheme="minorHAnsi" w:hAnsiTheme="minorHAnsi" w:cstheme="minorHAnsi"/>
          <w:i/>
          <w:strike/>
          <w:sz w:val="16"/>
          <w:szCs w:val="16"/>
        </w:rPr>
        <w:t>Data i podpisy osób uprawnionych do składania</w:t>
      </w:r>
    </w:p>
    <w:p w14:paraId="02AFEAEC" w14:textId="77777777" w:rsidR="000A5EEF" w:rsidRPr="00B34B83" w:rsidRDefault="000A5EEF" w:rsidP="000A5EEF">
      <w:pPr>
        <w:ind w:left="5398" w:right="68" w:hanging="153"/>
        <w:jc w:val="center"/>
        <w:rPr>
          <w:rFonts w:asciiTheme="minorHAnsi" w:hAnsiTheme="minorHAnsi" w:cstheme="minorHAnsi"/>
          <w:i/>
          <w:strike/>
          <w:sz w:val="16"/>
          <w:szCs w:val="16"/>
        </w:rPr>
      </w:pPr>
      <w:r w:rsidRPr="00B34B83">
        <w:rPr>
          <w:rFonts w:asciiTheme="minorHAnsi" w:hAnsiTheme="minorHAnsi" w:cstheme="minorHAnsi"/>
          <w:i/>
          <w:strike/>
          <w:sz w:val="16"/>
          <w:szCs w:val="16"/>
        </w:rPr>
        <w:t>oświadczeń woli w imieniu Wykonawcy</w:t>
      </w:r>
    </w:p>
    <w:p w14:paraId="31D42232" w14:textId="77777777" w:rsidR="000A5EEF" w:rsidRPr="00B34B83" w:rsidRDefault="000A5EEF" w:rsidP="000A5EEF">
      <w:pPr>
        <w:spacing w:after="200" w:line="276" w:lineRule="auto"/>
        <w:jc w:val="left"/>
        <w:rPr>
          <w:rFonts w:asciiTheme="minorHAnsi" w:hAnsiTheme="minorHAnsi" w:cstheme="minorHAnsi"/>
          <w:i/>
          <w:strike/>
          <w:sz w:val="16"/>
          <w:szCs w:val="16"/>
        </w:rPr>
      </w:pPr>
      <w:r w:rsidRPr="00B34B83">
        <w:rPr>
          <w:rFonts w:asciiTheme="minorHAnsi" w:hAnsiTheme="minorHAnsi" w:cstheme="minorHAnsi"/>
          <w:i/>
          <w:strike/>
          <w:sz w:val="16"/>
          <w:szCs w:val="16"/>
        </w:rPr>
        <w:br w:type="page"/>
      </w:r>
    </w:p>
    <w:p w14:paraId="25D570A2" w14:textId="77777777" w:rsidR="00A25E38" w:rsidRPr="00B34B83" w:rsidRDefault="00A25E38" w:rsidP="000A5EEF">
      <w:pPr>
        <w:pStyle w:val="Nagwek1"/>
        <w:shd w:val="clear" w:color="auto" w:fill="C6D9F1" w:themeFill="text2" w:themeFillTint="33"/>
        <w:rPr>
          <w:rFonts w:cstheme="minorHAnsi"/>
          <w:strike/>
          <w:color w:val="000000" w:themeColor="text1"/>
          <w:sz w:val="20"/>
          <w:szCs w:val="20"/>
        </w:rPr>
        <w:sectPr w:rsidR="00A25E38" w:rsidRPr="00B34B83" w:rsidSect="003367F8">
          <w:headerReference w:type="default" r:id="rId24"/>
          <w:footerReference w:type="default" r:id="rId25"/>
          <w:pgSz w:w="11909" w:h="16834"/>
          <w:pgMar w:top="1134" w:right="1277" w:bottom="993" w:left="1560" w:header="142" w:footer="57" w:gutter="0"/>
          <w:pgNumType w:start="1"/>
          <w:cols w:space="708"/>
        </w:sectPr>
      </w:pPr>
    </w:p>
    <w:p w14:paraId="3230B66D" w14:textId="05BFB027" w:rsidR="000A5EEF" w:rsidRPr="00B34B83" w:rsidRDefault="000A5EEF" w:rsidP="000A5EEF">
      <w:pPr>
        <w:pStyle w:val="Nagwek1"/>
        <w:shd w:val="clear" w:color="auto" w:fill="C6D9F1" w:themeFill="text2" w:themeFillTint="33"/>
        <w:rPr>
          <w:rFonts w:cstheme="minorHAnsi"/>
          <w:strike/>
          <w:color w:val="000000" w:themeColor="text1"/>
          <w:sz w:val="20"/>
          <w:szCs w:val="20"/>
        </w:rPr>
      </w:pPr>
      <w:bookmarkStart w:id="16" w:name="_Toc210200877"/>
      <w:r w:rsidRPr="00B34B83">
        <w:rPr>
          <w:rFonts w:cstheme="minorHAnsi"/>
          <w:strike/>
          <w:color w:val="000000" w:themeColor="text1"/>
          <w:sz w:val="20"/>
          <w:szCs w:val="20"/>
        </w:rPr>
        <w:t>ZAŁĄCZNIK NR 9 DO SWZ – WYKAZ POTENCJAŁU TECHNICZNEGO</w:t>
      </w:r>
      <w:bookmarkEnd w:id="16"/>
      <w:r w:rsidRPr="00B34B83">
        <w:rPr>
          <w:rFonts w:cstheme="minorHAnsi"/>
          <w:strike/>
          <w:color w:val="000000" w:themeColor="text1"/>
          <w:sz w:val="20"/>
          <w:szCs w:val="20"/>
        </w:rPr>
        <w:t xml:space="preserve"> </w:t>
      </w:r>
    </w:p>
    <w:p w14:paraId="11D35169" w14:textId="77777777" w:rsidR="000A5EEF" w:rsidRPr="00B34B83" w:rsidRDefault="000A5EEF" w:rsidP="000A5EEF">
      <w:pPr>
        <w:pStyle w:val="Akapitzlist"/>
        <w:spacing w:before="120" w:line="276" w:lineRule="auto"/>
        <w:ind w:left="284"/>
        <w:jc w:val="left"/>
        <w:outlineLvl w:val="0"/>
        <w:rPr>
          <w:rFonts w:asciiTheme="minorHAnsi" w:hAnsiTheme="minorHAnsi" w:cstheme="minorHAnsi"/>
          <w:b/>
          <w:strike/>
          <w:sz w:val="20"/>
        </w:rPr>
      </w:pPr>
    </w:p>
    <w:p w14:paraId="72E6EC81" w14:textId="77777777" w:rsidR="000A5EEF" w:rsidRPr="00B34B83" w:rsidRDefault="000A5EEF" w:rsidP="000A5EEF">
      <w:pPr>
        <w:pStyle w:val="Akapitzlist"/>
        <w:spacing w:before="120" w:line="276" w:lineRule="auto"/>
        <w:ind w:left="284"/>
        <w:jc w:val="left"/>
        <w:outlineLvl w:val="0"/>
        <w:rPr>
          <w:rFonts w:asciiTheme="minorHAnsi" w:hAnsiTheme="minorHAnsi" w:cstheme="minorHAnsi"/>
          <w:b/>
          <w:strike/>
          <w:sz w:val="20"/>
        </w:rPr>
      </w:pPr>
    </w:p>
    <w:tbl>
      <w:tblPr>
        <w:tblStyle w:val="Tabela-Siatka"/>
        <w:tblW w:w="0" w:type="auto"/>
        <w:tblInd w:w="-142" w:type="dxa"/>
        <w:tblLook w:val="04A0" w:firstRow="1" w:lastRow="0" w:firstColumn="1" w:lastColumn="0" w:noHBand="0" w:noVBand="1"/>
      </w:tblPr>
      <w:tblGrid>
        <w:gridCol w:w="3965"/>
        <w:gridCol w:w="850"/>
        <w:gridCol w:w="4134"/>
      </w:tblGrid>
      <w:tr w:rsidR="000A5EEF" w:rsidRPr="00B34B83" w14:paraId="0ADCF1D1" w14:textId="77777777" w:rsidTr="000A5EEF">
        <w:trPr>
          <w:trHeight w:val="1820"/>
        </w:trPr>
        <w:tc>
          <w:tcPr>
            <w:tcW w:w="3965" w:type="dxa"/>
            <w:tcBorders>
              <w:right w:val="single" w:sz="4" w:space="0" w:color="auto"/>
            </w:tcBorders>
          </w:tcPr>
          <w:p w14:paraId="200BF605" w14:textId="77777777" w:rsidR="000A5EEF" w:rsidRPr="00B34B83" w:rsidRDefault="000A5EEF" w:rsidP="000A5EEF">
            <w:pPr>
              <w:ind w:right="28"/>
              <w:jc w:val="left"/>
              <w:rPr>
                <w:rFonts w:asciiTheme="minorHAnsi" w:hAnsiTheme="minorHAnsi" w:cstheme="minorHAnsi"/>
                <w:b/>
                <w:i/>
                <w:iCs/>
                <w:strike/>
                <w:sz w:val="20"/>
                <w:u w:val="single"/>
              </w:rPr>
            </w:pPr>
            <w:r w:rsidRPr="00B34B83">
              <w:rPr>
                <w:rFonts w:asciiTheme="minorHAnsi" w:hAnsiTheme="minorHAnsi" w:cstheme="minorHAnsi"/>
                <w:b/>
                <w:i/>
                <w:iCs/>
                <w:strike/>
                <w:sz w:val="20"/>
                <w:u w:val="single"/>
              </w:rPr>
              <w:t>Wykonawca</w:t>
            </w:r>
          </w:p>
          <w:p w14:paraId="05E9D9B0" w14:textId="77777777" w:rsidR="000A5EEF" w:rsidRPr="00B34B83" w:rsidRDefault="000A5EEF" w:rsidP="000A5EEF">
            <w:pPr>
              <w:ind w:right="28"/>
              <w:jc w:val="left"/>
              <w:rPr>
                <w:rFonts w:asciiTheme="minorHAnsi" w:hAnsiTheme="minorHAnsi" w:cstheme="minorHAnsi"/>
                <w:strike/>
                <w:sz w:val="20"/>
              </w:rPr>
            </w:pPr>
          </w:p>
          <w:p w14:paraId="7750ED6E" w14:textId="77777777" w:rsidR="000A5EEF" w:rsidRPr="00B34B83" w:rsidRDefault="000A5EEF" w:rsidP="000A5EEF">
            <w:pPr>
              <w:ind w:right="28"/>
              <w:jc w:val="center"/>
              <w:rPr>
                <w:rFonts w:asciiTheme="minorHAnsi" w:hAnsiTheme="minorHAnsi" w:cstheme="minorHAnsi"/>
                <w:strike/>
                <w:sz w:val="20"/>
              </w:rPr>
            </w:pPr>
            <w:r w:rsidRPr="00B34B83">
              <w:rPr>
                <w:rFonts w:asciiTheme="minorHAnsi" w:hAnsiTheme="minorHAnsi" w:cstheme="minorHAnsi"/>
                <w:strike/>
                <w:sz w:val="20"/>
              </w:rPr>
              <w:t>…………………………………………………</w:t>
            </w:r>
          </w:p>
          <w:p w14:paraId="76B19383" w14:textId="77777777" w:rsidR="000A5EEF" w:rsidRPr="00B34B83" w:rsidRDefault="000A5EEF" w:rsidP="000A5EEF">
            <w:pPr>
              <w:ind w:right="28"/>
              <w:jc w:val="center"/>
              <w:rPr>
                <w:rFonts w:asciiTheme="minorHAnsi" w:hAnsiTheme="minorHAnsi" w:cstheme="minorHAnsi"/>
                <w:strike/>
                <w:sz w:val="20"/>
              </w:rPr>
            </w:pPr>
            <w:r w:rsidRPr="00B34B83">
              <w:rPr>
                <w:rFonts w:asciiTheme="minorHAnsi" w:hAnsiTheme="minorHAnsi" w:cstheme="minorHAnsi"/>
                <w:strike/>
                <w:sz w:val="20"/>
              </w:rPr>
              <w:t>……………………………………………….</w:t>
            </w:r>
          </w:p>
          <w:p w14:paraId="157500DA" w14:textId="77777777" w:rsidR="000A5EEF" w:rsidRPr="00B34B83" w:rsidRDefault="000A5EEF" w:rsidP="000A5EEF">
            <w:pPr>
              <w:ind w:right="28"/>
              <w:jc w:val="center"/>
              <w:rPr>
                <w:rFonts w:asciiTheme="minorHAnsi" w:hAnsiTheme="minorHAnsi" w:cstheme="minorHAnsi"/>
                <w:i/>
                <w:strike/>
                <w:sz w:val="20"/>
              </w:rPr>
            </w:pPr>
            <w:r w:rsidRPr="00B34B83">
              <w:rPr>
                <w:rFonts w:asciiTheme="minorHAnsi" w:hAnsiTheme="minorHAnsi" w:cstheme="minorHAnsi"/>
                <w:i/>
                <w:strike/>
                <w:sz w:val="20"/>
              </w:rPr>
              <w:t>Nazwa i adres</w:t>
            </w:r>
          </w:p>
          <w:p w14:paraId="44AE7334" w14:textId="77777777" w:rsidR="000A5EEF" w:rsidRPr="00B34B83" w:rsidRDefault="000A5EEF" w:rsidP="000A5EEF">
            <w:pPr>
              <w:ind w:right="28"/>
              <w:jc w:val="left"/>
              <w:rPr>
                <w:rFonts w:asciiTheme="minorHAnsi" w:hAnsiTheme="minorHAnsi" w:cstheme="minorHAnsi"/>
                <w:strike/>
                <w:sz w:val="20"/>
              </w:rPr>
            </w:pPr>
          </w:p>
        </w:tc>
        <w:tc>
          <w:tcPr>
            <w:tcW w:w="850" w:type="dxa"/>
            <w:tcBorders>
              <w:top w:val="nil"/>
              <w:left w:val="single" w:sz="4" w:space="0" w:color="auto"/>
              <w:bottom w:val="nil"/>
              <w:right w:val="single" w:sz="4" w:space="0" w:color="auto"/>
            </w:tcBorders>
          </w:tcPr>
          <w:p w14:paraId="73865AB8" w14:textId="77777777" w:rsidR="000A5EEF" w:rsidRPr="00B34B83" w:rsidRDefault="000A5EEF" w:rsidP="000A5EEF">
            <w:pPr>
              <w:spacing w:line="360" w:lineRule="auto"/>
              <w:rPr>
                <w:rFonts w:asciiTheme="minorHAnsi" w:eastAsiaTheme="majorEastAsia" w:hAnsiTheme="minorHAnsi" w:cstheme="minorHAnsi"/>
                <w:b/>
                <w:i/>
                <w:iCs/>
                <w:strike/>
                <w:sz w:val="20"/>
                <w:u w:val="single"/>
              </w:rPr>
            </w:pPr>
          </w:p>
        </w:tc>
        <w:tc>
          <w:tcPr>
            <w:tcW w:w="4134" w:type="dxa"/>
            <w:tcBorders>
              <w:left w:val="single" w:sz="4" w:space="0" w:color="auto"/>
            </w:tcBorders>
          </w:tcPr>
          <w:p w14:paraId="045333F7" w14:textId="77777777" w:rsidR="000A5EEF" w:rsidRPr="00B34B83" w:rsidRDefault="000A5EEF" w:rsidP="000A5EEF">
            <w:pPr>
              <w:spacing w:line="360" w:lineRule="auto"/>
              <w:rPr>
                <w:rFonts w:asciiTheme="minorHAnsi" w:eastAsiaTheme="majorEastAsia" w:hAnsiTheme="minorHAnsi" w:cstheme="minorHAnsi"/>
                <w:b/>
                <w:i/>
                <w:iCs/>
                <w:strike/>
                <w:sz w:val="20"/>
                <w:u w:val="single"/>
              </w:rPr>
            </w:pPr>
            <w:r w:rsidRPr="00B34B83">
              <w:rPr>
                <w:rFonts w:asciiTheme="minorHAnsi" w:eastAsiaTheme="majorEastAsia" w:hAnsiTheme="minorHAnsi" w:cstheme="minorHAnsi"/>
                <w:b/>
                <w:i/>
                <w:iCs/>
                <w:strike/>
                <w:sz w:val="20"/>
                <w:u w:val="single"/>
              </w:rPr>
              <w:t xml:space="preserve">Zamawiający </w:t>
            </w:r>
          </w:p>
          <w:p w14:paraId="06FD4C99" w14:textId="77777777" w:rsidR="000A5EEF" w:rsidRPr="00B34B83" w:rsidRDefault="000A5EEF" w:rsidP="000A5EEF">
            <w:pPr>
              <w:spacing w:before="120" w:after="120" w:line="240" w:lineRule="auto"/>
              <w:contextualSpacing/>
              <w:jc w:val="center"/>
              <w:rPr>
                <w:rFonts w:asciiTheme="minorHAnsi" w:eastAsia="Calibri" w:hAnsiTheme="minorHAnsi" w:cstheme="minorHAnsi"/>
                <w:b/>
                <w:strike/>
                <w:sz w:val="20"/>
              </w:rPr>
            </w:pPr>
            <w:r w:rsidRPr="00B34B83">
              <w:rPr>
                <w:rFonts w:asciiTheme="minorHAnsi" w:eastAsia="Calibri" w:hAnsiTheme="minorHAnsi" w:cstheme="minorHAnsi"/>
                <w:b/>
                <w:strike/>
                <w:sz w:val="20"/>
              </w:rPr>
              <w:t>PGE Dystrybucja S.A.</w:t>
            </w:r>
          </w:p>
          <w:p w14:paraId="3E703018" w14:textId="77777777" w:rsidR="000A5EEF" w:rsidRPr="00B34B83" w:rsidRDefault="000A5EEF" w:rsidP="000A5EEF">
            <w:pPr>
              <w:spacing w:before="120" w:after="120" w:line="240" w:lineRule="auto"/>
              <w:contextualSpacing/>
              <w:jc w:val="center"/>
              <w:rPr>
                <w:rFonts w:asciiTheme="minorHAnsi" w:eastAsia="Calibri" w:hAnsiTheme="minorHAnsi" w:cstheme="minorHAnsi"/>
                <w:strike/>
                <w:sz w:val="20"/>
              </w:rPr>
            </w:pPr>
            <w:r w:rsidRPr="00B34B83">
              <w:rPr>
                <w:rFonts w:asciiTheme="minorHAnsi" w:eastAsia="Calibri" w:hAnsiTheme="minorHAnsi" w:cstheme="minorHAnsi"/>
                <w:strike/>
                <w:sz w:val="20"/>
              </w:rPr>
              <w:t>w imieniu i na rzecz której działa:</w:t>
            </w:r>
          </w:p>
          <w:p w14:paraId="70F1F07E" w14:textId="77777777" w:rsidR="000A5EEF" w:rsidRPr="00B34B83" w:rsidRDefault="000A5EEF" w:rsidP="000A5EEF">
            <w:pPr>
              <w:spacing w:before="120" w:after="120" w:line="240" w:lineRule="auto"/>
              <w:contextualSpacing/>
              <w:jc w:val="center"/>
              <w:rPr>
                <w:rFonts w:asciiTheme="minorHAnsi" w:eastAsia="Calibri" w:hAnsiTheme="minorHAnsi" w:cstheme="minorHAnsi"/>
                <w:b/>
                <w:strike/>
                <w:sz w:val="20"/>
              </w:rPr>
            </w:pPr>
            <w:r w:rsidRPr="00B34B83">
              <w:rPr>
                <w:rFonts w:asciiTheme="minorHAnsi" w:eastAsia="Calibri" w:hAnsiTheme="minorHAnsi" w:cstheme="minorHAnsi"/>
                <w:b/>
                <w:strike/>
                <w:sz w:val="20"/>
              </w:rPr>
              <w:t xml:space="preserve">PGE Dystrybucja S.A. Oddział Warszawa, </w:t>
            </w:r>
          </w:p>
          <w:p w14:paraId="0CA40192" w14:textId="77777777" w:rsidR="000A5EEF" w:rsidRPr="00B34B83" w:rsidRDefault="000A5EEF" w:rsidP="000A5EEF">
            <w:pPr>
              <w:spacing w:before="120" w:after="120" w:line="240" w:lineRule="auto"/>
              <w:contextualSpacing/>
              <w:jc w:val="center"/>
              <w:rPr>
                <w:rFonts w:asciiTheme="minorHAnsi" w:eastAsiaTheme="majorEastAsia" w:hAnsiTheme="minorHAnsi" w:cstheme="minorHAnsi"/>
                <w:i/>
                <w:iCs/>
                <w:strike/>
                <w:sz w:val="20"/>
              </w:rPr>
            </w:pPr>
            <w:r w:rsidRPr="00B34B83">
              <w:rPr>
                <w:rFonts w:asciiTheme="minorHAnsi" w:eastAsia="Calibri" w:hAnsiTheme="minorHAnsi" w:cstheme="minorHAnsi"/>
                <w:b/>
                <w:strike/>
                <w:sz w:val="20"/>
              </w:rPr>
              <w:t>ul. Marsa 95, 04-470 Warszawa</w:t>
            </w:r>
          </w:p>
        </w:tc>
      </w:tr>
    </w:tbl>
    <w:p w14:paraId="5935A61B" w14:textId="77777777" w:rsidR="000A5EEF" w:rsidRPr="00B34B83" w:rsidRDefault="000A5EEF" w:rsidP="000A5EEF">
      <w:pPr>
        <w:pStyle w:val="Akapitzlist"/>
        <w:spacing w:before="120" w:line="276" w:lineRule="auto"/>
        <w:ind w:left="284"/>
        <w:jc w:val="left"/>
        <w:outlineLvl w:val="0"/>
        <w:rPr>
          <w:rFonts w:asciiTheme="minorHAnsi" w:hAnsiTheme="minorHAnsi" w:cstheme="minorHAnsi"/>
          <w:b/>
          <w:strike/>
          <w:sz w:val="20"/>
        </w:rPr>
      </w:pPr>
    </w:p>
    <w:p w14:paraId="7A324913" w14:textId="77777777" w:rsidR="000A5EEF" w:rsidRPr="00B34B83" w:rsidRDefault="000A5EEF" w:rsidP="000A5EEF">
      <w:pPr>
        <w:pStyle w:val="Akapitzlist"/>
        <w:spacing w:before="120" w:line="276" w:lineRule="auto"/>
        <w:ind w:left="284"/>
        <w:jc w:val="left"/>
        <w:outlineLvl w:val="0"/>
        <w:rPr>
          <w:rFonts w:asciiTheme="minorHAnsi" w:hAnsiTheme="minorHAnsi" w:cstheme="minorHAnsi"/>
          <w:b/>
          <w:strike/>
          <w:sz w:val="20"/>
        </w:rPr>
      </w:pPr>
    </w:p>
    <w:p w14:paraId="762A53FD" w14:textId="77777777" w:rsidR="000A5EEF" w:rsidRPr="00B34B83" w:rsidRDefault="000A5EEF" w:rsidP="000A5EEF">
      <w:pPr>
        <w:tabs>
          <w:tab w:val="left" w:pos="1628"/>
        </w:tabs>
        <w:jc w:val="center"/>
        <w:rPr>
          <w:rFonts w:asciiTheme="minorHAnsi" w:hAnsiTheme="minorHAnsi" w:cstheme="minorHAnsi"/>
          <w:b/>
          <w:strike/>
          <w:sz w:val="20"/>
        </w:rPr>
      </w:pPr>
      <w:r w:rsidRPr="00B34B83">
        <w:rPr>
          <w:rFonts w:asciiTheme="minorHAnsi" w:hAnsiTheme="minorHAnsi" w:cstheme="minorHAnsi"/>
          <w:b/>
          <w:strike/>
          <w:sz w:val="20"/>
        </w:rPr>
        <w:t>WYKAZ POTENCJAŁU TECHNICZNEGO</w:t>
      </w:r>
    </w:p>
    <w:p w14:paraId="50E4F4F0" w14:textId="77777777" w:rsidR="000A5EEF" w:rsidRPr="00B34B83" w:rsidRDefault="000A5EEF" w:rsidP="000A5EEF">
      <w:pPr>
        <w:tabs>
          <w:tab w:val="left" w:pos="1628"/>
        </w:tabs>
        <w:jc w:val="center"/>
        <w:rPr>
          <w:rFonts w:asciiTheme="minorHAnsi" w:hAnsiTheme="minorHAnsi" w:cstheme="minorHAnsi"/>
          <w:strike/>
          <w:sz w:val="20"/>
        </w:rPr>
      </w:pPr>
    </w:p>
    <w:p w14:paraId="7A9587E8" w14:textId="77777777" w:rsidR="000A5EEF" w:rsidRPr="00B34B83" w:rsidRDefault="000A5EEF" w:rsidP="000A5EEF">
      <w:pPr>
        <w:rPr>
          <w:rFonts w:asciiTheme="minorHAnsi" w:hAnsiTheme="minorHAnsi" w:cstheme="minorHAnsi"/>
          <w:strike/>
          <w:sz w:val="20"/>
        </w:rPr>
      </w:pPr>
    </w:p>
    <w:p w14:paraId="558BBEA0" w14:textId="4734F36A" w:rsidR="000A5EEF" w:rsidRPr="00B34B83" w:rsidRDefault="000A5EEF" w:rsidP="000A5EEF">
      <w:pPr>
        <w:spacing w:after="120" w:line="240" w:lineRule="auto"/>
        <w:rPr>
          <w:rFonts w:asciiTheme="minorHAnsi" w:hAnsiTheme="minorHAnsi" w:cstheme="minorHAnsi"/>
          <w:strike/>
          <w:sz w:val="20"/>
          <w:lang w:eastAsia="pl-PL"/>
        </w:rPr>
      </w:pPr>
      <w:r w:rsidRPr="00B34B83">
        <w:rPr>
          <w:rFonts w:asciiTheme="minorHAnsi" w:hAnsiTheme="minorHAnsi" w:cstheme="minorHAnsi"/>
          <w:strike/>
          <w:sz w:val="20"/>
          <w:lang w:eastAsia="pl-PL"/>
        </w:rPr>
        <w:t xml:space="preserve">Składając Ofertę w postępowaniu zakupowym nr </w:t>
      </w:r>
      <w:r w:rsidR="00F8623A" w:rsidRPr="00B34B83">
        <w:rPr>
          <w:rFonts w:asciiTheme="minorHAnsi" w:hAnsiTheme="minorHAnsi" w:cstheme="minorHAnsi"/>
          <w:strike/>
          <w:sz w:val="20"/>
          <w:szCs w:val="22"/>
        </w:rPr>
        <w:t>POST/DYS/OW/GZ/0</w:t>
      </w:r>
      <w:r w:rsidRPr="00B34B83">
        <w:rPr>
          <w:rFonts w:asciiTheme="minorHAnsi" w:hAnsiTheme="minorHAnsi" w:cstheme="minorHAnsi"/>
          <w:strike/>
          <w:sz w:val="20"/>
          <w:szCs w:val="22"/>
        </w:rPr>
        <w:fldChar w:fldCharType="begin"/>
      </w:r>
      <w:r w:rsidRPr="00B34B83">
        <w:rPr>
          <w:rFonts w:asciiTheme="minorHAnsi" w:hAnsiTheme="minorHAnsi" w:cstheme="minorHAnsi"/>
          <w:strike/>
          <w:sz w:val="20"/>
          <w:szCs w:val="22"/>
        </w:rPr>
        <w:instrText xml:space="preserve"> MERGEFIELD "nr_postepowania" </w:instrText>
      </w:r>
      <w:r w:rsidRPr="00B34B83">
        <w:rPr>
          <w:rFonts w:asciiTheme="minorHAnsi" w:hAnsiTheme="minorHAnsi" w:cstheme="minorHAnsi"/>
          <w:strike/>
          <w:sz w:val="20"/>
          <w:szCs w:val="22"/>
        </w:rPr>
        <w:fldChar w:fldCharType="separate"/>
      </w:r>
      <w:r w:rsidR="008F3D5A" w:rsidRPr="00B34B83">
        <w:rPr>
          <w:rFonts w:asciiTheme="minorHAnsi" w:hAnsiTheme="minorHAnsi" w:cstheme="minorHAnsi"/>
          <w:strike/>
          <w:noProof/>
          <w:sz w:val="20"/>
          <w:szCs w:val="22"/>
        </w:rPr>
        <w:t>1435</w:t>
      </w:r>
      <w:r w:rsidRPr="00B34B83">
        <w:rPr>
          <w:rFonts w:asciiTheme="minorHAnsi" w:hAnsiTheme="minorHAnsi" w:cstheme="minorHAnsi"/>
          <w:strike/>
          <w:sz w:val="20"/>
          <w:szCs w:val="22"/>
        </w:rPr>
        <w:fldChar w:fldCharType="end"/>
      </w:r>
      <w:r w:rsidR="00FE665B" w:rsidRPr="00B34B83">
        <w:rPr>
          <w:rFonts w:asciiTheme="minorHAnsi" w:hAnsiTheme="minorHAnsi" w:cstheme="minorHAnsi"/>
          <w:strike/>
          <w:sz w:val="20"/>
          <w:szCs w:val="22"/>
        </w:rPr>
        <w:t>/</w:t>
      </w:r>
      <w:r w:rsidR="00BA2E98" w:rsidRPr="00B34B83">
        <w:rPr>
          <w:rFonts w:asciiTheme="minorHAnsi" w:hAnsiTheme="minorHAnsi" w:cstheme="minorHAnsi"/>
          <w:strike/>
          <w:sz w:val="20"/>
          <w:szCs w:val="22"/>
        </w:rPr>
        <w:t>202</w:t>
      </w:r>
      <w:r w:rsidR="008A725C" w:rsidRPr="00B34B83">
        <w:rPr>
          <w:rFonts w:asciiTheme="minorHAnsi" w:hAnsiTheme="minorHAnsi" w:cstheme="minorHAnsi"/>
          <w:strike/>
          <w:sz w:val="20"/>
          <w:szCs w:val="22"/>
        </w:rPr>
        <w:t>6</w:t>
      </w:r>
      <w:r w:rsidRPr="00B34B83">
        <w:rPr>
          <w:rFonts w:asciiTheme="minorHAnsi" w:hAnsiTheme="minorHAnsi" w:cstheme="minorHAnsi"/>
          <w:strike/>
          <w:sz w:val="20"/>
          <w:lang w:eastAsia="pl-PL"/>
        </w:rPr>
        <w:t xml:space="preserve"> prowadzonym w trybie przetargu nieograniczonego pn.: „</w:t>
      </w:r>
      <w:r w:rsidRPr="00B34B83">
        <w:rPr>
          <w:rFonts w:asciiTheme="minorHAnsi" w:hAnsiTheme="minorHAnsi" w:cstheme="minorHAnsi"/>
          <w:strike/>
          <w:sz w:val="20"/>
          <w:lang w:eastAsia="pl-PL"/>
        </w:rPr>
        <w:fldChar w:fldCharType="begin"/>
      </w:r>
      <w:r w:rsidRPr="00B34B83">
        <w:rPr>
          <w:rFonts w:asciiTheme="minorHAnsi" w:hAnsiTheme="minorHAnsi" w:cstheme="minorHAnsi"/>
          <w:strike/>
          <w:sz w:val="20"/>
          <w:lang w:eastAsia="pl-PL"/>
        </w:rPr>
        <w:instrText xml:space="preserve"> MERGEFIELD "nazwa_post" </w:instrText>
      </w:r>
      <w:r w:rsidRPr="00B34B83">
        <w:rPr>
          <w:rFonts w:asciiTheme="minorHAnsi" w:hAnsiTheme="minorHAnsi" w:cstheme="minorHAnsi"/>
          <w:strike/>
          <w:sz w:val="20"/>
          <w:lang w:eastAsia="pl-PL"/>
        </w:rPr>
        <w:fldChar w:fldCharType="separate"/>
      </w:r>
      <w:r w:rsidR="008F3D5A" w:rsidRPr="00B34B83">
        <w:rPr>
          <w:rFonts w:asciiTheme="minorHAnsi" w:hAnsiTheme="minorHAnsi" w:cstheme="minorHAnsi"/>
          <w:strike/>
          <w:noProof/>
          <w:sz w:val="20"/>
          <w:lang w:eastAsia="pl-PL"/>
        </w:rPr>
        <w:t>Sukcesywna dostawa artykułów spożywczych do Ośrodka Konferencyjno-Szkoleniowego PGE Dystrybucja S.A. OKS „ Złote Brzozy” w podziale na 2 zadania: zadanie 1: sukcesywna dostawa mrożonych filetów rybnych, ryb świeżych, produkt</w:t>
      </w:r>
      <w:r w:rsidR="009C1370">
        <w:rPr>
          <w:rFonts w:asciiTheme="minorHAnsi" w:hAnsiTheme="minorHAnsi" w:cstheme="minorHAnsi"/>
          <w:strike/>
          <w:noProof/>
          <w:sz w:val="20"/>
          <w:lang w:eastAsia="pl-PL"/>
        </w:rPr>
        <w:t>ó</w:t>
      </w:r>
      <w:r w:rsidR="008F3D5A" w:rsidRPr="00B34B83">
        <w:rPr>
          <w:rFonts w:asciiTheme="minorHAnsi" w:hAnsiTheme="minorHAnsi" w:cstheme="minorHAnsi"/>
          <w:strike/>
          <w:noProof/>
          <w:sz w:val="20"/>
          <w:lang w:eastAsia="pl-PL"/>
        </w:rPr>
        <w:t>w rybnych; zadanie 2: sukcesywna dostawa owoców, warzyw, owoców sezonowych</w:t>
      </w:r>
      <w:r w:rsidRPr="00B34B83">
        <w:rPr>
          <w:rFonts w:asciiTheme="minorHAnsi" w:hAnsiTheme="minorHAnsi" w:cstheme="minorHAnsi"/>
          <w:strike/>
          <w:sz w:val="20"/>
          <w:lang w:eastAsia="pl-PL"/>
        </w:rPr>
        <w:fldChar w:fldCharType="end"/>
      </w:r>
      <w:r w:rsidRPr="00B34B83">
        <w:rPr>
          <w:rFonts w:asciiTheme="minorHAnsi" w:hAnsiTheme="minorHAnsi" w:cstheme="minorHAnsi"/>
          <w:strike/>
          <w:sz w:val="20"/>
          <w:lang w:eastAsia="pl-PL"/>
        </w:rPr>
        <w:t>”</w:t>
      </w:r>
      <w:r w:rsidRPr="00B34B83">
        <w:rPr>
          <w:rFonts w:asciiTheme="minorHAnsi" w:hAnsiTheme="minorHAnsi" w:cstheme="minorHAnsi"/>
          <w:strike/>
          <w:sz w:val="20"/>
        </w:rPr>
        <w:t xml:space="preserve">, </w:t>
      </w:r>
      <w:r w:rsidRPr="00B34B83">
        <w:rPr>
          <w:rFonts w:asciiTheme="minorHAnsi" w:hAnsiTheme="minorHAnsi" w:cstheme="minorHAnsi"/>
          <w:b/>
          <w:strike/>
          <w:sz w:val="20"/>
          <w:lang w:eastAsia="pl-PL"/>
        </w:rPr>
        <w:t>oświadczamy</w:t>
      </w:r>
      <w:r w:rsidRPr="00B34B83">
        <w:rPr>
          <w:rFonts w:asciiTheme="minorHAnsi" w:hAnsiTheme="minorHAnsi" w:cstheme="minorHAnsi"/>
          <w:strike/>
          <w:sz w:val="20"/>
          <w:lang w:eastAsia="pl-PL"/>
        </w:rPr>
        <w:t xml:space="preserve">, </w:t>
      </w:r>
      <w:r w:rsidRPr="00B34B83">
        <w:rPr>
          <w:rFonts w:asciiTheme="minorHAnsi" w:hAnsiTheme="minorHAnsi" w:cstheme="minorHAnsi"/>
          <w:bCs/>
          <w:strike/>
          <w:sz w:val="20"/>
          <w:lang w:eastAsia="pl-PL"/>
        </w:rPr>
        <w:t>że</w:t>
      </w:r>
      <w:r w:rsidRPr="00B34B83">
        <w:rPr>
          <w:rFonts w:asciiTheme="minorHAnsi" w:hAnsiTheme="minorHAnsi" w:cstheme="minorHAnsi"/>
          <w:strike/>
          <w:sz w:val="20"/>
          <w:lang w:eastAsia="pl-PL"/>
        </w:rPr>
        <w:t xml:space="preserve"> dysponujemy specjalistycznym sprzętem lub aparaturą do realizacji czynności objętych przedmiotem zamówienia, jak niżej:</w:t>
      </w:r>
    </w:p>
    <w:p w14:paraId="6D1CD6F7" w14:textId="77777777" w:rsidR="000A5EEF" w:rsidRPr="00B34B83" w:rsidRDefault="000A5EEF" w:rsidP="000A5EEF">
      <w:pPr>
        <w:spacing w:after="120" w:line="240" w:lineRule="auto"/>
        <w:rPr>
          <w:rFonts w:asciiTheme="minorHAnsi" w:hAnsiTheme="minorHAnsi" w:cstheme="minorHAnsi"/>
          <w:strike/>
          <w:sz w:val="16"/>
          <w:szCs w:val="16"/>
          <w:lang w:eastAsia="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4368"/>
        <w:gridCol w:w="2073"/>
        <w:gridCol w:w="2002"/>
      </w:tblGrid>
      <w:tr w:rsidR="000A5EEF" w:rsidRPr="00B34B83" w14:paraId="2813A9EE" w14:textId="77777777" w:rsidTr="000A5EEF">
        <w:trPr>
          <w:jc w:val="cent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66FAF94" w14:textId="77777777" w:rsidR="000A5EEF" w:rsidRPr="00B34B83" w:rsidRDefault="000A5EEF" w:rsidP="000A5EEF">
            <w:pPr>
              <w:pStyle w:val="opis"/>
              <w:tabs>
                <w:tab w:val="left" w:pos="415"/>
              </w:tabs>
              <w:spacing w:line="240" w:lineRule="auto"/>
              <w:ind w:left="0" w:right="0"/>
              <w:jc w:val="center"/>
              <w:rPr>
                <w:rFonts w:asciiTheme="minorHAnsi" w:hAnsiTheme="minorHAnsi" w:cstheme="minorHAnsi"/>
                <w:b/>
                <w:strike/>
                <w:sz w:val="20"/>
              </w:rPr>
            </w:pPr>
            <w:r w:rsidRPr="00B34B83">
              <w:rPr>
                <w:rFonts w:asciiTheme="minorHAnsi" w:hAnsiTheme="minorHAnsi" w:cstheme="minorHAnsi"/>
                <w:b/>
                <w:strike/>
                <w:sz w:val="20"/>
              </w:rPr>
              <w:t>Lp.</w:t>
            </w:r>
          </w:p>
        </w:tc>
        <w:tc>
          <w:tcPr>
            <w:tcW w:w="436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5AF7F56" w14:textId="77777777" w:rsidR="000A5EEF" w:rsidRPr="00B34B83" w:rsidRDefault="000A5EEF" w:rsidP="000A5EEF">
            <w:pPr>
              <w:pStyle w:val="opis"/>
              <w:spacing w:line="240" w:lineRule="auto"/>
              <w:ind w:left="-51" w:right="85"/>
              <w:jc w:val="center"/>
              <w:rPr>
                <w:rFonts w:asciiTheme="minorHAnsi" w:hAnsiTheme="minorHAnsi" w:cstheme="minorHAnsi"/>
                <w:b/>
                <w:bCs/>
                <w:strike/>
                <w:sz w:val="20"/>
              </w:rPr>
            </w:pPr>
            <w:r w:rsidRPr="00B34B83">
              <w:rPr>
                <w:rFonts w:asciiTheme="minorHAnsi" w:hAnsiTheme="minorHAnsi" w:cstheme="minorHAnsi"/>
                <w:b/>
                <w:strike/>
                <w:sz w:val="20"/>
              </w:rPr>
              <w:t>Wykaz</w:t>
            </w:r>
            <w:r w:rsidRPr="00B34B83">
              <w:rPr>
                <w:rFonts w:asciiTheme="minorHAnsi" w:hAnsiTheme="minorHAnsi" w:cstheme="minorHAnsi"/>
                <w:b/>
                <w:bCs/>
                <w:strike/>
                <w:sz w:val="20"/>
              </w:rPr>
              <w:t xml:space="preserve"> narzędzi / sprzętu / aparatury / wyposażenia zakładu / urządzeń technicznych  </w:t>
            </w:r>
          </w:p>
          <w:p w14:paraId="38B4AD0E" w14:textId="77777777" w:rsidR="000A5EEF" w:rsidRPr="00B34B83" w:rsidRDefault="000A5EEF" w:rsidP="000A5EEF">
            <w:pPr>
              <w:pStyle w:val="opis"/>
              <w:spacing w:line="240" w:lineRule="auto"/>
              <w:ind w:left="-51" w:right="85"/>
              <w:jc w:val="center"/>
              <w:rPr>
                <w:rFonts w:asciiTheme="minorHAnsi" w:hAnsiTheme="minorHAnsi" w:cstheme="minorHAnsi"/>
                <w:b/>
                <w:strike/>
                <w:sz w:val="20"/>
              </w:rPr>
            </w:pPr>
            <w:r w:rsidRPr="00B34B83">
              <w:rPr>
                <w:rFonts w:asciiTheme="minorHAnsi" w:hAnsiTheme="minorHAnsi" w:cstheme="minorHAnsi"/>
                <w:b/>
                <w:bCs/>
                <w:strike/>
                <w:sz w:val="20"/>
              </w:rPr>
              <w:t>dostępnych  Wykonawcy</w:t>
            </w:r>
          </w:p>
        </w:tc>
        <w:tc>
          <w:tcPr>
            <w:tcW w:w="2073"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65FCF60" w14:textId="77777777" w:rsidR="000A5EEF" w:rsidRPr="00B34B83" w:rsidRDefault="000A5EEF" w:rsidP="000A5EEF">
            <w:pPr>
              <w:pStyle w:val="opis"/>
              <w:spacing w:line="240" w:lineRule="auto"/>
              <w:ind w:left="0" w:right="0"/>
              <w:jc w:val="center"/>
              <w:rPr>
                <w:rFonts w:asciiTheme="minorHAnsi" w:hAnsiTheme="minorHAnsi" w:cstheme="minorHAnsi"/>
                <w:b/>
                <w:strike/>
                <w:sz w:val="20"/>
              </w:rPr>
            </w:pPr>
            <w:r w:rsidRPr="00B34B83">
              <w:rPr>
                <w:rFonts w:asciiTheme="minorHAnsi" w:hAnsiTheme="minorHAnsi" w:cstheme="minorHAnsi"/>
                <w:b/>
                <w:strike/>
                <w:sz w:val="20"/>
              </w:rPr>
              <w:t>Ilość</w:t>
            </w:r>
          </w:p>
        </w:tc>
        <w:tc>
          <w:tcPr>
            <w:tcW w:w="2002"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4A34ED3" w14:textId="77777777" w:rsidR="000A5EEF" w:rsidRPr="00B34B83" w:rsidRDefault="000A5EEF" w:rsidP="000A5EEF">
            <w:pPr>
              <w:pStyle w:val="opis"/>
              <w:spacing w:line="240" w:lineRule="auto"/>
              <w:ind w:left="0" w:right="0"/>
              <w:jc w:val="center"/>
              <w:rPr>
                <w:rFonts w:asciiTheme="minorHAnsi" w:hAnsiTheme="minorHAnsi" w:cstheme="minorHAnsi"/>
                <w:b/>
                <w:strike/>
                <w:sz w:val="20"/>
              </w:rPr>
            </w:pPr>
            <w:r w:rsidRPr="00B34B83">
              <w:rPr>
                <w:rFonts w:asciiTheme="minorHAnsi" w:hAnsiTheme="minorHAnsi" w:cstheme="minorHAnsi"/>
                <w:b/>
                <w:strike/>
                <w:sz w:val="20"/>
              </w:rPr>
              <w:t>uwagi</w:t>
            </w:r>
          </w:p>
        </w:tc>
      </w:tr>
      <w:tr w:rsidR="000A5EEF" w:rsidRPr="00B34B83" w14:paraId="580B1D4F" w14:textId="77777777" w:rsidTr="000A5EEF">
        <w:trPr>
          <w:trHeight w:val="529"/>
          <w:jc w:val="center"/>
        </w:trPr>
        <w:tc>
          <w:tcPr>
            <w:tcW w:w="619" w:type="dxa"/>
            <w:tcBorders>
              <w:top w:val="single" w:sz="4" w:space="0" w:color="auto"/>
              <w:left w:val="single" w:sz="4" w:space="0" w:color="auto"/>
              <w:bottom w:val="single" w:sz="4" w:space="0" w:color="auto"/>
              <w:right w:val="single" w:sz="4" w:space="0" w:color="auto"/>
            </w:tcBorders>
            <w:vAlign w:val="center"/>
            <w:hideMark/>
          </w:tcPr>
          <w:p w14:paraId="156AC88F" w14:textId="77777777" w:rsidR="000A5EEF" w:rsidRPr="00B34B83" w:rsidRDefault="000A5EEF" w:rsidP="000A5EEF">
            <w:pPr>
              <w:pStyle w:val="opis"/>
              <w:tabs>
                <w:tab w:val="left" w:pos="415"/>
              </w:tabs>
              <w:spacing w:line="300" w:lineRule="auto"/>
              <w:ind w:left="0" w:right="0"/>
              <w:jc w:val="center"/>
              <w:rPr>
                <w:rFonts w:asciiTheme="minorHAnsi" w:hAnsiTheme="minorHAnsi" w:cstheme="minorHAnsi"/>
                <w:strike/>
                <w:sz w:val="20"/>
              </w:rPr>
            </w:pPr>
            <w:r w:rsidRPr="00B34B83">
              <w:rPr>
                <w:rFonts w:asciiTheme="minorHAnsi" w:hAnsiTheme="minorHAnsi" w:cstheme="minorHAnsi"/>
                <w:strike/>
                <w:sz w:val="20"/>
              </w:rPr>
              <w:t>1</w:t>
            </w:r>
          </w:p>
        </w:tc>
        <w:tc>
          <w:tcPr>
            <w:tcW w:w="4368" w:type="dxa"/>
            <w:tcBorders>
              <w:top w:val="single" w:sz="4" w:space="0" w:color="auto"/>
              <w:left w:val="single" w:sz="4" w:space="0" w:color="auto"/>
              <w:bottom w:val="single" w:sz="4" w:space="0" w:color="auto"/>
              <w:right w:val="single" w:sz="4" w:space="0" w:color="auto"/>
            </w:tcBorders>
            <w:vAlign w:val="center"/>
          </w:tcPr>
          <w:p w14:paraId="3C9CD929" w14:textId="77777777" w:rsidR="000A5EEF" w:rsidRPr="00B34B83" w:rsidRDefault="000A5EEF" w:rsidP="000A5EEF">
            <w:pPr>
              <w:pStyle w:val="opis"/>
              <w:spacing w:line="300" w:lineRule="auto"/>
              <w:ind w:left="0"/>
              <w:jc w:val="left"/>
              <w:rPr>
                <w:rFonts w:asciiTheme="minorHAnsi" w:hAnsiTheme="minorHAnsi" w:cstheme="minorHAnsi"/>
                <w:strike/>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6843D11C" w14:textId="77777777" w:rsidR="000A5EEF" w:rsidRPr="00B34B83" w:rsidRDefault="000A5EEF" w:rsidP="000A5EEF">
            <w:pPr>
              <w:pStyle w:val="opis"/>
              <w:spacing w:line="300" w:lineRule="auto"/>
              <w:ind w:left="0"/>
              <w:jc w:val="left"/>
              <w:rPr>
                <w:rFonts w:asciiTheme="minorHAnsi" w:hAnsiTheme="minorHAnsi" w:cstheme="minorHAnsi"/>
                <w:b/>
                <w:strike/>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0CBA0980" w14:textId="77777777" w:rsidR="000A5EEF" w:rsidRPr="00B34B83" w:rsidRDefault="000A5EEF" w:rsidP="000A5EEF">
            <w:pPr>
              <w:pStyle w:val="opis"/>
              <w:spacing w:line="300" w:lineRule="auto"/>
              <w:ind w:left="0"/>
              <w:jc w:val="left"/>
              <w:rPr>
                <w:rFonts w:asciiTheme="minorHAnsi" w:hAnsiTheme="minorHAnsi" w:cstheme="minorHAnsi"/>
                <w:b/>
                <w:strike/>
                <w:sz w:val="20"/>
              </w:rPr>
            </w:pPr>
          </w:p>
        </w:tc>
      </w:tr>
      <w:tr w:rsidR="000A5EEF" w:rsidRPr="00B34B83" w14:paraId="0CB2EBAC" w14:textId="77777777" w:rsidTr="000A5EEF">
        <w:trPr>
          <w:trHeight w:val="529"/>
          <w:jc w:val="center"/>
        </w:trPr>
        <w:tc>
          <w:tcPr>
            <w:tcW w:w="619" w:type="dxa"/>
            <w:tcBorders>
              <w:top w:val="single" w:sz="4" w:space="0" w:color="auto"/>
              <w:left w:val="single" w:sz="4" w:space="0" w:color="auto"/>
              <w:bottom w:val="single" w:sz="4" w:space="0" w:color="auto"/>
              <w:right w:val="single" w:sz="4" w:space="0" w:color="auto"/>
            </w:tcBorders>
            <w:vAlign w:val="center"/>
          </w:tcPr>
          <w:p w14:paraId="3D70472D" w14:textId="77777777" w:rsidR="000A5EEF" w:rsidRPr="00B34B83" w:rsidRDefault="000A5EEF" w:rsidP="000A5EEF">
            <w:pPr>
              <w:pStyle w:val="opis"/>
              <w:tabs>
                <w:tab w:val="left" w:pos="415"/>
              </w:tabs>
              <w:spacing w:line="300" w:lineRule="auto"/>
              <w:ind w:left="0" w:right="0"/>
              <w:jc w:val="center"/>
              <w:rPr>
                <w:rFonts w:asciiTheme="minorHAnsi" w:hAnsiTheme="minorHAnsi" w:cstheme="minorHAnsi"/>
                <w:strike/>
                <w:sz w:val="20"/>
              </w:rPr>
            </w:pPr>
            <w:r w:rsidRPr="00B34B83">
              <w:rPr>
                <w:rFonts w:asciiTheme="minorHAnsi" w:hAnsiTheme="minorHAnsi" w:cstheme="minorHAnsi"/>
                <w:strike/>
                <w:sz w:val="20"/>
              </w:rPr>
              <w:t>2</w:t>
            </w:r>
          </w:p>
        </w:tc>
        <w:tc>
          <w:tcPr>
            <w:tcW w:w="4368" w:type="dxa"/>
            <w:tcBorders>
              <w:top w:val="single" w:sz="4" w:space="0" w:color="auto"/>
              <w:left w:val="single" w:sz="4" w:space="0" w:color="auto"/>
              <w:bottom w:val="single" w:sz="4" w:space="0" w:color="auto"/>
              <w:right w:val="single" w:sz="4" w:space="0" w:color="auto"/>
            </w:tcBorders>
            <w:vAlign w:val="center"/>
          </w:tcPr>
          <w:p w14:paraId="17675D45" w14:textId="77777777" w:rsidR="000A5EEF" w:rsidRPr="00B34B83" w:rsidRDefault="000A5EEF" w:rsidP="000A5EEF">
            <w:pPr>
              <w:pStyle w:val="opis"/>
              <w:spacing w:line="300" w:lineRule="auto"/>
              <w:ind w:left="0"/>
              <w:jc w:val="left"/>
              <w:rPr>
                <w:rFonts w:asciiTheme="minorHAnsi" w:hAnsiTheme="minorHAnsi" w:cstheme="minorHAnsi"/>
                <w:strike/>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7371E453" w14:textId="77777777" w:rsidR="000A5EEF" w:rsidRPr="00B34B83" w:rsidRDefault="000A5EEF" w:rsidP="000A5EEF">
            <w:pPr>
              <w:pStyle w:val="opis"/>
              <w:spacing w:line="300" w:lineRule="auto"/>
              <w:ind w:left="0"/>
              <w:jc w:val="left"/>
              <w:rPr>
                <w:rFonts w:asciiTheme="minorHAnsi" w:hAnsiTheme="minorHAnsi" w:cstheme="minorHAnsi"/>
                <w:b/>
                <w:strike/>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73513032" w14:textId="77777777" w:rsidR="000A5EEF" w:rsidRPr="00B34B83" w:rsidRDefault="000A5EEF" w:rsidP="000A5EEF">
            <w:pPr>
              <w:pStyle w:val="opis"/>
              <w:spacing w:line="300" w:lineRule="auto"/>
              <w:ind w:left="0"/>
              <w:jc w:val="left"/>
              <w:rPr>
                <w:rFonts w:asciiTheme="minorHAnsi" w:hAnsiTheme="minorHAnsi" w:cstheme="minorHAnsi"/>
                <w:b/>
                <w:strike/>
                <w:sz w:val="20"/>
              </w:rPr>
            </w:pPr>
          </w:p>
        </w:tc>
      </w:tr>
      <w:tr w:rsidR="000A5EEF" w:rsidRPr="00B34B83" w14:paraId="403318C4" w14:textId="77777777" w:rsidTr="000A5EEF">
        <w:trPr>
          <w:trHeight w:val="565"/>
          <w:jc w:val="center"/>
        </w:trPr>
        <w:tc>
          <w:tcPr>
            <w:tcW w:w="619" w:type="dxa"/>
            <w:tcBorders>
              <w:top w:val="single" w:sz="4" w:space="0" w:color="auto"/>
              <w:left w:val="single" w:sz="4" w:space="0" w:color="auto"/>
              <w:bottom w:val="single" w:sz="4" w:space="0" w:color="auto"/>
              <w:right w:val="single" w:sz="4" w:space="0" w:color="auto"/>
            </w:tcBorders>
            <w:vAlign w:val="center"/>
            <w:hideMark/>
          </w:tcPr>
          <w:p w14:paraId="4707E28D" w14:textId="77777777" w:rsidR="000A5EEF" w:rsidRPr="00B34B83" w:rsidRDefault="000A5EEF" w:rsidP="000A5EEF">
            <w:pPr>
              <w:pStyle w:val="opis"/>
              <w:tabs>
                <w:tab w:val="left" w:pos="415"/>
              </w:tabs>
              <w:spacing w:line="300" w:lineRule="auto"/>
              <w:ind w:left="0" w:right="0"/>
              <w:jc w:val="center"/>
              <w:rPr>
                <w:rFonts w:asciiTheme="minorHAnsi" w:hAnsiTheme="minorHAnsi" w:cstheme="minorHAnsi"/>
                <w:strike/>
                <w:sz w:val="20"/>
              </w:rPr>
            </w:pPr>
            <w:r w:rsidRPr="00B34B83">
              <w:rPr>
                <w:rFonts w:asciiTheme="minorHAnsi" w:hAnsiTheme="minorHAnsi" w:cstheme="minorHAnsi"/>
                <w:strike/>
                <w:sz w:val="20"/>
              </w:rPr>
              <w:t>3</w:t>
            </w:r>
          </w:p>
        </w:tc>
        <w:tc>
          <w:tcPr>
            <w:tcW w:w="4368" w:type="dxa"/>
            <w:tcBorders>
              <w:top w:val="single" w:sz="4" w:space="0" w:color="auto"/>
              <w:left w:val="single" w:sz="4" w:space="0" w:color="auto"/>
              <w:bottom w:val="single" w:sz="4" w:space="0" w:color="auto"/>
              <w:right w:val="single" w:sz="4" w:space="0" w:color="auto"/>
            </w:tcBorders>
            <w:vAlign w:val="center"/>
          </w:tcPr>
          <w:p w14:paraId="148B167D" w14:textId="77777777" w:rsidR="000A5EEF" w:rsidRPr="00B34B83" w:rsidRDefault="000A5EEF" w:rsidP="000A5EEF">
            <w:pPr>
              <w:pStyle w:val="opis"/>
              <w:spacing w:line="300" w:lineRule="auto"/>
              <w:ind w:left="0"/>
              <w:jc w:val="left"/>
              <w:rPr>
                <w:rFonts w:asciiTheme="minorHAnsi" w:hAnsiTheme="minorHAnsi" w:cstheme="minorHAnsi"/>
                <w:strike/>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36EA7607" w14:textId="77777777" w:rsidR="000A5EEF" w:rsidRPr="00B34B83" w:rsidRDefault="000A5EEF" w:rsidP="000A5EEF">
            <w:pPr>
              <w:pStyle w:val="opis"/>
              <w:spacing w:line="300" w:lineRule="auto"/>
              <w:ind w:left="0"/>
              <w:jc w:val="left"/>
              <w:rPr>
                <w:rFonts w:asciiTheme="minorHAnsi" w:hAnsiTheme="minorHAnsi" w:cstheme="minorHAnsi"/>
                <w:b/>
                <w:strike/>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5BBEC25C" w14:textId="77777777" w:rsidR="000A5EEF" w:rsidRPr="00B34B83" w:rsidRDefault="000A5EEF" w:rsidP="000A5EEF">
            <w:pPr>
              <w:pStyle w:val="opis"/>
              <w:spacing w:line="300" w:lineRule="auto"/>
              <w:ind w:left="0"/>
              <w:jc w:val="left"/>
              <w:rPr>
                <w:rFonts w:asciiTheme="minorHAnsi" w:hAnsiTheme="minorHAnsi" w:cstheme="minorHAnsi"/>
                <w:b/>
                <w:strike/>
                <w:sz w:val="20"/>
              </w:rPr>
            </w:pPr>
          </w:p>
        </w:tc>
      </w:tr>
      <w:tr w:rsidR="000A5EEF" w:rsidRPr="00B34B83" w14:paraId="483009F2" w14:textId="77777777" w:rsidTr="000A5EEF">
        <w:trPr>
          <w:trHeight w:val="545"/>
          <w:jc w:val="center"/>
        </w:trPr>
        <w:tc>
          <w:tcPr>
            <w:tcW w:w="619" w:type="dxa"/>
            <w:tcBorders>
              <w:top w:val="single" w:sz="4" w:space="0" w:color="auto"/>
              <w:left w:val="single" w:sz="4" w:space="0" w:color="auto"/>
              <w:bottom w:val="single" w:sz="4" w:space="0" w:color="auto"/>
              <w:right w:val="single" w:sz="4" w:space="0" w:color="auto"/>
            </w:tcBorders>
            <w:vAlign w:val="center"/>
          </w:tcPr>
          <w:p w14:paraId="0349ECC6" w14:textId="77777777" w:rsidR="000A5EEF" w:rsidRPr="00B34B83" w:rsidRDefault="000A5EEF" w:rsidP="000A5EEF">
            <w:pPr>
              <w:pStyle w:val="opis"/>
              <w:tabs>
                <w:tab w:val="left" w:pos="415"/>
              </w:tabs>
              <w:spacing w:line="300" w:lineRule="auto"/>
              <w:ind w:left="0" w:right="0"/>
              <w:jc w:val="center"/>
              <w:rPr>
                <w:rFonts w:asciiTheme="minorHAnsi" w:hAnsiTheme="minorHAnsi" w:cstheme="minorHAnsi"/>
                <w:strike/>
                <w:sz w:val="20"/>
              </w:rPr>
            </w:pPr>
            <w:r w:rsidRPr="00B34B83">
              <w:rPr>
                <w:rFonts w:asciiTheme="minorHAnsi" w:hAnsiTheme="minorHAnsi" w:cstheme="minorHAnsi"/>
                <w:strike/>
                <w:sz w:val="20"/>
              </w:rPr>
              <w:t>4</w:t>
            </w:r>
          </w:p>
        </w:tc>
        <w:tc>
          <w:tcPr>
            <w:tcW w:w="4368" w:type="dxa"/>
            <w:tcBorders>
              <w:top w:val="single" w:sz="4" w:space="0" w:color="auto"/>
              <w:left w:val="single" w:sz="4" w:space="0" w:color="auto"/>
              <w:bottom w:val="single" w:sz="4" w:space="0" w:color="auto"/>
              <w:right w:val="single" w:sz="4" w:space="0" w:color="auto"/>
            </w:tcBorders>
            <w:vAlign w:val="center"/>
          </w:tcPr>
          <w:p w14:paraId="460D2C0A" w14:textId="77777777" w:rsidR="000A5EEF" w:rsidRPr="00B34B83" w:rsidRDefault="000A5EEF" w:rsidP="000A5EEF">
            <w:pPr>
              <w:pStyle w:val="opis"/>
              <w:spacing w:line="300" w:lineRule="auto"/>
              <w:ind w:left="0"/>
              <w:jc w:val="left"/>
              <w:rPr>
                <w:rFonts w:asciiTheme="minorHAnsi" w:hAnsiTheme="minorHAnsi" w:cstheme="minorHAnsi"/>
                <w:strike/>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025F59C0" w14:textId="77777777" w:rsidR="000A5EEF" w:rsidRPr="00B34B83" w:rsidRDefault="000A5EEF" w:rsidP="000A5EEF">
            <w:pPr>
              <w:pStyle w:val="opis"/>
              <w:spacing w:line="300" w:lineRule="auto"/>
              <w:ind w:left="0"/>
              <w:jc w:val="left"/>
              <w:rPr>
                <w:rFonts w:asciiTheme="minorHAnsi" w:hAnsiTheme="minorHAnsi" w:cstheme="minorHAnsi"/>
                <w:b/>
                <w:strike/>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1F02C443" w14:textId="77777777" w:rsidR="000A5EEF" w:rsidRPr="00B34B83" w:rsidRDefault="000A5EEF" w:rsidP="000A5EEF">
            <w:pPr>
              <w:pStyle w:val="opis"/>
              <w:spacing w:line="300" w:lineRule="auto"/>
              <w:ind w:left="0"/>
              <w:jc w:val="left"/>
              <w:rPr>
                <w:rFonts w:asciiTheme="minorHAnsi" w:hAnsiTheme="minorHAnsi" w:cstheme="minorHAnsi"/>
                <w:b/>
                <w:strike/>
                <w:sz w:val="20"/>
              </w:rPr>
            </w:pPr>
          </w:p>
        </w:tc>
      </w:tr>
      <w:tr w:rsidR="000A5EEF" w:rsidRPr="00B34B83" w14:paraId="3471916E" w14:textId="77777777" w:rsidTr="000A5EEF">
        <w:trPr>
          <w:trHeight w:val="553"/>
          <w:jc w:val="center"/>
        </w:trPr>
        <w:tc>
          <w:tcPr>
            <w:tcW w:w="619" w:type="dxa"/>
            <w:tcBorders>
              <w:top w:val="single" w:sz="4" w:space="0" w:color="auto"/>
              <w:left w:val="single" w:sz="4" w:space="0" w:color="auto"/>
              <w:bottom w:val="single" w:sz="4" w:space="0" w:color="auto"/>
              <w:right w:val="single" w:sz="4" w:space="0" w:color="auto"/>
            </w:tcBorders>
            <w:vAlign w:val="center"/>
          </w:tcPr>
          <w:p w14:paraId="75FA5DF4" w14:textId="77777777" w:rsidR="000A5EEF" w:rsidRPr="00B34B83" w:rsidRDefault="000A5EEF" w:rsidP="000A5EEF">
            <w:pPr>
              <w:pStyle w:val="opis"/>
              <w:tabs>
                <w:tab w:val="left" w:pos="415"/>
              </w:tabs>
              <w:spacing w:line="300" w:lineRule="auto"/>
              <w:ind w:left="0" w:right="0"/>
              <w:jc w:val="center"/>
              <w:rPr>
                <w:rFonts w:asciiTheme="minorHAnsi" w:hAnsiTheme="minorHAnsi" w:cstheme="minorHAnsi"/>
                <w:strike/>
                <w:sz w:val="20"/>
              </w:rPr>
            </w:pPr>
            <w:r w:rsidRPr="00B34B83">
              <w:rPr>
                <w:rFonts w:asciiTheme="minorHAnsi" w:hAnsiTheme="minorHAnsi" w:cstheme="minorHAnsi"/>
                <w:strike/>
                <w:sz w:val="20"/>
              </w:rPr>
              <w:t>5</w:t>
            </w:r>
          </w:p>
        </w:tc>
        <w:tc>
          <w:tcPr>
            <w:tcW w:w="4368" w:type="dxa"/>
            <w:tcBorders>
              <w:top w:val="single" w:sz="4" w:space="0" w:color="auto"/>
              <w:left w:val="single" w:sz="4" w:space="0" w:color="auto"/>
              <w:bottom w:val="single" w:sz="4" w:space="0" w:color="auto"/>
              <w:right w:val="single" w:sz="4" w:space="0" w:color="auto"/>
            </w:tcBorders>
            <w:vAlign w:val="center"/>
          </w:tcPr>
          <w:p w14:paraId="20F36010" w14:textId="77777777" w:rsidR="000A5EEF" w:rsidRPr="00B34B83" w:rsidRDefault="000A5EEF" w:rsidP="000A5EEF">
            <w:pPr>
              <w:pStyle w:val="opis"/>
              <w:spacing w:line="300" w:lineRule="auto"/>
              <w:ind w:left="0"/>
              <w:jc w:val="left"/>
              <w:rPr>
                <w:rFonts w:asciiTheme="minorHAnsi" w:hAnsiTheme="minorHAnsi" w:cstheme="minorHAnsi"/>
                <w:strike/>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33B91A8F" w14:textId="77777777" w:rsidR="000A5EEF" w:rsidRPr="00B34B83" w:rsidRDefault="000A5EEF" w:rsidP="000A5EEF">
            <w:pPr>
              <w:pStyle w:val="opis"/>
              <w:spacing w:line="300" w:lineRule="auto"/>
              <w:ind w:left="0"/>
              <w:jc w:val="left"/>
              <w:rPr>
                <w:rFonts w:asciiTheme="minorHAnsi" w:hAnsiTheme="minorHAnsi" w:cstheme="minorHAnsi"/>
                <w:b/>
                <w:strike/>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5F3CA422" w14:textId="77777777" w:rsidR="000A5EEF" w:rsidRPr="00B34B83" w:rsidRDefault="000A5EEF" w:rsidP="000A5EEF">
            <w:pPr>
              <w:pStyle w:val="opis"/>
              <w:spacing w:line="300" w:lineRule="auto"/>
              <w:ind w:left="0"/>
              <w:jc w:val="left"/>
              <w:rPr>
                <w:rFonts w:asciiTheme="minorHAnsi" w:hAnsiTheme="minorHAnsi" w:cstheme="minorHAnsi"/>
                <w:b/>
                <w:strike/>
                <w:sz w:val="20"/>
              </w:rPr>
            </w:pPr>
          </w:p>
        </w:tc>
      </w:tr>
      <w:tr w:rsidR="000A5EEF" w:rsidRPr="00B34B83" w14:paraId="5B3A6055" w14:textId="77777777" w:rsidTr="000A5EEF">
        <w:trPr>
          <w:trHeight w:val="561"/>
          <w:jc w:val="center"/>
        </w:trPr>
        <w:tc>
          <w:tcPr>
            <w:tcW w:w="619" w:type="dxa"/>
            <w:tcBorders>
              <w:top w:val="single" w:sz="4" w:space="0" w:color="auto"/>
              <w:left w:val="single" w:sz="4" w:space="0" w:color="auto"/>
              <w:bottom w:val="single" w:sz="4" w:space="0" w:color="auto"/>
              <w:right w:val="single" w:sz="4" w:space="0" w:color="auto"/>
            </w:tcBorders>
            <w:vAlign w:val="center"/>
          </w:tcPr>
          <w:p w14:paraId="03E50414" w14:textId="77777777" w:rsidR="000A5EEF" w:rsidRPr="00B34B83" w:rsidRDefault="000A5EEF" w:rsidP="000A5EEF">
            <w:pPr>
              <w:pStyle w:val="opis"/>
              <w:tabs>
                <w:tab w:val="left" w:pos="415"/>
              </w:tabs>
              <w:spacing w:line="300" w:lineRule="auto"/>
              <w:ind w:left="0" w:right="0"/>
              <w:jc w:val="center"/>
              <w:rPr>
                <w:rFonts w:asciiTheme="minorHAnsi" w:hAnsiTheme="minorHAnsi" w:cstheme="minorHAnsi"/>
                <w:strike/>
                <w:sz w:val="20"/>
              </w:rPr>
            </w:pPr>
            <w:r w:rsidRPr="00B34B83">
              <w:rPr>
                <w:rFonts w:asciiTheme="minorHAnsi" w:hAnsiTheme="minorHAnsi" w:cstheme="minorHAnsi"/>
                <w:strike/>
                <w:sz w:val="20"/>
              </w:rPr>
              <w:t>6</w:t>
            </w:r>
          </w:p>
        </w:tc>
        <w:tc>
          <w:tcPr>
            <w:tcW w:w="4368" w:type="dxa"/>
            <w:tcBorders>
              <w:top w:val="single" w:sz="4" w:space="0" w:color="auto"/>
              <w:left w:val="single" w:sz="4" w:space="0" w:color="auto"/>
              <w:bottom w:val="single" w:sz="4" w:space="0" w:color="auto"/>
              <w:right w:val="single" w:sz="4" w:space="0" w:color="auto"/>
            </w:tcBorders>
            <w:vAlign w:val="center"/>
          </w:tcPr>
          <w:p w14:paraId="03DA21F3" w14:textId="77777777" w:rsidR="000A5EEF" w:rsidRPr="00B34B83" w:rsidRDefault="000A5EEF" w:rsidP="000A5EEF">
            <w:pPr>
              <w:pStyle w:val="opis"/>
              <w:spacing w:line="300" w:lineRule="auto"/>
              <w:ind w:left="0"/>
              <w:jc w:val="left"/>
              <w:rPr>
                <w:rFonts w:asciiTheme="minorHAnsi" w:hAnsiTheme="minorHAnsi" w:cstheme="minorHAnsi"/>
                <w:strike/>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625520F8" w14:textId="77777777" w:rsidR="000A5EEF" w:rsidRPr="00B34B83" w:rsidRDefault="000A5EEF" w:rsidP="000A5EEF">
            <w:pPr>
              <w:pStyle w:val="opis"/>
              <w:spacing w:line="300" w:lineRule="auto"/>
              <w:ind w:left="0"/>
              <w:jc w:val="left"/>
              <w:rPr>
                <w:rFonts w:asciiTheme="minorHAnsi" w:hAnsiTheme="minorHAnsi" w:cstheme="minorHAnsi"/>
                <w:b/>
                <w:strike/>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76DEC50C" w14:textId="77777777" w:rsidR="000A5EEF" w:rsidRPr="00B34B83" w:rsidRDefault="000A5EEF" w:rsidP="000A5EEF">
            <w:pPr>
              <w:pStyle w:val="opis"/>
              <w:spacing w:line="300" w:lineRule="auto"/>
              <w:ind w:left="0"/>
              <w:jc w:val="left"/>
              <w:rPr>
                <w:rFonts w:asciiTheme="minorHAnsi" w:hAnsiTheme="minorHAnsi" w:cstheme="minorHAnsi"/>
                <w:b/>
                <w:strike/>
                <w:sz w:val="20"/>
              </w:rPr>
            </w:pPr>
          </w:p>
        </w:tc>
      </w:tr>
    </w:tbl>
    <w:p w14:paraId="698E8A32" w14:textId="77777777" w:rsidR="000A5EEF" w:rsidRPr="00B34B83" w:rsidRDefault="000A5EEF" w:rsidP="000A5EEF">
      <w:pPr>
        <w:rPr>
          <w:rFonts w:asciiTheme="minorHAnsi" w:hAnsiTheme="minorHAnsi" w:cstheme="minorHAnsi"/>
          <w:strike/>
          <w:sz w:val="20"/>
        </w:rPr>
      </w:pPr>
    </w:p>
    <w:p w14:paraId="1C58A0E5" w14:textId="77777777" w:rsidR="000A5EEF" w:rsidRPr="00B34B83" w:rsidRDefault="000A5EEF" w:rsidP="000A5EEF">
      <w:pPr>
        <w:rPr>
          <w:rFonts w:asciiTheme="minorHAnsi" w:hAnsiTheme="minorHAnsi" w:cstheme="minorHAnsi"/>
          <w:strike/>
          <w:sz w:val="20"/>
        </w:rPr>
      </w:pPr>
    </w:p>
    <w:p w14:paraId="0F2126EB" w14:textId="77777777" w:rsidR="000A5EEF" w:rsidRPr="00B34B83" w:rsidRDefault="000A5EEF" w:rsidP="000A5EEF">
      <w:pPr>
        <w:rPr>
          <w:rFonts w:asciiTheme="minorHAnsi" w:hAnsiTheme="minorHAnsi" w:cstheme="minorHAnsi"/>
          <w:strike/>
          <w:sz w:val="20"/>
        </w:rPr>
      </w:pPr>
    </w:p>
    <w:p w14:paraId="05DEC1EB" w14:textId="77777777" w:rsidR="000A5EEF" w:rsidRPr="00B34B83" w:rsidRDefault="000A5EEF" w:rsidP="000A5EEF">
      <w:pPr>
        <w:spacing w:after="80" w:line="240" w:lineRule="exact"/>
        <w:ind w:left="4690" w:right="-993" w:firstLine="708"/>
        <w:rPr>
          <w:rFonts w:asciiTheme="minorHAnsi" w:hAnsiTheme="minorHAnsi" w:cstheme="minorHAnsi"/>
          <w:strike/>
          <w:sz w:val="16"/>
          <w:szCs w:val="16"/>
        </w:rPr>
      </w:pPr>
      <w:r w:rsidRPr="00B34B83">
        <w:rPr>
          <w:rFonts w:asciiTheme="minorHAnsi" w:hAnsiTheme="minorHAnsi" w:cstheme="minorHAnsi"/>
          <w:strike/>
          <w:sz w:val="16"/>
          <w:szCs w:val="16"/>
        </w:rPr>
        <w:t>...................................................................................</w:t>
      </w:r>
    </w:p>
    <w:p w14:paraId="4DC1FEDB" w14:textId="77777777" w:rsidR="000A5EEF" w:rsidRPr="00B34B83" w:rsidRDefault="000A5EEF" w:rsidP="000A5EEF">
      <w:pPr>
        <w:ind w:left="5398" w:right="68" w:hanging="153"/>
        <w:jc w:val="center"/>
        <w:rPr>
          <w:rFonts w:asciiTheme="minorHAnsi" w:hAnsiTheme="minorHAnsi" w:cstheme="minorHAnsi"/>
          <w:i/>
          <w:strike/>
          <w:sz w:val="16"/>
          <w:szCs w:val="16"/>
        </w:rPr>
      </w:pPr>
      <w:r w:rsidRPr="00B34B83">
        <w:rPr>
          <w:rFonts w:asciiTheme="minorHAnsi" w:hAnsiTheme="minorHAnsi" w:cstheme="minorHAnsi"/>
          <w:i/>
          <w:strike/>
          <w:sz w:val="16"/>
          <w:szCs w:val="16"/>
        </w:rPr>
        <w:t>Data i podpisy osób uprawnionych do składania</w:t>
      </w:r>
    </w:p>
    <w:p w14:paraId="265AF106" w14:textId="77777777" w:rsidR="000A5EEF" w:rsidRPr="00B34B83" w:rsidRDefault="000A5EEF" w:rsidP="000A5EEF">
      <w:pPr>
        <w:ind w:left="5398" w:right="68" w:hanging="153"/>
        <w:jc w:val="center"/>
        <w:rPr>
          <w:rFonts w:asciiTheme="minorHAnsi" w:hAnsiTheme="minorHAnsi" w:cstheme="minorHAnsi"/>
          <w:i/>
          <w:strike/>
          <w:sz w:val="16"/>
          <w:szCs w:val="16"/>
        </w:rPr>
      </w:pPr>
      <w:r w:rsidRPr="00B34B83">
        <w:rPr>
          <w:rFonts w:asciiTheme="minorHAnsi" w:hAnsiTheme="minorHAnsi" w:cstheme="minorHAnsi"/>
          <w:i/>
          <w:strike/>
          <w:sz w:val="16"/>
          <w:szCs w:val="16"/>
        </w:rPr>
        <w:t>oświadczeń woli w imieniu Wykonawcy</w:t>
      </w:r>
    </w:p>
    <w:p w14:paraId="4D67A47F" w14:textId="77777777" w:rsidR="00A25E38" w:rsidRPr="00B34B83" w:rsidRDefault="00A25E38" w:rsidP="00CB05D3">
      <w:pPr>
        <w:ind w:right="68"/>
        <w:rPr>
          <w:rFonts w:asciiTheme="minorHAnsi" w:hAnsiTheme="minorHAnsi" w:cstheme="minorHAnsi"/>
          <w:i/>
          <w:strike/>
          <w:sz w:val="16"/>
          <w:szCs w:val="16"/>
        </w:rPr>
        <w:sectPr w:rsidR="00A25E38" w:rsidRPr="00B34B83" w:rsidSect="00A25E38">
          <w:pgSz w:w="11909" w:h="16834"/>
          <w:pgMar w:top="1134" w:right="1276" w:bottom="992" w:left="1559" w:header="142" w:footer="57" w:gutter="0"/>
          <w:pgNumType w:start="1"/>
          <w:cols w:space="708"/>
        </w:sectPr>
      </w:pPr>
    </w:p>
    <w:p w14:paraId="09DD4860" w14:textId="084EADA1" w:rsidR="000A5EEF" w:rsidRPr="00B34B83" w:rsidRDefault="000A5EEF" w:rsidP="00CB05D3">
      <w:pPr>
        <w:ind w:right="68"/>
        <w:rPr>
          <w:rFonts w:asciiTheme="minorHAnsi" w:hAnsiTheme="minorHAnsi" w:cstheme="minorHAnsi"/>
          <w:i/>
          <w:strike/>
          <w:sz w:val="16"/>
          <w:szCs w:val="16"/>
        </w:rPr>
      </w:pPr>
    </w:p>
    <w:p w14:paraId="092E5283" w14:textId="772C94E3" w:rsidR="000A5EEF" w:rsidRPr="00B34B83" w:rsidRDefault="000A5EEF" w:rsidP="000A5EEF">
      <w:pPr>
        <w:ind w:right="68"/>
        <w:jc w:val="left"/>
        <w:rPr>
          <w:rFonts w:asciiTheme="minorHAnsi" w:hAnsiTheme="minorHAnsi" w:cstheme="minorHAnsi"/>
          <w:i/>
          <w:strike/>
          <w:sz w:val="16"/>
          <w:szCs w:val="16"/>
        </w:rPr>
        <w:sectPr w:rsidR="000A5EEF" w:rsidRPr="00B34B83" w:rsidSect="003367F8">
          <w:pgSz w:w="11909" w:h="16834"/>
          <w:pgMar w:top="1134" w:right="1277" w:bottom="993" w:left="1560" w:header="142" w:footer="57" w:gutter="0"/>
          <w:pgNumType w:start="1"/>
          <w:cols w:space="708"/>
        </w:sectPr>
      </w:pPr>
    </w:p>
    <w:p w14:paraId="51201194" w14:textId="77777777" w:rsidR="000A5EEF" w:rsidRPr="00B34B83" w:rsidRDefault="000A5EEF" w:rsidP="000A5EEF">
      <w:pPr>
        <w:keepNext/>
        <w:keepLines/>
        <w:shd w:val="clear" w:color="auto" w:fill="C6D9F1" w:themeFill="text2" w:themeFillTint="33"/>
        <w:spacing w:line="240" w:lineRule="auto"/>
        <w:outlineLvl w:val="1"/>
        <w:rPr>
          <w:rFonts w:asciiTheme="minorHAnsi" w:hAnsiTheme="minorHAnsi" w:cstheme="minorHAnsi"/>
          <w:b/>
          <w:bCs/>
          <w:strike/>
          <w:color w:val="000000"/>
          <w:sz w:val="20"/>
        </w:rPr>
      </w:pPr>
      <w:r w:rsidRPr="00B34B83">
        <w:rPr>
          <w:rFonts w:asciiTheme="minorHAnsi" w:hAnsiTheme="minorHAnsi" w:cstheme="minorHAnsi"/>
          <w:b/>
          <w:bCs/>
          <w:strike/>
          <w:color w:val="000000"/>
          <w:sz w:val="20"/>
        </w:rPr>
        <w:t>ZAŁĄCZNIK NR 10 DO SWZ – ZOBOWIĄZANIE PODMIOTU DO UDOSTĘPNIENIA ZASOBÓW</w:t>
      </w:r>
    </w:p>
    <w:p w14:paraId="564F3820" w14:textId="77777777" w:rsidR="000A5EEF" w:rsidRPr="00B34B83" w:rsidRDefault="000A5EEF" w:rsidP="000A5EEF">
      <w:pPr>
        <w:tabs>
          <w:tab w:val="left" w:pos="2100"/>
        </w:tabs>
        <w:rPr>
          <w:rFonts w:asciiTheme="minorHAnsi" w:hAnsiTheme="minorHAnsi" w:cstheme="minorHAnsi"/>
          <w:strike/>
          <w:sz w:val="20"/>
        </w:rPr>
      </w:pPr>
    </w:p>
    <w:p w14:paraId="382909E7" w14:textId="77777777" w:rsidR="000A5EEF" w:rsidRPr="00B34B83" w:rsidRDefault="000A5EEF" w:rsidP="000A5EEF">
      <w:pPr>
        <w:tabs>
          <w:tab w:val="left" w:pos="540"/>
        </w:tabs>
        <w:spacing w:line="240" w:lineRule="auto"/>
        <w:jc w:val="center"/>
        <w:rPr>
          <w:rFonts w:ascii="Calibri" w:hAnsi="Calibri"/>
          <w:b/>
          <w:strike/>
          <w:sz w:val="4"/>
          <w:szCs w:val="4"/>
        </w:rPr>
      </w:pPr>
    </w:p>
    <w:tbl>
      <w:tblPr>
        <w:tblStyle w:val="Tabela-Siatka"/>
        <w:tblW w:w="0" w:type="auto"/>
        <w:jc w:val="center"/>
        <w:tblLook w:val="04A0" w:firstRow="1" w:lastRow="0" w:firstColumn="1" w:lastColumn="0" w:noHBand="0" w:noVBand="1"/>
      </w:tblPr>
      <w:tblGrid>
        <w:gridCol w:w="3965"/>
        <w:gridCol w:w="850"/>
        <w:gridCol w:w="4134"/>
      </w:tblGrid>
      <w:tr w:rsidR="000A5EEF" w:rsidRPr="00B34B83" w14:paraId="36C6C6E1" w14:textId="77777777" w:rsidTr="003367F8">
        <w:trPr>
          <w:trHeight w:val="1406"/>
          <w:jc w:val="center"/>
        </w:trPr>
        <w:tc>
          <w:tcPr>
            <w:tcW w:w="3965" w:type="dxa"/>
            <w:tcBorders>
              <w:right w:val="single" w:sz="4" w:space="0" w:color="auto"/>
            </w:tcBorders>
          </w:tcPr>
          <w:p w14:paraId="196DBA70" w14:textId="77777777" w:rsidR="000A5EEF" w:rsidRPr="00B34B83" w:rsidRDefault="000A5EEF" w:rsidP="000A5EEF">
            <w:pPr>
              <w:ind w:right="28"/>
              <w:jc w:val="left"/>
              <w:rPr>
                <w:rFonts w:asciiTheme="minorHAnsi" w:hAnsiTheme="minorHAnsi" w:cstheme="minorHAnsi"/>
                <w:b/>
                <w:i/>
                <w:iCs/>
                <w:strike/>
                <w:sz w:val="20"/>
                <w:u w:val="single"/>
              </w:rPr>
            </w:pPr>
            <w:r w:rsidRPr="00B34B83">
              <w:rPr>
                <w:rFonts w:asciiTheme="minorHAnsi" w:hAnsiTheme="minorHAnsi" w:cstheme="minorHAnsi"/>
                <w:b/>
                <w:i/>
                <w:iCs/>
                <w:strike/>
                <w:sz w:val="20"/>
                <w:u w:val="single"/>
              </w:rPr>
              <w:t>Wykonawca</w:t>
            </w:r>
          </w:p>
          <w:p w14:paraId="21961429" w14:textId="77777777" w:rsidR="000A5EEF" w:rsidRPr="00B34B83" w:rsidRDefault="000A5EEF" w:rsidP="000A5EEF">
            <w:pPr>
              <w:ind w:right="28"/>
              <w:jc w:val="left"/>
              <w:rPr>
                <w:rFonts w:asciiTheme="minorHAnsi" w:hAnsiTheme="minorHAnsi" w:cstheme="minorHAnsi"/>
                <w:strike/>
                <w:sz w:val="20"/>
              </w:rPr>
            </w:pPr>
          </w:p>
          <w:p w14:paraId="15902896" w14:textId="77777777" w:rsidR="000A5EEF" w:rsidRPr="00B34B83" w:rsidRDefault="000A5EEF" w:rsidP="000A5EEF">
            <w:pPr>
              <w:ind w:right="28"/>
              <w:jc w:val="center"/>
              <w:rPr>
                <w:rFonts w:asciiTheme="minorHAnsi" w:hAnsiTheme="minorHAnsi" w:cstheme="minorHAnsi"/>
                <w:strike/>
                <w:sz w:val="20"/>
              </w:rPr>
            </w:pPr>
            <w:r w:rsidRPr="00B34B83">
              <w:rPr>
                <w:rFonts w:asciiTheme="minorHAnsi" w:hAnsiTheme="minorHAnsi" w:cstheme="minorHAnsi"/>
                <w:strike/>
                <w:sz w:val="20"/>
              </w:rPr>
              <w:t>…………………………………………………</w:t>
            </w:r>
          </w:p>
          <w:p w14:paraId="5671C51A" w14:textId="77777777" w:rsidR="000A5EEF" w:rsidRPr="00B34B83" w:rsidRDefault="000A5EEF" w:rsidP="000A5EEF">
            <w:pPr>
              <w:ind w:right="28"/>
              <w:jc w:val="center"/>
              <w:rPr>
                <w:rFonts w:asciiTheme="minorHAnsi" w:hAnsiTheme="minorHAnsi" w:cstheme="minorHAnsi"/>
                <w:strike/>
                <w:sz w:val="20"/>
              </w:rPr>
            </w:pPr>
            <w:r w:rsidRPr="00B34B83">
              <w:rPr>
                <w:rFonts w:asciiTheme="minorHAnsi" w:hAnsiTheme="minorHAnsi" w:cstheme="minorHAnsi"/>
                <w:strike/>
                <w:sz w:val="20"/>
              </w:rPr>
              <w:t>……………………………………………….</w:t>
            </w:r>
          </w:p>
          <w:p w14:paraId="65A362A4" w14:textId="77777777" w:rsidR="000A5EEF" w:rsidRPr="00B34B83" w:rsidRDefault="000A5EEF" w:rsidP="003367F8">
            <w:pPr>
              <w:ind w:right="28"/>
              <w:jc w:val="center"/>
              <w:rPr>
                <w:rFonts w:asciiTheme="minorHAnsi" w:hAnsiTheme="minorHAnsi" w:cstheme="minorHAnsi"/>
                <w:i/>
                <w:strike/>
                <w:sz w:val="20"/>
              </w:rPr>
            </w:pPr>
            <w:r w:rsidRPr="00B34B83">
              <w:rPr>
                <w:rFonts w:asciiTheme="minorHAnsi" w:hAnsiTheme="minorHAnsi" w:cstheme="minorHAnsi"/>
                <w:i/>
                <w:strike/>
                <w:sz w:val="20"/>
              </w:rPr>
              <w:t>Nazwa i adres</w:t>
            </w:r>
          </w:p>
        </w:tc>
        <w:tc>
          <w:tcPr>
            <w:tcW w:w="850" w:type="dxa"/>
            <w:tcBorders>
              <w:top w:val="nil"/>
              <w:left w:val="single" w:sz="4" w:space="0" w:color="auto"/>
              <w:bottom w:val="nil"/>
              <w:right w:val="single" w:sz="4" w:space="0" w:color="auto"/>
            </w:tcBorders>
          </w:tcPr>
          <w:p w14:paraId="480C1282" w14:textId="77777777" w:rsidR="000A5EEF" w:rsidRPr="00B34B83" w:rsidRDefault="000A5EEF" w:rsidP="000A5EEF">
            <w:pPr>
              <w:spacing w:line="360" w:lineRule="auto"/>
              <w:rPr>
                <w:rFonts w:asciiTheme="minorHAnsi" w:eastAsiaTheme="majorEastAsia" w:hAnsiTheme="minorHAnsi" w:cstheme="minorHAnsi"/>
                <w:b/>
                <w:i/>
                <w:iCs/>
                <w:strike/>
                <w:sz w:val="20"/>
                <w:u w:val="single"/>
              </w:rPr>
            </w:pPr>
            <w:r w:rsidRPr="00B34B83">
              <w:rPr>
                <w:rFonts w:asciiTheme="minorHAnsi" w:eastAsiaTheme="majorEastAsia" w:hAnsiTheme="minorHAnsi" w:cstheme="minorHAnsi"/>
                <w:b/>
                <w:i/>
                <w:iCs/>
                <w:strike/>
                <w:sz w:val="20"/>
                <w:u w:val="single"/>
              </w:rPr>
              <w:t xml:space="preserve">  </w:t>
            </w:r>
          </w:p>
        </w:tc>
        <w:tc>
          <w:tcPr>
            <w:tcW w:w="4134" w:type="dxa"/>
            <w:tcBorders>
              <w:left w:val="single" w:sz="4" w:space="0" w:color="auto"/>
            </w:tcBorders>
          </w:tcPr>
          <w:p w14:paraId="122ED268" w14:textId="77777777" w:rsidR="000A5EEF" w:rsidRPr="00B34B83" w:rsidRDefault="000A5EEF" w:rsidP="000A5EEF">
            <w:pPr>
              <w:spacing w:line="360" w:lineRule="auto"/>
              <w:rPr>
                <w:rFonts w:asciiTheme="minorHAnsi" w:eastAsiaTheme="majorEastAsia" w:hAnsiTheme="minorHAnsi" w:cstheme="minorHAnsi"/>
                <w:b/>
                <w:i/>
                <w:iCs/>
                <w:strike/>
                <w:sz w:val="20"/>
                <w:u w:val="single"/>
              </w:rPr>
            </w:pPr>
            <w:r w:rsidRPr="00B34B83">
              <w:rPr>
                <w:rFonts w:asciiTheme="minorHAnsi" w:eastAsiaTheme="majorEastAsia" w:hAnsiTheme="minorHAnsi" w:cstheme="minorHAnsi"/>
                <w:b/>
                <w:i/>
                <w:iCs/>
                <w:strike/>
                <w:sz w:val="20"/>
                <w:u w:val="single"/>
              </w:rPr>
              <w:t xml:space="preserve">Zamawiający </w:t>
            </w:r>
          </w:p>
          <w:p w14:paraId="294A96B5" w14:textId="77777777" w:rsidR="000A5EEF" w:rsidRPr="00B34B83" w:rsidRDefault="000A5EEF" w:rsidP="000A5EEF">
            <w:pPr>
              <w:spacing w:before="120" w:after="120" w:line="240" w:lineRule="auto"/>
              <w:contextualSpacing/>
              <w:jc w:val="center"/>
              <w:rPr>
                <w:rFonts w:asciiTheme="minorHAnsi" w:eastAsia="Calibri" w:hAnsiTheme="minorHAnsi" w:cstheme="minorHAnsi"/>
                <w:b/>
                <w:strike/>
                <w:sz w:val="20"/>
              </w:rPr>
            </w:pPr>
            <w:r w:rsidRPr="00B34B83">
              <w:rPr>
                <w:rFonts w:asciiTheme="minorHAnsi" w:eastAsia="Calibri" w:hAnsiTheme="minorHAnsi" w:cstheme="minorHAnsi"/>
                <w:b/>
                <w:strike/>
                <w:sz w:val="20"/>
              </w:rPr>
              <w:t>PGE Dystrybucja S.A.</w:t>
            </w:r>
          </w:p>
          <w:p w14:paraId="2D8456B3" w14:textId="77777777" w:rsidR="000A5EEF" w:rsidRPr="00B34B83" w:rsidRDefault="000A5EEF" w:rsidP="000A5EEF">
            <w:pPr>
              <w:spacing w:before="120" w:after="120" w:line="240" w:lineRule="auto"/>
              <w:contextualSpacing/>
              <w:jc w:val="center"/>
              <w:rPr>
                <w:rFonts w:asciiTheme="minorHAnsi" w:eastAsia="Calibri" w:hAnsiTheme="minorHAnsi" w:cstheme="minorHAnsi"/>
                <w:strike/>
                <w:sz w:val="20"/>
              </w:rPr>
            </w:pPr>
            <w:r w:rsidRPr="00B34B83">
              <w:rPr>
                <w:rFonts w:asciiTheme="minorHAnsi" w:eastAsia="Calibri" w:hAnsiTheme="minorHAnsi" w:cstheme="minorHAnsi"/>
                <w:strike/>
                <w:sz w:val="20"/>
              </w:rPr>
              <w:t>w imieniu i na rzecz której działa:</w:t>
            </w:r>
          </w:p>
          <w:p w14:paraId="48FEECAA" w14:textId="77777777" w:rsidR="000A5EEF" w:rsidRPr="00B34B83" w:rsidRDefault="000A5EEF" w:rsidP="000A5EEF">
            <w:pPr>
              <w:spacing w:before="120" w:after="120" w:line="240" w:lineRule="auto"/>
              <w:contextualSpacing/>
              <w:jc w:val="center"/>
              <w:rPr>
                <w:rFonts w:asciiTheme="minorHAnsi" w:eastAsia="Calibri" w:hAnsiTheme="minorHAnsi" w:cstheme="minorHAnsi"/>
                <w:b/>
                <w:strike/>
                <w:sz w:val="20"/>
              </w:rPr>
            </w:pPr>
            <w:r w:rsidRPr="00B34B83">
              <w:rPr>
                <w:rFonts w:asciiTheme="minorHAnsi" w:eastAsia="Calibri" w:hAnsiTheme="minorHAnsi" w:cstheme="minorHAnsi"/>
                <w:b/>
                <w:strike/>
                <w:sz w:val="20"/>
              </w:rPr>
              <w:t>PGE Dystrybucja S.A. Oddział Warszawa</w:t>
            </w:r>
          </w:p>
          <w:p w14:paraId="76CA1537" w14:textId="77777777" w:rsidR="000A5EEF" w:rsidRPr="00B34B83" w:rsidRDefault="000A5EEF" w:rsidP="000A5EEF">
            <w:pPr>
              <w:spacing w:before="120" w:after="120" w:line="240" w:lineRule="auto"/>
              <w:contextualSpacing/>
              <w:jc w:val="center"/>
              <w:rPr>
                <w:rFonts w:asciiTheme="minorHAnsi" w:eastAsia="Calibri" w:hAnsiTheme="minorHAnsi" w:cstheme="minorHAnsi"/>
                <w:strike/>
                <w:color w:val="000000"/>
                <w:sz w:val="20"/>
              </w:rPr>
            </w:pPr>
            <w:r w:rsidRPr="00B34B83">
              <w:rPr>
                <w:rFonts w:asciiTheme="minorHAnsi" w:eastAsia="Calibri" w:hAnsiTheme="minorHAnsi" w:cstheme="minorHAnsi"/>
                <w:strike/>
                <w:color w:val="000000"/>
                <w:sz w:val="20"/>
              </w:rPr>
              <w:t>ul. Marsa 95, 04-470 Warszawa</w:t>
            </w:r>
          </w:p>
          <w:p w14:paraId="419CC88E" w14:textId="77777777" w:rsidR="000A5EEF" w:rsidRPr="00B34B83" w:rsidRDefault="000A5EEF" w:rsidP="000A5EEF">
            <w:pPr>
              <w:spacing w:before="120" w:after="120" w:line="240" w:lineRule="auto"/>
              <w:contextualSpacing/>
              <w:jc w:val="center"/>
              <w:rPr>
                <w:rFonts w:asciiTheme="minorHAnsi" w:eastAsia="Calibri" w:hAnsiTheme="minorHAnsi" w:cstheme="minorHAnsi"/>
                <w:strike/>
                <w:color w:val="000000"/>
                <w:sz w:val="20"/>
              </w:rPr>
            </w:pPr>
          </w:p>
        </w:tc>
      </w:tr>
    </w:tbl>
    <w:p w14:paraId="02C870AC" w14:textId="77777777" w:rsidR="000A5EEF" w:rsidRPr="00B34B83" w:rsidRDefault="000A5EEF" w:rsidP="000A5EEF">
      <w:pPr>
        <w:spacing w:after="80" w:line="240" w:lineRule="auto"/>
        <w:rPr>
          <w:rFonts w:asciiTheme="minorHAnsi" w:eastAsia="Calibri" w:hAnsiTheme="minorHAnsi" w:cstheme="minorHAnsi"/>
          <w:strike/>
          <w:sz w:val="20"/>
          <w:lang w:eastAsia="pl-PL"/>
        </w:rPr>
      </w:pPr>
    </w:p>
    <w:p w14:paraId="6620ABD6" w14:textId="14F5E18B" w:rsidR="000A5EEF" w:rsidRPr="00B34B83" w:rsidRDefault="000A5EEF" w:rsidP="00BA2E98">
      <w:pPr>
        <w:spacing w:after="240" w:line="240" w:lineRule="auto"/>
        <w:jc w:val="center"/>
        <w:rPr>
          <w:rFonts w:asciiTheme="minorHAnsi" w:eastAsia="Calibri" w:hAnsiTheme="minorHAnsi" w:cstheme="minorHAnsi"/>
          <w:strike/>
          <w:sz w:val="20"/>
          <w:lang w:eastAsia="pl-PL"/>
        </w:rPr>
      </w:pPr>
      <w:r w:rsidRPr="00B34B83">
        <w:rPr>
          <w:rFonts w:asciiTheme="minorHAnsi" w:eastAsia="Calibri" w:hAnsiTheme="minorHAnsi" w:cstheme="minorHAnsi"/>
          <w:b/>
          <w:bCs/>
          <w:strike/>
          <w:sz w:val="20"/>
          <w:lang w:eastAsia="pl-PL"/>
        </w:rPr>
        <w:t>ZOBOWIĄZANIE PODMIOTU DO UDOSTĘPNENIA ZASOBÓW</w:t>
      </w:r>
    </w:p>
    <w:p w14:paraId="0E6D1826" w14:textId="38D62E8E" w:rsidR="000A5EEF" w:rsidRPr="00B34B83" w:rsidRDefault="000A5EEF" w:rsidP="000A5EEF">
      <w:pPr>
        <w:spacing w:after="80" w:line="240" w:lineRule="auto"/>
        <w:ind w:left="-142"/>
        <w:rPr>
          <w:rFonts w:asciiTheme="minorHAnsi" w:eastAsia="Calibri" w:hAnsiTheme="minorHAnsi" w:cstheme="minorHAnsi"/>
          <w:strike/>
          <w:sz w:val="20"/>
          <w:lang w:eastAsia="pl-PL"/>
        </w:rPr>
      </w:pPr>
      <w:r w:rsidRPr="00B34B83">
        <w:rPr>
          <w:rFonts w:asciiTheme="minorHAnsi" w:eastAsia="Calibri" w:hAnsiTheme="minorHAnsi" w:cstheme="minorHAnsi"/>
          <w:strike/>
          <w:sz w:val="20"/>
          <w:lang w:eastAsia="pl-PL"/>
        </w:rPr>
        <w:t xml:space="preserve">Dotyczy postępowania zakupowego nr </w:t>
      </w:r>
      <w:r w:rsidR="00F8623A" w:rsidRPr="00B34B83">
        <w:rPr>
          <w:rFonts w:asciiTheme="minorHAnsi" w:hAnsiTheme="minorHAnsi" w:cstheme="minorHAnsi"/>
          <w:strike/>
          <w:sz w:val="20"/>
        </w:rPr>
        <w:t>POST/DYS/OW/GZ/0</w:t>
      </w:r>
      <w:r w:rsidRPr="00B34B83">
        <w:rPr>
          <w:rFonts w:asciiTheme="minorHAnsi" w:hAnsiTheme="minorHAnsi" w:cstheme="minorHAnsi"/>
          <w:strike/>
          <w:sz w:val="20"/>
        </w:rPr>
        <w:fldChar w:fldCharType="begin"/>
      </w:r>
      <w:r w:rsidRPr="00B34B83">
        <w:rPr>
          <w:rFonts w:asciiTheme="minorHAnsi" w:hAnsiTheme="minorHAnsi" w:cstheme="minorHAnsi"/>
          <w:strike/>
          <w:sz w:val="20"/>
        </w:rPr>
        <w:instrText xml:space="preserve"> MERGEFIELD "nr_postepowania" </w:instrText>
      </w:r>
      <w:r w:rsidRPr="00B34B83">
        <w:rPr>
          <w:rFonts w:asciiTheme="minorHAnsi" w:hAnsiTheme="minorHAnsi" w:cstheme="minorHAnsi"/>
          <w:strike/>
          <w:sz w:val="20"/>
        </w:rPr>
        <w:fldChar w:fldCharType="separate"/>
      </w:r>
      <w:r w:rsidR="008F3D5A" w:rsidRPr="00B34B83">
        <w:rPr>
          <w:rFonts w:asciiTheme="minorHAnsi" w:hAnsiTheme="minorHAnsi" w:cstheme="minorHAnsi"/>
          <w:strike/>
          <w:noProof/>
          <w:sz w:val="20"/>
        </w:rPr>
        <w:t>1435</w:t>
      </w:r>
      <w:r w:rsidRPr="00B34B83">
        <w:rPr>
          <w:rFonts w:asciiTheme="minorHAnsi" w:hAnsiTheme="minorHAnsi" w:cstheme="minorHAnsi"/>
          <w:strike/>
          <w:sz w:val="20"/>
        </w:rPr>
        <w:fldChar w:fldCharType="end"/>
      </w:r>
      <w:r w:rsidR="00FE665B" w:rsidRPr="00B34B83">
        <w:rPr>
          <w:rFonts w:asciiTheme="minorHAnsi" w:hAnsiTheme="minorHAnsi" w:cstheme="minorHAnsi"/>
          <w:strike/>
          <w:sz w:val="20"/>
        </w:rPr>
        <w:t>/</w:t>
      </w:r>
      <w:r w:rsidR="00BA2E98" w:rsidRPr="00B34B83">
        <w:rPr>
          <w:rFonts w:asciiTheme="minorHAnsi" w:hAnsiTheme="minorHAnsi" w:cstheme="minorHAnsi"/>
          <w:strike/>
          <w:sz w:val="20"/>
        </w:rPr>
        <w:t>202</w:t>
      </w:r>
      <w:r w:rsidR="008A725C" w:rsidRPr="00B34B83">
        <w:rPr>
          <w:rFonts w:asciiTheme="minorHAnsi" w:hAnsiTheme="minorHAnsi" w:cstheme="minorHAnsi"/>
          <w:strike/>
          <w:sz w:val="20"/>
        </w:rPr>
        <w:t>6</w:t>
      </w:r>
      <w:r w:rsidRPr="00B34B83">
        <w:rPr>
          <w:rFonts w:asciiTheme="minorHAnsi" w:eastAsia="Calibri" w:hAnsiTheme="minorHAnsi" w:cstheme="minorHAnsi"/>
          <w:strike/>
          <w:sz w:val="20"/>
          <w:lang w:eastAsia="pl-PL"/>
        </w:rPr>
        <w:t xml:space="preserve"> prowadzonego w trybie przetargu nieograniczonego pn.: „</w:t>
      </w:r>
      <w:r w:rsidRPr="00B34B83">
        <w:rPr>
          <w:rFonts w:asciiTheme="minorHAnsi" w:eastAsia="Calibri" w:hAnsiTheme="minorHAnsi" w:cstheme="minorHAnsi"/>
          <w:strike/>
          <w:sz w:val="20"/>
          <w:lang w:eastAsia="pl-PL"/>
        </w:rPr>
        <w:fldChar w:fldCharType="begin"/>
      </w:r>
      <w:r w:rsidRPr="00B34B83">
        <w:rPr>
          <w:rFonts w:asciiTheme="minorHAnsi" w:eastAsia="Calibri" w:hAnsiTheme="minorHAnsi" w:cstheme="minorHAnsi"/>
          <w:strike/>
          <w:sz w:val="20"/>
          <w:lang w:eastAsia="pl-PL"/>
        </w:rPr>
        <w:instrText xml:space="preserve"> MERGEFIELD "nazwa_post" </w:instrText>
      </w:r>
      <w:r w:rsidRPr="00B34B83">
        <w:rPr>
          <w:rFonts w:asciiTheme="minorHAnsi" w:eastAsia="Calibri" w:hAnsiTheme="minorHAnsi" w:cstheme="minorHAnsi"/>
          <w:strike/>
          <w:sz w:val="20"/>
          <w:lang w:eastAsia="pl-PL"/>
        </w:rPr>
        <w:fldChar w:fldCharType="separate"/>
      </w:r>
      <w:r w:rsidR="008F3D5A" w:rsidRPr="00B34B83">
        <w:rPr>
          <w:rFonts w:asciiTheme="minorHAnsi" w:eastAsia="Calibri" w:hAnsiTheme="minorHAnsi" w:cstheme="minorHAnsi"/>
          <w:strike/>
          <w:noProof/>
          <w:sz w:val="20"/>
          <w:lang w:eastAsia="pl-PL"/>
        </w:rPr>
        <w:t>Sukcesywna dostawa artykułów spożywczych do Ośrodka Konferencyjno-Szkoleniowego PGE Dystrybucja S.A. OKS „ Złote Brzozy” w podziale na 2 zadania: zadanie 1: sukcesywna dostawa mrożonych filetów rybnych, ryb świeżych, produkótw rybnych; zadanie 2: sukcesywna dostawa owoców, warzyw, owoców sezonowych</w:t>
      </w:r>
      <w:r w:rsidRPr="00B34B83">
        <w:rPr>
          <w:rFonts w:asciiTheme="minorHAnsi" w:eastAsia="Calibri" w:hAnsiTheme="minorHAnsi" w:cstheme="minorHAnsi"/>
          <w:strike/>
          <w:sz w:val="20"/>
          <w:lang w:eastAsia="pl-PL"/>
        </w:rPr>
        <w:fldChar w:fldCharType="end"/>
      </w:r>
      <w:r w:rsidRPr="00B34B83">
        <w:rPr>
          <w:rFonts w:asciiTheme="minorHAnsi" w:eastAsia="Calibri" w:hAnsiTheme="minorHAnsi" w:cstheme="minorHAnsi"/>
          <w:strike/>
          <w:sz w:val="20"/>
          <w:lang w:eastAsia="pl-PL"/>
        </w:rPr>
        <w:t>”</w:t>
      </w:r>
    </w:p>
    <w:p w14:paraId="0A441065" w14:textId="77777777" w:rsidR="000A5EEF" w:rsidRPr="00B34B83" w:rsidRDefault="000A5EEF" w:rsidP="000A5EEF">
      <w:pPr>
        <w:spacing w:after="80" w:line="240" w:lineRule="auto"/>
        <w:ind w:left="-142"/>
        <w:rPr>
          <w:rFonts w:asciiTheme="minorHAnsi" w:eastAsia="Calibri" w:hAnsiTheme="minorHAnsi" w:cstheme="minorHAnsi"/>
          <w:strike/>
          <w:sz w:val="20"/>
          <w:lang w:eastAsia="pl-PL"/>
        </w:rPr>
      </w:pPr>
    </w:p>
    <w:p w14:paraId="7035BB12" w14:textId="77777777" w:rsidR="000A5EEF" w:rsidRPr="00B34B83" w:rsidRDefault="000A5EEF" w:rsidP="000A5EEF">
      <w:pPr>
        <w:spacing w:after="80" w:line="240" w:lineRule="auto"/>
        <w:ind w:left="-142"/>
        <w:rPr>
          <w:rFonts w:asciiTheme="minorHAnsi" w:eastAsia="Calibri" w:hAnsiTheme="minorHAnsi" w:cstheme="minorHAnsi"/>
          <w:strike/>
          <w:sz w:val="20"/>
          <w:lang w:eastAsia="pl-PL"/>
        </w:rPr>
      </w:pPr>
      <w:r w:rsidRPr="00B34B83">
        <w:rPr>
          <w:rFonts w:asciiTheme="minorHAnsi" w:eastAsia="Calibri" w:hAnsiTheme="minorHAnsi" w:cstheme="minorHAnsi"/>
          <w:b/>
          <w:strike/>
          <w:sz w:val="20"/>
          <w:lang w:eastAsia="pl-PL"/>
        </w:rPr>
        <w:t>Działając w imieniu:</w:t>
      </w:r>
    </w:p>
    <w:tbl>
      <w:tblPr>
        <w:tblW w:w="10132"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3"/>
        <w:gridCol w:w="2835"/>
        <w:gridCol w:w="3044"/>
      </w:tblGrid>
      <w:tr w:rsidR="000A5EEF" w:rsidRPr="00B34B83" w14:paraId="5C6D66A4" w14:textId="77777777" w:rsidTr="000A5EEF">
        <w:trPr>
          <w:cantSplit/>
          <w:trHeight w:val="532"/>
        </w:trPr>
        <w:tc>
          <w:tcPr>
            <w:tcW w:w="4253" w:type="dxa"/>
            <w:shd w:val="clear" w:color="auto" w:fill="C6D9F1"/>
            <w:vAlign w:val="center"/>
          </w:tcPr>
          <w:p w14:paraId="58568D36" w14:textId="77777777" w:rsidR="000A5EEF" w:rsidRPr="00B34B83" w:rsidRDefault="000A5EEF" w:rsidP="000A5EEF">
            <w:pPr>
              <w:spacing w:line="240" w:lineRule="auto"/>
              <w:jc w:val="center"/>
              <w:rPr>
                <w:rFonts w:ascii="Calibri" w:hAnsi="Calibri"/>
                <w:strike/>
                <w:sz w:val="20"/>
                <w:szCs w:val="22"/>
              </w:rPr>
            </w:pPr>
            <w:r w:rsidRPr="00B34B83">
              <w:rPr>
                <w:rFonts w:ascii="Calibri" w:hAnsi="Calibri"/>
                <w:strike/>
                <w:sz w:val="20"/>
                <w:szCs w:val="22"/>
              </w:rPr>
              <w:t>Pełna nazwa podmiotu oddającego do dyspozycji niezbędne zasoby</w:t>
            </w:r>
          </w:p>
        </w:tc>
        <w:tc>
          <w:tcPr>
            <w:tcW w:w="2835" w:type="dxa"/>
            <w:shd w:val="clear" w:color="auto" w:fill="C6D9F1"/>
            <w:vAlign w:val="center"/>
          </w:tcPr>
          <w:p w14:paraId="0B742B36" w14:textId="77777777" w:rsidR="000A5EEF" w:rsidRPr="00B34B83" w:rsidRDefault="000A5EEF" w:rsidP="000A5EEF">
            <w:pPr>
              <w:spacing w:line="240" w:lineRule="auto"/>
              <w:ind w:left="214" w:hanging="142"/>
              <w:jc w:val="center"/>
              <w:rPr>
                <w:rFonts w:ascii="Calibri" w:hAnsi="Calibri"/>
                <w:strike/>
                <w:sz w:val="20"/>
                <w:szCs w:val="22"/>
              </w:rPr>
            </w:pPr>
            <w:r w:rsidRPr="00B34B83">
              <w:rPr>
                <w:rFonts w:ascii="Calibri" w:hAnsi="Calibri"/>
                <w:strike/>
                <w:sz w:val="20"/>
                <w:szCs w:val="22"/>
              </w:rPr>
              <w:t>Adres podmiotu</w:t>
            </w:r>
          </w:p>
        </w:tc>
        <w:tc>
          <w:tcPr>
            <w:tcW w:w="3044" w:type="dxa"/>
            <w:shd w:val="clear" w:color="auto" w:fill="C6D9F1"/>
            <w:vAlign w:val="center"/>
          </w:tcPr>
          <w:p w14:paraId="02AA5AE3" w14:textId="77777777" w:rsidR="000A5EEF" w:rsidRPr="00B34B83" w:rsidRDefault="000A5EEF" w:rsidP="000A5EEF">
            <w:pPr>
              <w:spacing w:line="240" w:lineRule="auto"/>
              <w:ind w:firstLine="72"/>
              <w:jc w:val="center"/>
              <w:rPr>
                <w:rFonts w:ascii="Calibri" w:hAnsi="Calibri"/>
                <w:strike/>
                <w:sz w:val="20"/>
                <w:szCs w:val="22"/>
              </w:rPr>
            </w:pPr>
            <w:r w:rsidRPr="00B34B83">
              <w:rPr>
                <w:rFonts w:ascii="Calibri" w:hAnsi="Calibri"/>
                <w:strike/>
                <w:sz w:val="20"/>
                <w:szCs w:val="22"/>
              </w:rPr>
              <w:t>NIP/REGON</w:t>
            </w:r>
          </w:p>
        </w:tc>
      </w:tr>
      <w:tr w:rsidR="000A5EEF" w:rsidRPr="00B34B83" w14:paraId="7E35935A" w14:textId="77777777" w:rsidTr="00BA2E98">
        <w:trPr>
          <w:cantSplit/>
          <w:trHeight w:val="351"/>
        </w:trPr>
        <w:tc>
          <w:tcPr>
            <w:tcW w:w="4253" w:type="dxa"/>
          </w:tcPr>
          <w:p w14:paraId="7AA88BE8" w14:textId="6DB77FA8" w:rsidR="000A5EEF" w:rsidRPr="00B34B83" w:rsidRDefault="000A5EEF" w:rsidP="00BA2E98">
            <w:pPr>
              <w:spacing w:line="240" w:lineRule="auto"/>
              <w:rPr>
                <w:rFonts w:ascii="Calibri" w:hAnsi="Calibri"/>
                <w:strike/>
                <w:szCs w:val="22"/>
              </w:rPr>
            </w:pPr>
          </w:p>
        </w:tc>
        <w:tc>
          <w:tcPr>
            <w:tcW w:w="2835" w:type="dxa"/>
          </w:tcPr>
          <w:p w14:paraId="2F0C44AF" w14:textId="77777777" w:rsidR="000A5EEF" w:rsidRPr="00B34B83" w:rsidRDefault="000A5EEF" w:rsidP="00BA2E98">
            <w:pPr>
              <w:spacing w:line="240" w:lineRule="auto"/>
              <w:ind w:hanging="1418"/>
              <w:jc w:val="center"/>
              <w:rPr>
                <w:rFonts w:ascii="Calibri" w:hAnsi="Calibri"/>
                <w:strike/>
                <w:szCs w:val="22"/>
              </w:rPr>
            </w:pPr>
          </w:p>
        </w:tc>
        <w:tc>
          <w:tcPr>
            <w:tcW w:w="3044" w:type="dxa"/>
          </w:tcPr>
          <w:p w14:paraId="04B3BBBA" w14:textId="77777777" w:rsidR="000A5EEF" w:rsidRPr="00B34B83" w:rsidRDefault="000A5EEF" w:rsidP="00BA2E98">
            <w:pPr>
              <w:spacing w:line="240" w:lineRule="auto"/>
              <w:ind w:hanging="1418"/>
              <w:jc w:val="center"/>
              <w:rPr>
                <w:rFonts w:ascii="Calibri" w:hAnsi="Calibri"/>
                <w:strike/>
                <w:szCs w:val="22"/>
              </w:rPr>
            </w:pPr>
          </w:p>
        </w:tc>
      </w:tr>
    </w:tbl>
    <w:p w14:paraId="6862DA28" w14:textId="77777777" w:rsidR="000A5EEF" w:rsidRPr="00B34B83" w:rsidRDefault="000A5EEF" w:rsidP="000A5EEF">
      <w:pPr>
        <w:spacing w:after="80" w:line="240" w:lineRule="auto"/>
        <w:ind w:left="-142"/>
        <w:rPr>
          <w:rFonts w:asciiTheme="minorHAnsi" w:eastAsia="Calibri" w:hAnsiTheme="minorHAnsi" w:cstheme="minorHAnsi"/>
          <w:strike/>
          <w:sz w:val="16"/>
          <w:szCs w:val="16"/>
          <w:lang w:eastAsia="pl-PL"/>
        </w:rPr>
      </w:pPr>
    </w:p>
    <w:p w14:paraId="3358111D" w14:textId="77777777" w:rsidR="000A5EEF" w:rsidRPr="00B34B83" w:rsidRDefault="000A5EEF" w:rsidP="000A5EEF">
      <w:pPr>
        <w:spacing w:after="80" w:line="240" w:lineRule="auto"/>
        <w:ind w:left="-142"/>
        <w:rPr>
          <w:rFonts w:asciiTheme="minorHAnsi" w:hAnsiTheme="minorHAnsi"/>
          <w:strike/>
          <w:sz w:val="20"/>
        </w:rPr>
      </w:pPr>
      <w:r w:rsidRPr="00B34B83">
        <w:rPr>
          <w:rFonts w:asciiTheme="minorHAnsi" w:eastAsia="Calibri" w:hAnsiTheme="minorHAnsi" w:cstheme="minorHAnsi"/>
          <w:b/>
          <w:strike/>
          <w:sz w:val="20"/>
          <w:lang w:eastAsia="pl-PL"/>
        </w:rPr>
        <w:t>Oświadczamy</w:t>
      </w:r>
      <w:r w:rsidRPr="00B34B83">
        <w:rPr>
          <w:rFonts w:asciiTheme="minorHAnsi" w:hAnsiTheme="minorHAnsi"/>
          <w:strike/>
          <w:sz w:val="20"/>
        </w:rPr>
        <w:t>, że zobowiązujemy się do oddania Wykonawcy ………………………………….……... (</w:t>
      </w:r>
      <w:r w:rsidRPr="00B34B83">
        <w:rPr>
          <w:rFonts w:asciiTheme="minorHAnsi" w:hAnsiTheme="minorHAnsi"/>
          <w:i/>
          <w:strike/>
          <w:sz w:val="20"/>
        </w:rPr>
        <w:t>nazwa Wykonawcy</w:t>
      </w:r>
      <w:r w:rsidRPr="00B34B83">
        <w:rPr>
          <w:rFonts w:asciiTheme="minorHAnsi" w:hAnsiTheme="minorHAnsi"/>
          <w:strike/>
          <w:sz w:val="20"/>
        </w:rPr>
        <w:t xml:space="preserve">) do dyspozycji niezbędne zasoby na potrzeby realizacji przedmiotowego Zakupu w zakresie: </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1735"/>
        <w:gridCol w:w="992"/>
        <w:gridCol w:w="1809"/>
        <w:gridCol w:w="2268"/>
        <w:gridCol w:w="1701"/>
      </w:tblGrid>
      <w:tr w:rsidR="000A5EEF" w:rsidRPr="00B34B83" w14:paraId="225D6A3A" w14:textId="77777777" w:rsidTr="000A5EEF">
        <w:trPr>
          <w:trHeight w:val="1104"/>
        </w:trPr>
        <w:tc>
          <w:tcPr>
            <w:tcW w:w="1560" w:type="dxa"/>
            <w:shd w:val="clear" w:color="auto" w:fill="C6D9F1" w:themeFill="text2" w:themeFillTint="33"/>
            <w:vAlign w:val="center"/>
          </w:tcPr>
          <w:p w14:paraId="5495648B" w14:textId="77777777" w:rsidR="000A5EEF" w:rsidRPr="00B34B83" w:rsidRDefault="000A5EEF" w:rsidP="000A5EEF">
            <w:pPr>
              <w:autoSpaceDE w:val="0"/>
              <w:autoSpaceDN w:val="0"/>
              <w:adjustRightInd w:val="0"/>
              <w:spacing w:line="240" w:lineRule="auto"/>
              <w:jc w:val="center"/>
              <w:rPr>
                <w:rFonts w:asciiTheme="minorHAnsi" w:hAnsiTheme="minorHAnsi"/>
                <w:strike/>
                <w:sz w:val="18"/>
                <w:szCs w:val="18"/>
              </w:rPr>
            </w:pPr>
            <w:r w:rsidRPr="00B34B83">
              <w:rPr>
                <w:rFonts w:asciiTheme="minorHAnsi" w:hAnsiTheme="minorHAnsi"/>
                <w:strike/>
                <w:sz w:val="18"/>
                <w:szCs w:val="18"/>
              </w:rPr>
              <w:t>Warunek na spełnienie którego Podmiot udostępnia zasoby</w:t>
            </w:r>
          </w:p>
        </w:tc>
        <w:tc>
          <w:tcPr>
            <w:tcW w:w="1735" w:type="dxa"/>
            <w:shd w:val="clear" w:color="auto" w:fill="C6D9F1" w:themeFill="text2" w:themeFillTint="33"/>
            <w:vAlign w:val="center"/>
          </w:tcPr>
          <w:p w14:paraId="023F0EA1" w14:textId="77777777" w:rsidR="000A5EEF" w:rsidRPr="00B34B83" w:rsidRDefault="000A5EEF" w:rsidP="000A5EEF">
            <w:pPr>
              <w:autoSpaceDE w:val="0"/>
              <w:autoSpaceDN w:val="0"/>
              <w:adjustRightInd w:val="0"/>
              <w:spacing w:line="240" w:lineRule="auto"/>
              <w:jc w:val="center"/>
              <w:rPr>
                <w:rFonts w:asciiTheme="minorHAnsi" w:hAnsiTheme="minorHAnsi"/>
                <w:strike/>
                <w:sz w:val="18"/>
                <w:szCs w:val="18"/>
              </w:rPr>
            </w:pPr>
            <w:r w:rsidRPr="00B34B83">
              <w:rPr>
                <w:rFonts w:asciiTheme="minorHAnsi" w:hAnsiTheme="minorHAnsi"/>
                <w:strike/>
                <w:sz w:val="18"/>
                <w:szCs w:val="18"/>
              </w:rPr>
              <w:t xml:space="preserve">Rodzaj zasobu </w:t>
            </w:r>
            <w:r w:rsidRPr="00B34B83">
              <w:rPr>
                <w:rFonts w:asciiTheme="minorHAnsi" w:hAnsiTheme="minorHAnsi" w:cstheme="minorHAnsi"/>
                <w:i/>
                <w:strike/>
                <w:sz w:val="18"/>
                <w:szCs w:val="18"/>
              </w:rPr>
              <w:t>(</w:t>
            </w:r>
            <w:r w:rsidRPr="00B34B83">
              <w:rPr>
                <w:rFonts w:asciiTheme="minorHAnsi" w:hAnsiTheme="minorHAnsi"/>
                <w:i/>
                <w:strike/>
                <w:sz w:val="18"/>
                <w:szCs w:val="18"/>
              </w:rPr>
              <w:t>jeśli dotyczy</w:t>
            </w:r>
            <w:r w:rsidRPr="00B34B83">
              <w:rPr>
                <w:rFonts w:asciiTheme="minorHAnsi" w:hAnsiTheme="minorHAnsi" w:cstheme="minorHAnsi"/>
                <w:i/>
                <w:strike/>
                <w:sz w:val="18"/>
                <w:szCs w:val="18"/>
              </w:rPr>
              <w:t>)</w:t>
            </w:r>
          </w:p>
        </w:tc>
        <w:tc>
          <w:tcPr>
            <w:tcW w:w="992" w:type="dxa"/>
            <w:shd w:val="clear" w:color="auto" w:fill="C6D9F1" w:themeFill="text2" w:themeFillTint="33"/>
            <w:vAlign w:val="center"/>
          </w:tcPr>
          <w:p w14:paraId="4820D9B4" w14:textId="77777777" w:rsidR="000A5EEF" w:rsidRPr="00B34B83" w:rsidRDefault="000A5EEF" w:rsidP="000A5EEF">
            <w:pPr>
              <w:autoSpaceDE w:val="0"/>
              <w:autoSpaceDN w:val="0"/>
              <w:adjustRightInd w:val="0"/>
              <w:spacing w:line="240" w:lineRule="auto"/>
              <w:jc w:val="center"/>
              <w:rPr>
                <w:rFonts w:asciiTheme="minorHAnsi" w:hAnsiTheme="minorHAnsi"/>
                <w:strike/>
                <w:sz w:val="18"/>
                <w:szCs w:val="18"/>
              </w:rPr>
            </w:pPr>
            <w:r w:rsidRPr="00B34B83">
              <w:rPr>
                <w:rFonts w:asciiTheme="minorHAnsi" w:hAnsiTheme="minorHAnsi"/>
                <w:strike/>
                <w:sz w:val="18"/>
                <w:szCs w:val="18"/>
              </w:rPr>
              <w:t>Zakres udostępnianych zasobów</w:t>
            </w:r>
          </w:p>
        </w:tc>
        <w:tc>
          <w:tcPr>
            <w:tcW w:w="1809" w:type="dxa"/>
            <w:shd w:val="clear" w:color="auto" w:fill="C6D9F1" w:themeFill="text2" w:themeFillTint="33"/>
            <w:vAlign w:val="center"/>
          </w:tcPr>
          <w:p w14:paraId="2F4CB678" w14:textId="77777777" w:rsidR="000A5EEF" w:rsidRPr="00B34B83" w:rsidRDefault="000A5EEF" w:rsidP="000A5EEF">
            <w:pPr>
              <w:autoSpaceDE w:val="0"/>
              <w:autoSpaceDN w:val="0"/>
              <w:adjustRightInd w:val="0"/>
              <w:spacing w:line="240" w:lineRule="auto"/>
              <w:jc w:val="center"/>
              <w:rPr>
                <w:rFonts w:asciiTheme="minorHAnsi" w:hAnsiTheme="minorHAnsi"/>
                <w:strike/>
                <w:sz w:val="18"/>
                <w:szCs w:val="18"/>
              </w:rPr>
            </w:pPr>
            <w:r w:rsidRPr="00B34B83">
              <w:rPr>
                <w:rFonts w:asciiTheme="minorHAnsi" w:hAnsiTheme="minorHAnsi"/>
                <w:strike/>
                <w:sz w:val="18"/>
                <w:szCs w:val="18"/>
              </w:rPr>
              <w:t>Sposób udostępnienia Wykonawcy i wykorzystania przez niego zasobów przy wykonywaniu Zakupu</w:t>
            </w:r>
          </w:p>
        </w:tc>
        <w:tc>
          <w:tcPr>
            <w:tcW w:w="2268" w:type="dxa"/>
            <w:shd w:val="clear" w:color="auto" w:fill="C6D9F1" w:themeFill="text2" w:themeFillTint="33"/>
            <w:vAlign w:val="center"/>
          </w:tcPr>
          <w:p w14:paraId="2D00EF8A" w14:textId="77777777" w:rsidR="000A5EEF" w:rsidRPr="00B34B83" w:rsidRDefault="000A5EEF" w:rsidP="000A5EEF">
            <w:pPr>
              <w:autoSpaceDE w:val="0"/>
              <w:autoSpaceDN w:val="0"/>
              <w:adjustRightInd w:val="0"/>
              <w:spacing w:line="240" w:lineRule="auto"/>
              <w:jc w:val="center"/>
              <w:rPr>
                <w:rFonts w:asciiTheme="minorHAnsi" w:hAnsiTheme="minorHAnsi"/>
                <w:strike/>
                <w:sz w:val="18"/>
                <w:szCs w:val="18"/>
              </w:rPr>
            </w:pPr>
            <w:r w:rsidRPr="00B34B83">
              <w:rPr>
                <w:rFonts w:asciiTheme="minorHAnsi" w:hAnsiTheme="minorHAnsi"/>
                <w:strike/>
                <w:sz w:val="18"/>
                <w:szCs w:val="18"/>
              </w:rPr>
              <w:t>Czy zasoby są udostępniane na cały okres realizacji Zakupu/Umowy (TAK/NIE</w:t>
            </w:r>
            <w:r w:rsidRPr="00B34B83">
              <w:rPr>
                <w:rFonts w:asciiTheme="minorHAnsi" w:hAnsiTheme="minorHAnsi"/>
                <w:strike/>
                <w:sz w:val="18"/>
                <w:szCs w:val="18"/>
                <w:vertAlign w:val="superscript"/>
              </w:rPr>
              <w:footnoteReference w:id="10"/>
            </w:r>
            <w:r w:rsidRPr="00B34B83">
              <w:rPr>
                <w:rFonts w:asciiTheme="minorHAnsi" w:hAnsiTheme="minorHAnsi"/>
                <w:strike/>
                <w:sz w:val="18"/>
                <w:szCs w:val="18"/>
              </w:rPr>
              <w:t xml:space="preserve">) </w:t>
            </w:r>
          </w:p>
          <w:p w14:paraId="17F241B9" w14:textId="77777777" w:rsidR="000A5EEF" w:rsidRPr="00B34B83" w:rsidRDefault="000A5EEF" w:rsidP="000A5EEF">
            <w:pPr>
              <w:autoSpaceDE w:val="0"/>
              <w:autoSpaceDN w:val="0"/>
              <w:adjustRightInd w:val="0"/>
              <w:spacing w:line="240" w:lineRule="auto"/>
              <w:jc w:val="center"/>
              <w:rPr>
                <w:rFonts w:asciiTheme="minorHAnsi" w:hAnsiTheme="minorHAnsi"/>
                <w:strike/>
                <w:sz w:val="18"/>
                <w:szCs w:val="18"/>
              </w:rPr>
            </w:pPr>
            <w:r w:rsidRPr="00B34B83">
              <w:rPr>
                <w:rFonts w:asciiTheme="minorHAnsi" w:hAnsiTheme="minorHAnsi"/>
                <w:strike/>
                <w:sz w:val="18"/>
                <w:szCs w:val="18"/>
              </w:rPr>
              <w:t>Okres udostępnienia zasobów</w:t>
            </w:r>
          </w:p>
        </w:tc>
        <w:tc>
          <w:tcPr>
            <w:tcW w:w="1701" w:type="dxa"/>
            <w:shd w:val="clear" w:color="auto" w:fill="C6D9F1" w:themeFill="text2" w:themeFillTint="33"/>
          </w:tcPr>
          <w:p w14:paraId="43D01FB6" w14:textId="77777777" w:rsidR="000A5EEF" w:rsidRPr="00B34B83" w:rsidRDefault="000A5EEF" w:rsidP="000A5EEF">
            <w:pPr>
              <w:autoSpaceDE w:val="0"/>
              <w:autoSpaceDN w:val="0"/>
              <w:adjustRightInd w:val="0"/>
              <w:spacing w:line="240" w:lineRule="auto"/>
              <w:jc w:val="center"/>
              <w:rPr>
                <w:rFonts w:asciiTheme="minorHAnsi" w:hAnsiTheme="minorHAnsi"/>
                <w:strike/>
                <w:sz w:val="18"/>
                <w:szCs w:val="18"/>
              </w:rPr>
            </w:pPr>
            <w:r w:rsidRPr="00B34B83">
              <w:rPr>
                <w:rFonts w:asciiTheme="minorHAnsi" w:hAnsiTheme="minorHAnsi"/>
                <w:strike/>
                <w:sz w:val="18"/>
                <w:szCs w:val="18"/>
              </w:rPr>
              <w:t xml:space="preserve">Udział oraz zakres Podmiotu udostępniającego zasoby w realizacji Usług </w:t>
            </w:r>
            <w:r w:rsidRPr="00B34B83">
              <w:rPr>
                <w:rFonts w:asciiTheme="minorHAnsi" w:hAnsiTheme="minorHAnsi" w:cstheme="minorHAnsi"/>
                <w:i/>
                <w:strike/>
                <w:sz w:val="18"/>
                <w:szCs w:val="18"/>
              </w:rPr>
              <w:t>(</w:t>
            </w:r>
            <w:r w:rsidRPr="00B34B83">
              <w:rPr>
                <w:rFonts w:asciiTheme="minorHAnsi" w:hAnsiTheme="minorHAnsi"/>
                <w:i/>
                <w:strike/>
                <w:sz w:val="18"/>
                <w:szCs w:val="18"/>
              </w:rPr>
              <w:t>jeśli dotyczy</w:t>
            </w:r>
            <w:r w:rsidRPr="00B34B83">
              <w:rPr>
                <w:rFonts w:asciiTheme="minorHAnsi" w:hAnsiTheme="minorHAnsi" w:cstheme="minorHAnsi"/>
                <w:i/>
                <w:strike/>
                <w:sz w:val="18"/>
                <w:szCs w:val="18"/>
              </w:rPr>
              <w:t>)</w:t>
            </w:r>
          </w:p>
        </w:tc>
      </w:tr>
      <w:tr w:rsidR="000A5EEF" w:rsidRPr="00B34B83" w14:paraId="32D51AC9" w14:textId="77777777" w:rsidTr="000A5EEF">
        <w:trPr>
          <w:trHeight w:val="277"/>
        </w:trPr>
        <w:tc>
          <w:tcPr>
            <w:tcW w:w="1560" w:type="dxa"/>
            <w:vMerge w:val="restart"/>
            <w:shd w:val="clear" w:color="auto" w:fill="F2F2F2" w:themeFill="background1" w:themeFillShade="F2"/>
            <w:vAlign w:val="center"/>
          </w:tcPr>
          <w:p w14:paraId="74C0F621" w14:textId="77777777" w:rsidR="000A5EEF" w:rsidRPr="00B34B83" w:rsidRDefault="000A5EEF" w:rsidP="000A5EEF">
            <w:pPr>
              <w:autoSpaceDE w:val="0"/>
              <w:autoSpaceDN w:val="0"/>
              <w:adjustRightInd w:val="0"/>
              <w:spacing w:line="240" w:lineRule="auto"/>
              <w:jc w:val="center"/>
              <w:rPr>
                <w:rFonts w:asciiTheme="minorHAnsi" w:hAnsiTheme="minorHAnsi"/>
                <w:strike/>
                <w:sz w:val="18"/>
                <w:szCs w:val="18"/>
              </w:rPr>
            </w:pPr>
            <w:r w:rsidRPr="00B34B83">
              <w:rPr>
                <w:rFonts w:asciiTheme="minorHAnsi" w:hAnsiTheme="minorHAnsi"/>
                <w:strike/>
                <w:sz w:val="18"/>
                <w:szCs w:val="18"/>
              </w:rPr>
              <w:t>Sytuacja ekonomiczna lub finansowa</w:t>
            </w:r>
          </w:p>
        </w:tc>
        <w:tc>
          <w:tcPr>
            <w:tcW w:w="1735" w:type="dxa"/>
            <w:shd w:val="clear" w:color="auto" w:fill="F2F2F2" w:themeFill="background1" w:themeFillShade="F2"/>
            <w:vAlign w:val="center"/>
          </w:tcPr>
          <w:p w14:paraId="29AF3FA2" w14:textId="77777777" w:rsidR="000A5EEF" w:rsidRPr="00B34B83" w:rsidRDefault="000A5EEF" w:rsidP="000A5EEF">
            <w:pPr>
              <w:autoSpaceDE w:val="0"/>
              <w:autoSpaceDN w:val="0"/>
              <w:adjustRightInd w:val="0"/>
              <w:spacing w:line="240" w:lineRule="auto"/>
              <w:jc w:val="center"/>
              <w:rPr>
                <w:rFonts w:asciiTheme="minorHAnsi" w:hAnsiTheme="minorHAnsi"/>
                <w:i/>
                <w:strike/>
                <w:sz w:val="18"/>
                <w:szCs w:val="18"/>
              </w:rPr>
            </w:pPr>
            <w:r w:rsidRPr="00B34B83">
              <w:rPr>
                <w:rFonts w:asciiTheme="minorHAnsi" w:hAnsiTheme="minorHAnsi"/>
                <w:i/>
                <w:strike/>
                <w:sz w:val="18"/>
                <w:szCs w:val="18"/>
              </w:rPr>
              <w:t>Polisa OC</w:t>
            </w:r>
          </w:p>
        </w:tc>
        <w:tc>
          <w:tcPr>
            <w:tcW w:w="992" w:type="dxa"/>
          </w:tcPr>
          <w:p w14:paraId="4328F634" w14:textId="77777777" w:rsidR="000A5EEF" w:rsidRPr="00B34B83" w:rsidRDefault="000A5EEF" w:rsidP="000A5EEF">
            <w:pPr>
              <w:autoSpaceDE w:val="0"/>
              <w:autoSpaceDN w:val="0"/>
              <w:adjustRightInd w:val="0"/>
              <w:spacing w:line="240" w:lineRule="auto"/>
              <w:jc w:val="center"/>
              <w:rPr>
                <w:rFonts w:asciiTheme="minorHAnsi" w:hAnsiTheme="minorHAnsi"/>
                <w:i/>
                <w:strike/>
                <w:sz w:val="20"/>
              </w:rPr>
            </w:pPr>
          </w:p>
        </w:tc>
        <w:tc>
          <w:tcPr>
            <w:tcW w:w="1809" w:type="dxa"/>
          </w:tcPr>
          <w:p w14:paraId="157A0641" w14:textId="77777777" w:rsidR="000A5EEF" w:rsidRPr="00B34B83" w:rsidRDefault="000A5EEF" w:rsidP="000A5EEF">
            <w:pPr>
              <w:autoSpaceDE w:val="0"/>
              <w:autoSpaceDN w:val="0"/>
              <w:adjustRightInd w:val="0"/>
              <w:spacing w:line="240" w:lineRule="auto"/>
              <w:jc w:val="center"/>
              <w:rPr>
                <w:rFonts w:asciiTheme="minorHAnsi" w:hAnsiTheme="minorHAnsi"/>
                <w:i/>
                <w:strike/>
                <w:sz w:val="20"/>
              </w:rPr>
            </w:pPr>
          </w:p>
        </w:tc>
        <w:tc>
          <w:tcPr>
            <w:tcW w:w="2268" w:type="dxa"/>
          </w:tcPr>
          <w:p w14:paraId="054EAB88" w14:textId="77777777" w:rsidR="000A5EEF" w:rsidRPr="00B34B83" w:rsidRDefault="000A5EEF" w:rsidP="000A5EEF">
            <w:pPr>
              <w:autoSpaceDE w:val="0"/>
              <w:autoSpaceDN w:val="0"/>
              <w:adjustRightInd w:val="0"/>
              <w:spacing w:line="240" w:lineRule="auto"/>
              <w:jc w:val="center"/>
              <w:rPr>
                <w:rFonts w:asciiTheme="minorHAnsi" w:hAnsiTheme="minorHAnsi"/>
                <w:i/>
                <w:strike/>
                <w:sz w:val="20"/>
              </w:rPr>
            </w:pPr>
          </w:p>
        </w:tc>
        <w:tc>
          <w:tcPr>
            <w:tcW w:w="1701" w:type="dxa"/>
          </w:tcPr>
          <w:p w14:paraId="3617318F" w14:textId="77777777" w:rsidR="000A5EEF" w:rsidRPr="00B34B83" w:rsidRDefault="000A5EEF" w:rsidP="000A5EEF">
            <w:pPr>
              <w:autoSpaceDE w:val="0"/>
              <w:autoSpaceDN w:val="0"/>
              <w:adjustRightInd w:val="0"/>
              <w:spacing w:line="240" w:lineRule="auto"/>
              <w:jc w:val="center"/>
              <w:rPr>
                <w:rFonts w:asciiTheme="minorHAnsi" w:hAnsiTheme="minorHAnsi"/>
                <w:i/>
                <w:strike/>
                <w:sz w:val="20"/>
              </w:rPr>
            </w:pPr>
          </w:p>
        </w:tc>
      </w:tr>
      <w:tr w:rsidR="000A5EEF" w:rsidRPr="00B34B83" w14:paraId="6901ABDD" w14:textId="77777777" w:rsidTr="000A5EEF">
        <w:trPr>
          <w:trHeight w:val="318"/>
        </w:trPr>
        <w:tc>
          <w:tcPr>
            <w:tcW w:w="1560" w:type="dxa"/>
            <w:vMerge/>
            <w:shd w:val="clear" w:color="auto" w:fill="F2F2F2" w:themeFill="background1" w:themeFillShade="F2"/>
            <w:vAlign w:val="center"/>
          </w:tcPr>
          <w:p w14:paraId="347150B6" w14:textId="77777777" w:rsidR="000A5EEF" w:rsidRPr="00B34B83" w:rsidRDefault="000A5EEF" w:rsidP="000A5EEF">
            <w:pPr>
              <w:autoSpaceDE w:val="0"/>
              <w:autoSpaceDN w:val="0"/>
              <w:adjustRightInd w:val="0"/>
              <w:spacing w:line="240" w:lineRule="auto"/>
              <w:jc w:val="center"/>
              <w:rPr>
                <w:rFonts w:asciiTheme="minorHAnsi" w:hAnsiTheme="minorHAnsi"/>
                <w:strike/>
                <w:sz w:val="18"/>
                <w:szCs w:val="18"/>
              </w:rPr>
            </w:pPr>
          </w:p>
        </w:tc>
        <w:tc>
          <w:tcPr>
            <w:tcW w:w="1735" w:type="dxa"/>
            <w:shd w:val="clear" w:color="auto" w:fill="F2F2F2" w:themeFill="background1" w:themeFillShade="F2"/>
            <w:vAlign w:val="center"/>
          </w:tcPr>
          <w:p w14:paraId="7A3218BA" w14:textId="77777777" w:rsidR="000A5EEF" w:rsidRPr="00B34B83" w:rsidRDefault="000A5EEF" w:rsidP="000A5EEF">
            <w:pPr>
              <w:autoSpaceDE w:val="0"/>
              <w:autoSpaceDN w:val="0"/>
              <w:adjustRightInd w:val="0"/>
              <w:spacing w:line="240" w:lineRule="auto"/>
              <w:jc w:val="center"/>
              <w:rPr>
                <w:rFonts w:asciiTheme="minorHAnsi" w:hAnsiTheme="minorHAnsi"/>
                <w:i/>
                <w:strike/>
                <w:sz w:val="18"/>
                <w:szCs w:val="18"/>
              </w:rPr>
            </w:pPr>
            <w:r w:rsidRPr="00B34B83">
              <w:rPr>
                <w:rFonts w:asciiTheme="minorHAnsi" w:hAnsiTheme="minorHAnsi"/>
                <w:i/>
                <w:strike/>
                <w:sz w:val="18"/>
                <w:szCs w:val="18"/>
              </w:rPr>
              <w:t>Środki finansowe / zdolność kredytowa</w:t>
            </w:r>
          </w:p>
        </w:tc>
        <w:tc>
          <w:tcPr>
            <w:tcW w:w="992" w:type="dxa"/>
          </w:tcPr>
          <w:p w14:paraId="6EEB83C4" w14:textId="77777777" w:rsidR="000A5EEF" w:rsidRPr="00B34B83" w:rsidRDefault="000A5EEF" w:rsidP="000A5EEF">
            <w:pPr>
              <w:autoSpaceDE w:val="0"/>
              <w:autoSpaceDN w:val="0"/>
              <w:adjustRightInd w:val="0"/>
              <w:spacing w:line="240" w:lineRule="auto"/>
              <w:jc w:val="center"/>
              <w:rPr>
                <w:rFonts w:asciiTheme="minorHAnsi" w:hAnsiTheme="minorHAnsi"/>
                <w:strike/>
                <w:sz w:val="20"/>
              </w:rPr>
            </w:pPr>
          </w:p>
        </w:tc>
        <w:tc>
          <w:tcPr>
            <w:tcW w:w="1809" w:type="dxa"/>
          </w:tcPr>
          <w:p w14:paraId="5C2ADB21" w14:textId="77777777" w:rsidR="000A5EEF" w:rsidRPr="00B34B83" w:rsidRDefault="000A5EEF" w:rsidP="000A5EEF">
            <w:pPr>
              <w:autoSpaceDE w:val="0"/>
              <w:autoSpaceDN w:val="0"/>
              <w:adjustRightInd w:val="0"/>
              <w:spacing w:line="240" w:lineRule="auto"/>
              <w:jc w:val="center"/>
              <w:rPr>
                <w:rFonts w:asciiTheme="minorHAnsi" w:hAnsiTheme="minorHAnsi"/>
                <w:strike/>
                <w:sz w:val="20"/>
              </w:rPr>
            </w:pPr>
          </w:p>
        </w:tc>
        <w:tc>
          <w:tcPr>
            <w:tcW w:w="2268" w:type="dxa"/>
          </w:tcPr>
          <w:p w14:paraId="7325749A" w14:textId="77777777" w:rsidR="000A5EEF" w:rsidRPr="00B34B83" w:rsidRDefault="000A5EEF" w:rsidP="000A5EEF">
            <w:pPr>
              <w:autoSpaceDE w:val="0"/>
              <w:autoSpaceDN w:val="0"/>
              <w:adjustRightInd w:val="0"/>
              <w:spacing w:line="240" w:lineRule="auto"/>
              <w:jc w:val="center"/>
              <w:rPr>
                <w:rFonts w:asciiTheme="minorHAnsi" w:hAnsiTheme="minorHAnsi"/>
                <w:strike/>
                <w:sz w:val="20"/>
              </w:rPr>
            </w:pPr>
          </w:p>
        </w:tc>
        <w:tc>
          <w:tcPr>
            <w:tcW w:w="1701" w:type="dxa"/>
          </w:tcPr>
          <w:p w14:paraId="7EF71C32" w14:textId="77777777" w:rsidR="000A5EEF" w:rsidRPr="00B34B83" w:rsidRDefault="000A5EEF" w:rsidP="000A5EEF">
            <w:pPr>
              <w:autoSpaceDE w:val="0"/>
              <w:autoSpaceDN w:val="0"/>
              <w:adjustRightInd w:val="0"/>
              <w:spacing w:line="240" w:lineRule="auto"/>
              <w:jc w:val="center"/>
              <w:rPr>
                <w:rFonts w:asciiTheme="minorHAnsi" w:hAnsiTheme="minorHAnsi"/>
                <w:strike/>
                <w:sz w:val="20"/>
              </w:rPr>
            </w:pPr>
          </w:p>
        </w:tc>
      </w:tr>
      <w:tr w:rsidR="000A5EEF" w:rsidRPr="00B34B83" w14:paraId="03EF1917" w14:textId="77777777" w:rsidTr="000A5EEF">
        <w:trPr>
          <w:trHeight w:val="318"/>
        </w:trPr>
        <w:tc>
          <w:tcPr>
            <w:tcW w:w="1560" w:type="dxa"/>
            <w:vMerge/>
            <w:shd w:val="clear" w:color="auto" w:fill="F2F2F2" w:themeFill="background1" w:themeFillShade="F2"/>
            <w:vAlign w:val="center"/>
          </w:tcPr>
          <w:p w14:paraId="002B2750" w14:textId="77777777" w:rsidR="000A5EEF" w:rsidRPr="00B34B83" w:rsidRDefault="000A5EEF" w:rsidP="000A5EEF">
            <w:pPr>
              <w:autoSpaceDE w:val="0"/>
              <w:autoSpaceDN w:val="0"/>
              <w:adjustRightInd w:val="0"/>
              <w:spacing w:line="240" w:lineRule="auto"/>
              <w:jc w:val="center"/>
              <w:rPr>
                <w:rFonts w:asciiTheme="minorHAnsi" w:hAnsiTheme="minorHAnsi"/>
                <w:strike/>
                <w:sz w:val="18"/>
                <w:szCs w:val="18"/>
              </w:rPr>
            </w:pPr>
          </w:p>
        </w:tc>
        <w:tc>
          <w:tcPr>
            <w:tcW w:w="1735" w:type="dxa"/>
            <w:shd w:val="clear" w:color="auto" w:fill="F2F2F2" w:themeFill="background1" w:themeFillShade="F2"/>
            <w:vAlign w:val="center"/>
          </w:tcPr>
          <w:p w14:paraId="128FDC5E" w14:textId="77777777" w:rsidR="000A5EEF" w:rsidRPr="00B34B83" w:rsidRDefault="000A5EEF" w:rsidP="000A5EEF">
            <w:pPr>
              <w:autoSpaceDE w:val="0"/>
              <w:autoSpaceDN w:val="0"/>
              <w:adjustRightInd w:val="0"/>
              <w:spacing w:line="240" w:lineRule="auto"/>
              <w:jc w:val="center"/>
              <w:rPr>
                <w:rFonts w:asciiTheme="minorHAnsi" w:hAnsiTheme="minorHAnsi"/>
                <w:i/>
                <w:strike/>
                <w:sz w:val="18"/>
                <w:szCs w:val="18"/>
              </w:rPr>
            </w:pPr>
            <w:r w:rsidRPr="00B34B83">
              <w:rPr>
                <w:rFonts w:asciiTheme="minorHAnsi" w:hAnsiTheme="minorHAnsi"/>
                <w:i/>
                <w:strike/>
                <w:sz w:val="18"/>
                <w:szCs w:val="18"/>
              </w:rPr>
              <w:t>Roczny przychód/ Sprawozdanie</w:t>
            </w:r>
          </w:p>
        </w:tc>
        <w:tc>
          <w:tcPr>
            <w:tcW w:w="992" w:type="dxa"/>
          </w:tcPr>
          <w:p w14:paraId="3405AD62" w14:textId="77777777" w:rsidR="000A5EEF" w:rsidRPr="00B34B83" w:rsidRDefault="000A5EEF" w:rsidP="000A5EEF">
            <w:pPr>
              <w:autoSpaceDE w:val="0"/>
              <w:autoSpaceDN w:val="0"/>
              <w:adjustRightInd w:val="0"/>
              <w:spacing w:line="240" w:lineRule="auto"/>
              <w:jc w:val="center"/>
              <w:rPr>
                <w:rFonts w:asciiTheme="minorHAnsi" w:hAnsiTheme="minorHAnsi"/>
                <w:strike/>
                <w:sz w:val="20"/>
              </w:rPr>
            </w:pPr>
          </w:p>
        </w:tc>
        <w:tc>
          <w:tcPr>
            <w:tcW w:w="1809" w:type="dxa"/>
          </w:tcPr>
          <w:p w14:paraId="58D96964" w14:textId="77777777" w:rsidR="000A5EEF" w:rsidRPr="00B34B83" w:rsidRDefault="000A5EEF" w:rsidP="000A5EEF">
            <w:pPr>
              <w:autoSpaceDE w:val="0"/>
              <w:autoSpaceDN w:val="0"/>
              <w:adjustRightInd w:val="0"/>
              <w:spacing w:line="240" w:lineRule="auto"/>
              <w:jc w:val="center"/>
              <w:rPr>
                <w:rFonts w:asciiTheme="minorHAnsi" w:hAnsiTheme="minorHAnsi"/>
                <w:strike/>
                <w:sz w:val="20"/>
              </w:rPr>
            </w:pPr>
          </w:p>
        </w:tc>
        <w:tc>
          <w:tcPr>
            <w:tcW w:w="2268" w:type="dxa"/>
          </w:tcPr>
          <w:p w14:paraId="27ACF6C0" w14:textId="77777777" w:rsidR="000A5EEF" w:rsidRPr="00B34B83" w:rsidRDefault="000A5EEF" w:rsidP="000A5EEF">
            <w:pPr>
              <w:autoSpaceDE w:val="0"/>
              <w:autoSpaceDN w:val="0"/>
              <w:adjustRightInd w:val="0"/>
              <w:spacing w:line="240" w:lineRule="auto"/>
              <w:jc w:val="center"/>
              <w:rPr>
                <w:rFonts w:asciiTheme="minorHAnsi" w:hAnsiTheme="minorHAnsi"/>
                <w:strike/>
                <w:sz w:val="20"/>
              </w:rPr>
            </w:pPr>
          </w:p>
        </w:tc>
        <w:tc>
          <w:tcPr>
            <w:tcW w:w="1701" w:type="dxa"/>
          </w:tcPr>
          <w:p w14:paraId="3182D9ED" w14:textId="77777777" w:rsidR="000A5EEF" w:rsidRPr="00B34B83" w:rsidRDefault="000A5EEF" w:rsidP="000A5EEF">
            <w:pPr>
              <w:autoSpaceDE w:val="0"/>
              <w:autoSpaceDN w:val="0"/>
              <w:adjustRightInd w:val="0"/>
              <w:spacing w:line="240" w:lineRule="auto"/>
              <w:jc w:val="center"/>
              <w:rPr>
                <w:rFonts w:asciiTheme="minorHAnsi" w:hAnsiTheme="minorHAnsi"/>
                <w:strike/>
                <w:sz w:val="20"/>
              </w:rPr>
            </w:pPr>
          </w:p>
        </w:tc>
      </w:tr>
      <w:tr w:rsidR="000A5EEF" w:rsidRPr="00B34B83" w14:paraId="3D2A407E" w14:textId="77777777" w:rsidTr="000A5EEF">
        <w:trPr>
          <w:trHeight w:val="425"/>
        </w:trPr>
        <w:tc>
          <w:tcPr>
            <w:tcW w:w="1560" w:type="dxa"/>
            <w:vMerge w:val="restart"/>
            <w:shd w:val="clear" w:color="auto" w:fill="F2F2F2" w:themeFill="background1" w:themeFillShade="F2"/>
            <w:vAlign w:val="center"/>
          </w:tcPr>
          <w:p w14:paraId="06A23F7B" w14:textId="77777777" w:rsidR="000A5EEF" w:rsidRPr="00B34B83" w:rsidRDefault="000A5EEF" w:rsidP="000A5EEF">
            <w:pPr>
              <w:autoSpaceDE w:val="0"/>
              <w:autoSpaceDN w:val="0"/>
              <w:adjustRightInd w:val="0"/>
              <w:spacing w:line="240" w:lineRule="auto"/>
              <w:jc w:val="center"/>
              <w:rPr>
                <w:rFonts w:asciiTheme="minorHAnsi" w:hAnsiTheme="minorHAnsi"/>
                <w:strike/>
                <w:sz w:val="18"/>
                <w:szCs w:val="18"/>
              </w:rPr>
            </w:pPr>
            <w:r w:rsidRPr="00B34B83">
              <w:rPr>
                <w:rFonts w:asciiTheme="minorHAnsi" w:hAnsiTheme="minorHAnsi"/>
                <w:strike/>
                <w:sz w:val="18"/>
                <w:szCs w:val="18"/>
              </w:rPr>
              <w:t>Zdolność techniczna lub zawodowa</w:t>
            </w:r>
          </w:p>
        </w:tc>
        <w:tc>
          <w:tcPr>
            <w:tcW w:w="1735" w:type="dxa"/>
            <w:shd w:val="clear" w:color="auto" w:fill="F2F2F2" w:themeFill="background1" w:themeFillShade="F2"/>
            <w:vAlign w:val="center"/>
          </w:tcPr>
          <w:p w14:paraId="196A0709" w14:textId="77777777" w:rsidR="000A5EEF" w:rsidRPr="00B34B83" w:rsidRDefault="000A5EEF" w:rsidP="000A5EEF">
            <w:pPr>
              <w:autoSpaceDE w:val="0"/>
              <w:autoSpaceDN w:val="0"/>
              <w:adjustRightInd w:val="0"/>
              <w:spacing w:line="240" w:lineRule="auto"/>
              <w:jc w:val="center"/>
              <w:rPr>
                <w:rFonts w:asciiTheme="minorHAnsi" w:hAnsiTheme="minorHAnsi"/>
                <w:i/>
                <w:strike/>
                <w:sz w:val="18"/>
                <w:szCs w:val="18"/>
              </w:rPr>
            </w:pPr>
            <w:r w:rsidRPr="00B34B83">
              <w:rPr>
                <w:rFonts w:asciiTheme="minorHAnsi" w:hAnsiTheme="minorHAnsi"/>
                <w:i/>
                <w:strike/>
                <w:sz w:val="18"/>
                <w:szCs w:val="18"/>
              </w:rPr>
              <w:t>Wykształcenie/kwalifikacje zawodowe</w:t>
            </w:r>
          </w:p>
        </w:tc>
        <w:tc>
          <w:tcPr>
            <w:tcW w:w="992" w:type="dxa"/>
          </w:tcPr>
          <w:p w14:paraId="139CA456" w14:textId="77777777" w:rsidR="000A5EEF" w:rsidRPr="00B34B83" w:rsidRDefault="000A5EEF" w:rsidP="000A5EEF">
            <w:pPr>
              <w:autoSpaceDE w:val="0"/>
              <w:autoSpaceDN w:val="0"/>
              <w:adjustRightInd w:val="0"/>
              <w:spacing w:line="240" w:lineRule="auto"/>
              <w:rPr>
                <w:rFonts w:asciiTheme="minorHAnsi" w:hAnsiTheme="minorHAnsi"/>
                <w:strike/>
                <w:sz w:val="20"/>
              </w:rPr>
            </w:pPr>
          </w:p>
        </w:tc>
        <w:tc>
          <w:tcPr>
            <w:tcW w:w="1809" w:type="dxa"/>
          </w:tcPr>
          <w:p w14:paraId="7B593654" w14:textId="77777777" w:rsidR="000A5EEF" w:rsidRPr="00B34B83" w:rsidRDefault="000A5EEF" w:rsidP="000A5EEF">
            <w:pPr>
              <w:autoSpaceDE w:val="0"/>
              <w:autoSpaceDN w:val="0"/>
              <w:adjustRightInd w:val="0"/>
              <w:spacing w:line="240" w:lineRule="auto"/>
              <w:rPr>
                <w:rFonts w:asciiTheme="minorHAnsi" w:hAnsiTheme="minorHAnsi"/>
                <w:strike/>
                <w:sz w:val="20"/>
              </w:rPr>
            </w:pPr>
          </w:p>
        </w:tc>
        <w:tc>
          <w:tcPr>
            <w:tcW w:w="2268" w:type="dxa"/>
          </w:tcPr>
          <w:p w14:paraId="28863279" w14:textId="77777777" w:rsidR="000A5EEF" w:rsidRPr="00B34B83" w:rsidRDefault="000A5EEF" w:rsidP="000A5EEF">
            <w:pPr>
              <w:autoSpaceDE w:val="0"/>
              <w:autoSpaceDN w:val="0"/>
              <w:adjustRightInd w:val="0"/>
              <w:spacing w:line="240" w:lineRule="auto"/>
              <w:rPr>
                <w:rFonts w:asciiTheme="minorHAnsi" w:hAnsiTheme="minorHAnsi"/>
                <w:strike/>
                <w:sz w:val="20"/>
              </w:rPr>
            </w:pPr>
          </w:p>
        </w:tc>
        <w:tc>
          <w:tcPr>
            <w:tcW w:w="1701" w:type="dxa"/>
          </w:tcPr>
          <w:p w14:paraId="3F4B0C78" w14:textId="77777777" w:rsidR="000A5EEF" w:rsidRPr="00B34B83" w:rsidRDefault="000A5EEF" w:rsidP="000A5EEF">
            <w:pPr>
              <w:autoSpaceDE w:val="0"/>
              <w:autoSpaceDN w:val="0"/>
              <w:adjustRightInd w:val="0"/>
              <w:spacing w:line="240" w:lineRule="auto"/>
              <w:rPr>
                <w:rFonts w:asciiTheme="minorHAnsi" w:hAnsiTheme="minorHAnsi"/>
                <w:strike/>
                <w:sz w:val="20"/>
              </w:rPr>
            </w:pPr>
          </w:p>
        </w:tc>
      </w:tr>
      <w:tr w:rsidR="000A5EEF" w:rsidRPr="00B34B83" w14:paraId="5176420E" w14:textId="77777777" w:rsidTr="00BA2E98">
        <w:trPr>
          <w:trHeight w:val="298"/>
        </w:trPr>
        <w:tc>
          <w:tcPr>
            <w:tcW w:w="1560" w:type="dxa"/>
            <w:vMerge/>
            <w:shd w:val="clear" w:color="auto" w:fill="F2F2F2" w:themeFill="background1" w:themeFillShade="F2"/>
            <w:vAlign w:val="center"/>
          </w:tcPr>
          <w:p w14:paraId="18F90701" w14:textId="77777777" w:rsidR="000A5EEF" w:rsidRPr="00B34B83" w:rsidRDefault="000A5EEF" w:rsidP="000A5EEF">
            <w:pPr>
              <w:autoSpaceDE w:val="0"/>
              <w:autoSpaceDN w:val="0"/>
              <w:adjustRightInd w:val="0"/>
              <w:spacing w:line="240" w:lineRule="auto"/>
              <w:jc w:val="center"/>
              <w:rPr>
                <w:rFonts w:asciiTheme="minorHAnsi" w:hAnsiTheme="minorHAnsi"/>
                <w:strike/>
                <w:sz w:val="18"/>
                <w:szCs w:val="18"/>
              </w:rPr>
            </w:pPr>
          </w:p>
        </w:tc>
        <w:tc>
          <w:tcPr>
            <w:tcW w:w="1735" w:type="dxa"/>
            <w:shd w:val="clear" w:color="auto" w:fill="F2F2F2" w:themeFill="background1" w:themeFillShade="F2"/>
            <w:vAlign w:val="center"/>
          </w:tcPr>
          <w:p w14:paraId="248E740D" w14:textId="77777777" w:rsidR="000A5EEF" w:rsidRPr="00B34B83" w:rsidRDefault="000A5EEF" w:rsidP="000A5EEF">
            <w:pPr>
              <w:autoSpaceDE w:val="0"/>
              <w:autoSpaceDN w:val="0"/>
              <w:adjustRightInd w:val="0"/>
              <w:spacing w:line="240" w:lineRule="auto"/>
              <w:jc w:val="center"/>
              <w:rPr>
                <w:rFonts w:asciiTheme="minorHAnsi" w:hAnsiTheme="minorHAnsi"/>
                <w:i/>
                <w:strike/>
                <w:sz w:val="18"/>
                <w:szCs w:val="18"/>
              </w:rPr>
            </w:pPr>
            <w:r w:rsidRPr="00B34B83">
              <w:rPr>
                <w:rFonts w:asciiTheme="minorHAnsi" w:hAnsiTheme="minorHAnsi"/>
                <w:i/>
                <w:strike/>
                <w:sz w:val="18"/>
                <w:szCs w:val="18"/>
              </w:rPr>
              <w:t>Doświadczenie</w:t>
            </w:r>
          </w:p>
        </w:tc>
        <w:tc>
          <w:tcPr>
            <w:tcW w:w="992" w:type="dxa"/>
          </w:tcPr>
          <w:p w14:paraId="0806E387" w14:textId="77777777" w:rsidR="000A5EEF" w:rsidRPr="00B34B83" w:rsidRDefault="000A5EEF" w:rsidP="000A5EEF">
            <w:pPr>
              <w:autoSpaceDE w:val="0"/>
              <w:autoSpaceDN w:val="0"/>
              <w:adjustRightInd w:val="0"/>
              <w:spacing w:line="240" w:lineRule="auto"/>
              <w:rPr>
                <w:rFonts w:asciiTheme="minorHAnsi" w:hAnsiTheme="minorHAnsi"/>
                <w:strike/>
                <w:sz w:val="20"/>
              </w:rPr>
            </w:pPr>
          </w:p>
        </w:tc>
        <w:tc>
          <w:tcPr>
            <w:tcW w:w="1809" w:type="dxa"/>
          </w:tcPr>
          <w:p w14:paraId="0B536C7E" w14:textId="77777777" w:rsidR="000A5EEF" w:rsidRPr="00B34B83" w:rsidRDefault="000A5EEF" w:rsidP="000A5EEF">
            <w:pPr>
              <w:autoSpaceDE w:val="0"/>
              <w:autoSpaceDN w:val="0"/>
              <w:adjustRightInd w:val="0"/>
              <w:spacing w:line="240" w:lineRule="auto"/>
              <w:rPr>
                <w:rFonts w:asciiTheme="minorHAnsi" w:hAnsiTheme="minorHAnsi"/>
                <w:strike/>
                <w:sz w:val="20"/>
              </w:rPr>
            </w:pPr>
          </w:p>
        </w:tc>
        <w:tc>
          <w:tcPr>
            <w:tcW w:w="2268" w:type="dxa"/>
          </w:tcPr>
          <w:p w14:paraId="1A75C4F7" w14:textId="77777777" w:rsidR="000A5EEF" w:rsidRPr="00B34B83" w:rsidRDefault="000A5EEF" w:rsidP="000A5EEF">
            <w:pPr>
              <w:autoSpaceDE w:val="0"/>
              <w:autoSpaceDN w:val="0"/>
              <w:adjustRightInd w:val="0"/>
              <w:spacing w:line="240" w:lineRule="auto"/>
              <w:rPr>
                <w:rFonts w:asciiTheme="minorHAnsi" w:hAnsiTheme="minorHAnsi"/>
                <w:strike/>
                <w:sz w:val="20"/>
              </w:rPr>
            </w:pPr>
          </w:p>
        </w:tc>
        <w:tc>
          <w:tcPr>
            <w:tcW w:w="1701" w:type="dxa"/>
          </w:tcPr>
          <w:p w14:paraId="3311EB22" w14:textId="77777777" w:rsidR="000A5EEF" w:rsidRPr="00B34B83" w:rsidRDefault="000A5EEF" w:rsidP="000A5EEF">
            <w:pPr>
              <w:autoSpaceDE w:val="0"/>
              <w:autoSpaceDN w:val="0"/>
              <w:adjustRightInd w:val="0"/>
              <w:spacing w:line="240" w:lineRule="auto"/>
              <w:rPr>
                <w:rFonts w:asciiTheme="minorHAnsi" w:hAnsiTheme="minorHAnsi"/>
                <w:strike/>
                <w:sz w:val="20"/>
              </w:rPr>
            </w:pPr>
          </w:p>
        </w:tc>
      </w:tr>
      <w:tr w:rsidR="000A5EEF" w:rsidRPr="00B34B83" w14:paraId="311AECDA" w14:textId="77777777" w:rsidTr="00BA2E98">
        <w:trPr>
          <w:trHeight w:val="259"/>
        </w:trPr>
        <w:tc>
          <w:tcPr>
            <w:tcW w:w="1560" w:type="dxa"/>
            <w:vMerge/>
            <w:shd w:val="clear" w:color="auto" w:fill="F2F2F2" w:themeFill="background1" w:themeFillShade="F2"/>
            <w:vAlign w:val="center"/>
          </w:tcPr>
          <w:p w14:paraId="40D0F099" w14:textId="77777777" w:rsidR="000A5EEF" w:rsidRPr="00B34B83" w:rsidRDefault="000A5EEF" w:rsidP="000A5EEF">
            <w:pPr>
              <w:autoSpaceDE w:val="0"/>
              <w:autoSpaceDN w:val="0"/>
              <w:adjustRightInd w:val="0"/>
              <w:spacing w:line="240" w:lineRule="auto"/>
              <w:jc w:val="center"/>
              <w:rPr>
                <w:rFonts w:asciiTheme="minorHAnsi" w:hAnsiTheme="minorHAnsi"/>
                <w:strike/>
                <w:sz w:val="18"/>
                <w:szCs w:val="18"/>
              </w:rPr>
            </w:pPr>
          </w:p>
        </w:tc>
        <w:tc>
          <w:tcPr>
            <w:tcW w:w="1735" w:type="dxa"/>
            <w:shd w:val="clear" w:color="auto" w:fill="F2F2F2" w:themeFill="background1" w:themeFillShade="F2"/>
            <w:vAlign w:val="center"/>
          </w:tcPr>
          <w:p w14:paraId="2AAAEB6F" w14:textId="77777777" w:rsidR="000A5EEF" w:rsidRPr="00B34B83" w:rsidRDefault="000A5EEF" w:rsidP="000A5EEF">
            <w:pPr>
              <w:autoSpaceDE w:val="0"/>
              <w:autoSpaceDN w:val="0"/>
              <w:adjustRightInd w:val="0"/>
              <w:spacing w:line="240" w:lineRule="auto"/>
              <w:jc w:val="center"/>
              <w:rPr>
                <w:rFonts w:asciiTheme="minorHAnsi" w:hAnsiTheme="minorHAnsi"/>
                <w:i/>
                <w:strike/>
                <w:sz w:val="18"/>
                <w:szCs w:val="18"/>
              </w:rPr>
            </w:pPr>
            <w:r w:rsidRPr="00B34B83">
              <w:rPr>
                <w:rFonts w:asciiTheme="minorHAnsi" w:hAnsiTheme="minorHAnsi"/>
                <w:i/>
                <w:strike/>
                <w:sz w:val="18"/>
                <w:szCs w:val="18"/>
              </w:rPr>
              <w:t>Potencjał osobowy</w:t>
            </w:r>
          </w:p>
        </w:tc>
        <w:tc>
          <w:tcPr>
            <w:tcW w:w="992" w:type="dxa"/>
          </w:tcPr>
          <w:p w14:paraId="7A16D098" w14:textId="77777777" w:rsidR="000A5EEF" w:rsidRPr="00B34B83" w:rsidRDefault="000A5EEF" w:rsidP="000A5EEF">
            <w:pPr>
              <w:autoSpaceDE w:val="0"/>
              <w:autoSpaceDN w:val="0"/>
              <w:adjustRightInd w:val="0"/>
              <w:spacing w:line="240" w:lineRule="auto"/>
              <w:rPr>
                <w:rFonts w:asciiTheme="minorHAnsi" w:hAnsiTheme="minorHAnsi"/>
                <w:strike/>
                <w:sz w:val="20"/>
              </w:rPr>
            </w:pPr>
          </w:p>
        </w:tc>
        <w:tc>
          <w:tcPr>
            <w:tcW w:w="1809" w:type="dxa"/>
          </w:tcPr>
          <w:p w14:paraId="584D5E2A" w14:textId="77777777" w:rsidR="000A5EEF" w:rsidRPr="00B34B83" w:rsidRDefault="000A5EEF" w:rsidP="000A5EEF">
            <w:pPr>
              <w:autoSpaceDE w:val="0"/>
              <w:autoSpaceDN w:val="0"/>
              <w:adjustRightInd w:val="0"/>
              <w:spacing w:line="240" w:lineRule="auto"/>
              <w:rPr>
                <w:rFonts w:asciiTheme="minorHAnsi" w:hAnsiTheme="minorHAnsi"/>
                <w:strike/>
                <w:sz w:val="20"/>
              </w:rPr>
            </w:pPr>
          </w:p>
        </w:tc>
        <w:tc>
          <w:tcPr>
            <w:tcW w:w="2268" w:type="dxa"/>
          </w:tcPr>
          <w:p w14:paraId="2B225058" w14:textId="77777777" w:rsidR="000A5EEF" w:rsidRPr="00B34B83" w:rsidRDefault="000A5EEF" w:rsidP="000A5EEF">
            <w:pPr>
              <w:autoSpaceDE w:val="0"/>
              <w:autoSpaceDN w:val="0"/>
              <w:adjustRightInd w:val="0"/>
              <w:spacing w:line="240" w:lineRule="auto"/>
              <w:rPr>
                <w:rFonts w:asciiTheme="minorHAnsi" w:hAnsiTheme="minorHAnsi"/>
                <w:strike/>
                <w:sz w:val="20"/>
              </w:rPr>
            </w:pPr>
          </w:p>
        </w:tc>
        <w:tc>
          <w:tcPr>
            <w:tcW w:w="1701" w:type="dxa"/>
          </w:tcPr>
          <w:p w14:paraId="5E7106B3" w14:textId="77777777" w:rsidR="000A5EEF" w:rsidRPr="00B34B83" w:rsidRDefault="000A5EEF" w:rsidP="000A5EEF">
            <w:pPr>
              <w:autoSpaceDE w:val="0"/>
              <w:autoSpaceDN w:val="0"/>
              <w:adjustRightInd w:val="0"/>
              <w:spacing w:line="240" w:lineRule="auto"/>
              <w:rPr>
                <w:rFonts w:asciiTheme="minorHAnsi" w:hAnsiTheme="minorHAnsi"/>
                <w:strike/>
                <w:sz w:val="20"/>
              </w:rPr>
            </w:pPr>
          </w:p>
        </w:tc>
      </w:tr>
      <w:tr w:rsidR="000A5EEF" w:rsidRPr="00B34B83" w14:paraId="0D0198AF" w14:textId="77777777" w:rsidTr="00BA2E98">
        <w:trPr>
          <w:trHeight w:val="278"/>
        </w:trPr>
        <w:tc>
          <w:tcPr>
            <w:tcW w:w="1560" w:type="dxa"/>
            <w:vMerge/>
            <w:shd w:val="clear" w:color="auto" w:fill="F2F2F2" w:themeFill="background1" w:themeFillShade="F2"/>
            <w:vAlign w:val="center"/>
          </w:tcPr>
          <w:p w14:paraId="70FD2948" w14:textId="77777777" w:rsidR="000A5EEF" w:rsidRPr="00B34B83" w:rsidRDefault="000A5EEF" w:rsidP="000A5EEF">
            <w:pPr>
              <w:autoSpaceDE w:val="0"/>
              <w:autoSpaceDN w:val="0"/>
              <w:adjustRightInd w:val="0"/>
              <w:spacing w:line="240" w:lineRule="auto"/>
              <w:jc w:val="center"/>
              <w:rPr>
                <w:rFonts w:asciiTheme="minorHAnsi" w:hAnsiTheme="minorHAnsi"/>
                <w:strike/>
                <w:sz w:val="18"/>
                <w:szCs w:val="18"/>
              </w:rPr>
            </w:pPr>
          </w:p>
        </w:tc>
        <w:tc>
          <w:tcPr>
            <w:tcW w:w="1735" w:type="dxa"/>
            <w:shd w:val="clear" w:color="auto" w:fill="F2F2F2" w:themeFill="background1" w:themeFillShade="F2"/>
            <w:vAlign w:val="center"/>
          </w:tcPr>
          <w:p w14:paraId="3B2590F0" w14:textId="77777777" w:rsidR="000A5EEF" w:rsidRPr="00B34B83" w:rsidRDefault="000A5EEF" w:rsidP="000A5EEF">
            <w:pPr>
              <w:autoSpaceDE w:val="0"/>
              <w:autoSpaceDN w:val="0"/>
              <w:adjustRightInd w:val="0"/>
              <w:spacing w:line="240" w:lineRule="auto"/>
              <w:jc w:val="center"/>
              <w:rPr>
                <w:rFonts w:asciiTheme="minorHAnsi" w:hAnsiTheme="minorHAnsi"/>
                <w:i/>
                <w:strike/>
                <w:sz w:val="18"/>
                <w:szCs w:val="18"/>
              </w:rPr>
            </w:pPr>
            <w:r w:rsidRPr="00B34B83">
              <w:rPr>
                <w:rFonts w:asciiTheme="minorHAnsi" w:hAnsiTheme="minorHAnsi"/>
                <w:i/>
                <w:strike/>
                <w:sz w:val="18"/>
                <w:szCs w:val="18"/>
              </w:rPr>
              <w:t>Potencjał techniczny</w:t>
            </w:r>
          </w:p>
        </w:tc>
        <w:tc>
          <w:tcPr>
            <w:tcW w:w="992" w:type="dxa"/>
          </w:tcPr>
          <w:p w14:paraId="2B3622AD" w14:textId="77777777" w:rsidR="000A5EEF" w:rsidRPr="00B34B83" w:rsidRDefault="000A5EEF" w:rsidP="000A5EEF">
            <w:pPr>
              <w:autoSpaceDE w:val="0"/>
              <w:autoSpaceDN w:val="0"/>
              <w:adjustRightInd w:val="0"/>
              <w:spacing w:line="240" w:lineRule="auto"/>
              <w:rPr>
                <w:rFonts w:asciiTheme="minorHAnsi" w:hAnsiTheme="minorHAnsi"/>
                <w:strike/>
                <w:sz w:val="20"/>
              </w:rPr>
            </w:pPr>
          </w:p>
        </w:tc>
        <w:tc>
          <w:tcPr>
            <w:tcW w:w="1809" w:type="dxa"/>
          </w:tcPr>
          <w:p w14:paraId="56DD185E" w14:textId="77777777" w:rsidR="000A5EEF" w:rsidRPr="00B34B83" w:rsidRDefault="000A5EEF" w:rsidP="000A5EEF">
            <w:pPr>
              <w:autoSpaceDE w:val="0"/>
              <w:autoSpaceDN w:val="0"/>
              <w:adjustRightInd w:val="0"/>
              <w:spacing w:line="240" w:lineRule="auto"/>
              <w:rPr>
                <w:rFonts w:asciiTheme="minorHAnsi" w:hAnsiTheme="minorHAnsi"/>
                <w:strike/>
                <w:sz w:val="20"/>
              </w:rPr>
            </w:pPr>
          </w:p>
        </w:tc>
        <w:tc>
          <w:tcPr>
            <w:tcW w:w="2268" w:type="dxa"/>
          </w:tcPr>
          <w:p w14:paraId="7AFCBFF6" w14:textId="77777777" w:rsidR="000A5EEF" w:rsidRPr="00B34B83" w:rsidRDefault="000A5EEF" w:rsidP="000A5EEF">
            <w:pPr>
              <w:autoSpaceDE w:val="0"/>
              <w:autoSpaceDN w:val="0"/>
              <w:adjustRightInd w:val="0"/>
              <w:spacing w:line="240" w:lineRule="auto"/>
              <w:rPr>
                <w:rFonts w:asciiTheme="minorHAnsi" w:hAnsiTheme="minorHAnsi"/>
                <w:strike/>
                <w:sz w:val="20"/>
              </w:rPr>
            </w:pPr>
          </w:p>
        </w:tc>
        <w:tc>
          <w:tcPr>
            <w:tcW w:w="1701" w:type="dxa"/>
          </w:tcPr>
          <w:p w14:paraId="4D5D3D32" w14:textId="77777777" w:rsidR="000A5EEF" w:rsidRPr="00B34B83" w:rsidRDefault="000A5EEF" w:rsidP="000A5EEF">
            <w:pPr>
              <w:autoSpaceDE w:val="0"/>
              <w:autoSpaceDN w:val="0"/>
              <w:adjustRightInd w:val="0"/>
              <w:spacing w:line="240" w:lineRule="auto"/>
              <w:rPr>
                <w:rFonts w:asciiTheme="minorHAnsi" w:hAnsiTheme="minorHAnsi"/>
                <w:strike/>
                <w:sz w:val="20"/>
              </w:rPr>
            </w:pPr>
          </w:p>
        </w:tc>
      </w:tr>
    </w:tbl>
    <w:p w14:paraId="114B2C2C" w14:textId="77777777" w:rsidR="000A5EEF" w:rsidRPr="00B34B83" w:rsidRDefault="000A5EEF" w:rsidP="000A5EEF">
      <w:pPr>
        <w:autoSpaceDE w:val="0"/>
        <w:autoSpaceDN w:val="0"/>
        <w:adjustRightInd w:val="0"/>
        <w:spacing w:line="240" w:lineRule="auto"/>
        <w:rPr>
          <w:rFonts w:asciiTheme="minorHAnsi" w:hAnsiTheme="minorHAnsi"/>
          <w:strike/>
          <w:sz w:val="16"/>
          <w:szCs w:val="16"/>
        </w:rPr>
      </w:pPr>
    </w:p>
    <w:p w14:paraId="0BEA491D" w14:textId="77777777" w:rsidR="000A5EEF" w:rsidRPr="00B34B83" w:rsidRDefault="000A5EEF" w:rsidP="000A5EEF">
      <w:pPr>
        <w:autoSpaceDE w:val="0"/>
        <w:autoSpaceDN w:val="0"/>
        <w:adjustRightInd w:val="0"/>
        <w:spacing w:line="240" w:lineRule="auto"/>
        <w:rPr>
          <w:rFonts w:asciiTheme="minorHAnsi" w:hAnsiTheme="minorHAnsi"/>
          <w:strike/>
          <w:sz w:val="18"/>
        </w:rPr>
      </w:pPr>
      <w:r w:rsidRPr="00B34B83">
        <w:rPr>
          <w:rFonts w:asciiTheme="minorHAnsi" w:hAnsiTheme="minorHAnsi"/>
          <w:strike/>
          <w:sz w:val="18"/>
        </w:rPr>
        <w:t xml:space="preserve">Ponadto </w:t>
      </w:r>
      <w:r w:rsidRPr="00B34B83">
        <w:rPr>
          <w:rFonts w:asciiTheme="minorHAnsi" w:hAnsiTheme="minorHAnsi"/>
          <w:b/>
          <w:strike/>
          <w:sz w:val="18"/>
        </w:rPr>
        <w:t>OŚWIADCZAMY</w:t>
      </w:r>
      <w:r w:rsidRPr="00B34B83">
        <w:rPr>
          <w:rFonts w:asciiTheme="minorHAnsi" w:hAnsiTheme="minorHAnsi"/>
          <w:strike/>
          <w:sz w:val="18"/>
        </w:rPr>
        <w:t>, że upoważniamy również rzeczonego Wykonawcę do poświadczania za zgodność z oryginałem dokumentów wystawionych na rzecz naszego Podmiotu, przedkładanych w ramach przedmiotowego Postępowania w celu wykazania braku istnienia wobec nas podstaw wykluczenia oraz spełniania przez ww. Wykonawcę warunków udziału w niniejszym Postępowaniu zakupowym (w tym do udzielania dalszych pełnomocnictw w ww. zakresie)</w:t>
      </w:r>
      <w:r w:rsidRPr="00B34B83">
        <w:rPr>
          <w:rFonts w:asciiTheme="minorHAnsi" w:hAnsiTheme="minorHAnsi"/>
          <w:strike/>
          <w:sz w:val="18"/>
          <w:vertAlign w:val="superscript"/>
        </w:rPr>
        <w:footnoteReference w:id="11"/>
      </w:r>
      <w:r w:rsidRPr="00B34B83">
        <w:rPr>
          <w:rFonts w:asciiTheme="minorHAnsi" w:hAnsiTheme="minorHAnsi"/>
          <w:strike/>
          <w:sz w:val="18"/>
        </w:rPr>
        <w:t>.</w:t>
      </w:r>
    </w:p>
    <w:p w14:paraId="360388B2" w14:textId="77777777" w:rsidR="000A5EEF" w:rsidRPr="00B34B83" w:rsidRDefault="000A5EEF" w:rsidP="000A5EEF">
      <w:pPr>
        <w:autoSpaceDE w:val="0"/>
        <w:autoSpaceDN w:val="0"/>
        <w:adjustRightInd w:val="0"/>
        <w:spacing w:line="240" w:lineRule="auto"/>
        <w:rPr>
          <w:rFonts w:asciiTheme="minorHAnsi" w:hAnsiTheme="minorHAnsi"/>
          <w:strike/>
          <w:sz w:val="18"/>
        </w:rPr>
      </w:pPr>
    </w:p>
    <w:p w14:paraId="409FE01E" w14:textId="77777777" w:rsidR="000A5EEF" w:rsidRPr="00B34B83" w:rsidRDefault="000A5EEF" w:rsidP="00BA2E98">
      <w:pPr>
        <w:autoSpaceDE w:val="0"/>
        <w:autoSpaceDN w:val="0"/>
        <w:adjustRightInd w:val="0"/>
        <w:spacing w:line="240" w:lineRule="auto"/>
        <w:rPr>
          <w:rFonts w:asciiTheme="minorHAnsi" w:hAnsiTheme="minorHAnsi"/>
          <w:i/>
          <w:strike/>
          <w:sz w:val="20"/>
        </w:rPr>
      </w:pPr>
      <w:r w:rsidRPr="00B34B83">
        <w:rPr>
          <w:rFonts w:asciiTheme="minorHAnsi" w:hAnsiTheme="minorHAnsi"/>
          <w:i/>
          <w:strike/>
          <w:sz w:val="18"/>
        </w:rPr>
        <w:t>Uwaga: Prosimy nie modyfikować pól tabeli oznaczonych kolorem szarym. Podmiot trzeci uzupełnia jedynie te pola (wiersze tabeli), w odniesieniu do których udostępnia zasoby. Pozostałe wiersze należy przekreślić, pozostawić puste lub usunąć</w:t>
      </w:r>
      <w:r w:rsidRPr="00B34B83">
        <w:rPr>
          <w:rFonts w:asciiTheme="minorHAnsi" w:hAnsiTheme="minorHAnsi"/>
          <w:i/>
          <w:strike/>
          <w:sz w:val="20"/>
        </w:rPr>
        <w:t>.</w:t>
      </w:r>
    </w:p>
    <w:p w14:paraId="5065B55D" w14:textId="77777777" w:rsidR="000A5EEF" w:rsidRPr="00B34B83" w:rsidRDefault="000A5EEF" w:rsidP="000A5EEF">
      <w:pPr>
        <w:rPr>
          <w:rFonts w:asciiTheme="minorHAnsi" w:hAnsiTheme="minorHAnsi" w:cs="Arial"/>
          <w:strike/>
          <w:sz w:val="20"/>
        </w:rPr>
      </w:pPr>
    </w:p>
    <w:p w14:paraId="68EBA226" w14:textId="77777777" w:rsidR="000A5EEF" w:rsidRPr="00B34B83" w:rsidRDefault="000A5EEF" w:rsidP="000A5EEF">
      <w:pPr>
        <w:ind w:right="-993"/>
        <w:rPr>
          <w:rFonts w:ascii="Calibri" w:hAnsi="Calibri" w:cs="Calibri"/>
          <w:strike/>
          <w:sz w:val="20"/>
        </w:rPr>
      </w:pPr>
      <w:r w:rsidRPr="00B34B83">
        <w:rPr>
          <w:rFonts w:ascii="Calibri" w:hAnsi="Calibri" w:cs="Calibri"/>
          <w:strike/>
          <w:sz w:val="20"/>
        </w:rPr>
        <w:tab/>
      </w:r>
      <w:r w:rsidRPr="00B34B83">
        <w:rPr>
          <w:rFonts w:ascii="Calibri" w:hAnsi="Calibri" w:cs="Calibri"/>
          <w:strike/>
          <w:sz w:val="20"/>
        </w:rPr>
        <w:tab/>
      </w:r>
      <w:r w:rsidRPr="00B34B83">
        <w:rPr>
          <w:rFonts w:ascii="Calibri" w:hAnsi="Calibri" w:cs="Calibri"/>
          <w:strike/>
          <w:sz w:val="20"/>
        </w:rPr>
        <w:tab/>
      </w:r>
      <w:r w:rsidRPr="00B34B83">
        <w:rPr>
          <w:rFonts w:ascii="Calibri" w:hAnsi="Calibri" w:cs="Calibri"/>
          <w:strike/>
          <w:sz w:val="20"/>
        </w:rPr>
        <w:tab/>
      </w:r>
      <w:r w:rsidRPr="00B34B83">
        <w:rPr>
          <w:rFonts w:ascii="Calibri" w:hAnsi="Calibri" w:cs="Calibri"/>
          <w:strike/>
          <w:sz w:val="20"/>
        </w:rPr>
        <w:tab/>
      </w:r>
      <w:r w:rsidRPr="00B34B83">
        <w:rPr>
          <w:rFonts w:ascii="Calibri" w:hAnsi="Calibri" w:cs="Calibri"/>
          <w:strike/>
          <w:sz w:val="20"/>
        </w:rPr>
        <w:tab/>
      </w:r>
      <w:r w:rsidRPr="00B34B83">
        <w:rPr>
          <w:rFonts w:ascii="Calibri" w:hAnsi="Calibri" w:cs="Calibri"/>
          <w:strike/>
          <w:sz w:val="20"/>
        </w:rPr>
        <w:tab/>
        <w:t xml:space="preserve">              </w:t>
      </w:r>
      <w:r w:rsidRPr="00B34B83">
        <w:rPr>
          <w:rFonts w:ascii="Calibri" w:hAnsi="Calibri" w:cs="Calibri"/>
          <w:strike/>
          <w:sz w:val="20"/>
        </w:rPr>
        <w:tab/>
        <w:t xml:space="preserve">        </w:t>
      </w:r>
      <w:r w:rsidRPr="00B34B83">
        <w:rPr>
          <w:rFonts w:ascii="Calibri" w:hAnsi="Calibri" w:cs="Calibri"/>
          <w:strike/>
          <w:sz w:val="20"/>
        </w:rPr>
        <w:tab/>
        <w:t xml:space="preserve"> …….………..…................................</w:t>
      </w:r>
    </w:p>
    <w:p w14:paraId="32B88531" w14:textId="77777777" w:rsidR="000A5EEF" w:rsidRPr="00B34B83" w:rsidRDefault="000A5EEF" w:rsidP="004E44F9">
      <w:pPr>
        <w:spacing w:line="240" w:lineRule="auto"/>
        <w:ind w:left="5670" w:right="68"/>
        <w:jc w:val="center"/>
        <w:rPr>
          <w:rFonts w:ascii="Calibri" w:hAnsi="Calibri" w:cs="Calibri"/>
          <w:b/>
          <w:i/>
          <w:strike/>
          <w:sz w:val="16"/>
          <w:szCs w:val="16"/>
        </w:rPr>
      </w:pPr>
      <w:r w:rsidRPr="00B34B83">
        <w:rPr>
          <w:rFonts w:ascii="Calibri" w:hAnsi="Calibri" w:cs="Calibri"/>
          <w:i/>
          <w:strike/>
          <w:sz w:val="16"/>
          <w:szCs w:val="16"/>
        </w:rPr>
        <w:t>Data i podpis osoby/osób umocowanej(</w:t>
      </w:r>
      <w:proofErr w:type="spellStart"/>
      <w:r w:rsidRPr="00B34B83">
        <w:rPr>
          <w:rFonts w:ascii="Calibri" w:hAnsi="Calibri" w:cs="Calibri"/>
          <w:i/>
          <w:strike/>
          <w:sz w:val="16"/>
          <w:szCs w:val="16"/>
        </w:rPr>
        <w:t>ych</w:t>
      </w:r>
      <w:proofErr w:type="spellEnd"/>
      <w:r w:rsidRPr="00B34B83">
        <w:rPr>
          <w:rFonts w:ascii="Calibri" w:hAnsi="Calibri" w:cs="Calibri"/>
          <w:i/>
          <w:strike/>
          <w:sz w:val="16"/>
          <w:szCs w:val="16"/>
        </w:rPr>
        <w:t xml:space="preserve">) do złożenia podpisu </w:t>
      </w:r>
      <w:r w:rsidRPr="00B34B83">
        <w:rPr>
          <w:rFonts w:ascii="Calibri" w:hAnsi="Calibri" w:cs="Calibri"/>
          <w:b/>
          <w:i/>
          <w:strike/>
          <w:sz w:val="16"/>
          <w:szCs w:val="16"/>
        </w:rPr>
        <w:t>w imieniu Podmiotu udostępniającego zasoby</w:t>
      </w:r>
    </w:p>
    <w:p w14:paraId="6BDA662A" w14:textId="77777777" w:rsidR="000A5EEF" w:rsidRDefault="000A5EEF" w:rsidP="000A5EEF">
      <w:pPr>
        <w:spacing w:line="240" w:lineRule="auto"/>
        <w:ind w:right="68"/>
        <w:rPr>
          <w:rFonts w:ascii="Calibri" w:hAnsi="Calibri" w:cs="Calibri"/>
          <w:i/>
          <w:sz w:val="16"/>
          <w:szCs w:val="16"/>
        </w:rPr>
        <w:sectPr w:rsidR="000A5EEF" w:rsidSect="003367F8">
          <w:headerReference w:type="default" r:id="rId26"/>
          <w:headerReference w:type="first" r:id="rId27"/>
          <w:footerReference w:type="first" r:id="rId28"/>
          <w:footnotePr>
            <w:numRestart w:val="eachSect"/>
          </w:footnotePr>
          <w:type w:val="continuous"/>
          <w:pgSz w:w="11909" w:h="16834" w:code="9"/>
          <w:pgMar w:top="1134" w:right="852" w:bottom="992" w:left="1134" w:header="142" w:footer="376" w:gutter="0"/>
          <w:pgNumType w:start="1"/>
          <w:cols w:space="708"/>
          <w:docGrid w:linePitch="299"/>
        </w:sectPr>
      </w:pPr>
    </w:p>
    <w:p w14:paraId="348E5065" w14:textId="77777777" w:rsidR="000A5EEF" w:rsidRPr="009C2468" w:rsidRDefault="000A5EEF" w:rsidP="000A5EEF">
      <w:pPr>
        <w:keepNext/>
        <w:keepLines/>
        <w:shd w:val="clear" w:color="auto" w:fill="C6D9F1" w:themeFill="text2" w:themeFillTint="33"/>
        <w:spacing w:line="240" w:lineRule="auto"/>
        <w:ind w:right="1"/>
        <w:outlineLvl w:val="1"/>
        <w:rPr>
          <w:rFonts w:asciiTheme="minorHAnsi" w:hAnsiTheme="minorHAnsi" w:cstheme="minorHAnsi"/>
          <w:b/>
          <w:bCs/>
          <w:color w:val="000000"/>
          <w:sz w:val="20"/>
        </w:rPr>
      </w:pPr>
      <w:r w:rsidRPr="009C2468">
        <w:rPr>
          <w:rFonts w:asciiTheme="minorHAnsi" w:hAnsiTheme="minorHAnsi" w:cstheme="minorHAnsi"/>
          <w:b/>
          <w:bCs/>
          <w:color w:val="000000"/>
          <w:sz w:val="20"/>
        </w:rPr>
        <w:t xml:space="preserve">ZAŁĄCZNIK NR </w:t>
      </w:r>
      <w:r>
        <w:rPr>
          <w:rFonts w:asciiTheme="minorHAnsi" w:hAnsiTheme="minorHAnsi" w:cstheme="minorHAnsi"/>
          <w:b/>
          <w:bCs/>
          <w:color w:val="000000"/>
          <w:sz w:val="20"/>
        </w:rPr>
        <w:t>11</w:t>
      </w:r>
      <w:r w:rsidRPr="009C2468">
        <w:rPr>
          <w:rFonts w:asciiTheme="minorHAnsi" w:hAnsiTheme="minorHAnsi" w:cstheme="minorHAnsi"/>
          <w:b/>
          <w:bCs/>
          <w:color w:val="000000"/>
          <w:sz w:val="20"/>
        </w:rPr>
        <w:t xml:space="preserve"> </w:t>
      </w:r>
      <w:r>
        <w:rPr>
          <w:rFonts w:asciiTheme="minorHAnsi" w:hAnsiTheme="minorHAnsi" w:cstheme="minorHAnsi"/>
          <w:b/>
          <w:bCs/>
          <w:color w:val="000000"/>
          <w:sz w:val="20"/>
        </w:rPr>
        <w:t xml:space="preserve">DO SWZ </w:t>
      </w:r>
      <w:r w:rsidRPr="009C2468">
        <w:rPr>
          <w:rFonts w:asciiTheme="minorHAnsi" w:hAnsiTheme="minorHAnsi" w:cstheme="minorHAnsi"/>
          <w:b/>
          <w:bCs/>
          <w:color w:val="000000"/>
          <w:sz w:val="20"/>
        </w:rPr>
        <w:t>– OŚWI</w:t>
      </w:r>
      <w:r>
        <w:rPr>
          <w:rFonts w:asciiTheme="minorHAnsi" w:hAnsiTheme="minorHAnsi" w:cstheme="minorHAnsi"/>
          <w:b/>
          <w:bCs/>
          <w:color w:val="000000"/>
          <w:sz w:val="20"/>
        </w:rPr>
        <w:t>ADCZENIE O ZACHOWANIU POUFNOŚCI</w:t>
      </w:r>
    </w:p>
    <w:p w14:paraId="52AF0556" w14:textId="77777777" w:rsidR="000A5EEF" w:rsidRDefault="000A5EEF" w:rsidP="000A5EEF">
      <w:pPr>
        <w:tabs>
          <w:tab w:val="left" w:pos="2100"/>
        </w:tabs>
        <w:rPr>
          <w:rFonts w:asciiTheme="minorHAnsi" w:hAnsiTheme="minorHAnsi" w:cstheme="minorHAnsi"/>
          <w:sz w:val="20"/>
        </w:rPr>
      </w:pPr>
    </w:p>
    <w:p w14:paraId="1F6C9B7F" w14:textId="77777777" w:rsidR="000A5EEF" w:rsidRDefault="000A5EEF" w:rsidP="000A5EEF">
      <w:pPr>
        <w:tabs>
          <w:tab w:val="left" w:pos="2100"/>
        </w:tabs>
        <w:rPr>
          <w:rFonts w:asciiTheme="minorHAnsi" w:hAnsiTheme="minorHAnsi" w:cstheme="minorHAnsi"/>
          <w:sz w:val="20"/>
        </w:rPr>
      </w:pPr>
    </w:p>
    <w:tbl>
      <w:tblPr>
        <w:tblStyle w:val="Tabela-Siatka"/>
        <w:tblW w:w="0" w:type="auto"/>
        <w:jc w:val="center"/>
        <w:tblLook w:val="04A0" w:firstRow="1" w:lastRow="0" w:firstColumn="1" w:lastColumn="0" w:noHBand="0" w:noVBand="1"/>
      </w:tblPr>
      <w:tblGrid>
        <w:gridCol w:w="3965"/>
        <w:gridCol w:w="850"/>
        <w:gridCol w:w="4134"/>
      </w:tblGrid>
      <w:tr w:rsidR="000A5EEF" w:rsidRPr="006B56FD" w14:paraId="097CB3EE" w14:textId="77777777" w:rsidTr="000A5EEF">
        <w:trPr>
          <w:trHeight w:val="1488"/>
          <w:jc w:val="center"/>
        </w:trPr>
        <w:tc>
          <w:tcPr>
            <w:tcW w:w="3965" w:type="dxa"/>
            <w:tcBorders>
              <w:right w:val="single" w:sz="4" w:space="0" w:color="auto"/>
            </w:tcBorders>
          </w:tcPr>
          <w:p w14:paraId="24961627" w14:textId="77777777" w:rsidR="000A5EEF" w:rsidRPr="00914766" w:rsidRDefault="000A5EEF" w:rsidP="000A5EEF">
            <w:pPr>
              <w:ind w:right="28"/>
              <w:jc w:val="left"/>
              <w:rPr>
                <w:rFonts w:asciiTheme="minorHAnsi" w:hAnsiTheme="minorHAnsi" w:cstheme="minorHAnsi"/>
                <w:b/>
                <w:i/>
                <w:iCs/>
                <w:sz w:val="20"/>
                <w:u w:val="single"/>
              </w:rPr>
            </w:pPr>
            <w:r w:rsidRPr="00914766">
              <w:rPr>
                <w:rFonts w:asciiTheme="minorHAnsi" w:hAnsiTheme="minorHAnsi" w:cstheme="minorHAnsi"/>
                <w:b/>
                <w:i/>
                <w:iCs/>
                <w:sz w:val="20"/>
                <w:u w:val="single"/>
              </w:rPr>
              <w:t>Wykonawca</w:t>
            </w:r>
          </w:p>
          <w:p w14:paraId="2CDCA6CB" w14:textId="77777777" w:rsidR="000A5EEF" w:rsidRPr="00914766" w:rsidRDefault="000A5EEF" w:rsidP="000A5EEF">
            <w:pPr>
              <w:ind w:right="28"/>
              <w:jc w:val="left"/>
              <w:rPr>
                <w:rFonts w:asciiTheme="minorHAnsi" w:hAnsiTheme="minorHAnsi" w:cstheme="minorHAnsi"/>
                <w:sz w:val="20"/>
              </w:rPr>
            </w:pPr>
          </w:p>
          <w:p w14:paraId="27F77E4F" w14:textId="77777777" w:rsidR="000A5EEF" w:rsidRPr="00914766" w:rsidRDefault="000A5EEF" w:rsidP="000A5EEF">
            <w:pPr>
              <w:ind w:right="28"/>
              <w:jc w:val="center"/>
              <w:rPr>
                <w:rFonts w:asciiTheme="minorHAnsi" w:hAnsiTheme="minorHAnsi" w:cstheme="minorHAnsi"/>
                <w:sz w:val="20"/>
              </w:rPr>
            </w:pPr>
            <w:r w:rsidRPr="00914766">
              <w:rPr>
                <w:rFonts w:asciiTheme="minorHAnsi" w:hAnsiTheme="minorHAnsi" w:cstheme="minorHAnsi"/>
                <w:sz w:val="20"/>
              </w:rPr>
              <w:t>…………………………………………………</w:t>
            </w:r>
          </w:p>
          <w:p w14:paraId="5CB557E4" w14:textId="77777777" w:rsidR="000A5EEF" w:rsidRPr="00914766" w:rsidRDefault="000A5EEF" w:rsidP="000A5EEF">
            <w:pPr>
              <w:ind w:right="28"/>
              <w:jc w:val="center"/>
              <w:rPr>
                <w:rFonts w:asciiTheme="minorHAnsi" w:hAnsiTheme="minorHAnsi" w:cstheme="minorHAnsi"/>
                <w:sz w:val="20"/>
              </w:rPr>
            </w:pPr>
            <w:r w:rsidRPr="00914766">
              <w:rPr>
                <w:rFonts w:asciiTheme="minorHAnsi" w:hAnsiTheme="minorHAnsi" w:cstheme="minorHAnsi"/>
                <w:sz w:val="20"/>
              </w:rPr>
              <w:t>……………………………………………….</w:t>
            </w:r>
          </w:p>
          <w:p w14:paraId="33F9B2B3" w14:textId="77777777" w:rsidR="000A5EEF" w:rsidRPr="00914766" w:rsidRDefault="000A5EEF" w:rsidP="000A5EEF">
            <w:pPr>
              <w:ind w:right="28"/>
              <w:jc w:val="center"/>
              <w:rPr>
                <w:rFonts w:asciiTheme="minorHAnsi" w:hAnsiTheme="minorHAnsi" w:cstheme="minorHAnsi"/>
                <w:i/>
                <w:sz w:val="20"/>
              </w:rPr>
            </w:pPr>
            <w:r w:rsidRPr="00914766">
              <w:rPr>
                <w:rFonts w:asciiTheme="minorHAnsi" w:hAnsiTheme="minorHAnsi" w:cstheme="minorHAnsi"/>
                <w:i/>
                <w:sz w:val="20"/>
              </w:rPr>
              <w:t>Nazwa i adres</w:t>
            </w:r>
          </w:p>
          <w:p w14:paraId="0D4953F3" w14:textId="77777777" w:rsidR="000A5EEF" w:rsidRPr="00B36DC5" w:rsidRDefault="000A5EEF" w:rsidP="000A5EEF">
            <w:pPr>
              <w:ind w:right="28"/>
              <w:jc w:val="center"/>
              <w:rPr>
                <w:rFonts w:asciiTheme="minorHAnsi" w:hAnsiTheme="minorHAnsi" w:cstheme="minorHAnsi"/>
                <w:b/>
                <w:i/>
              </w:rPr>
            </w:pPr>
            <w:r w:rsidRPr="00914766">
              <w:rPr>
                <w:rFonts w:asciiTheme="minorHAnsi" w:hAnsiTheme="minorHAnsi" w:cstheme="minorHAnsi"/>
                <w:b/>
                <w:i/>
                <w:sz w:val="20"/>
              </w:rPr>
              <w:t>Adres email: …………………………</w:t>
            </w:r>
            <w:r>
              <w:rPr>
                <w:rFonts w:asciiTheme="minorHAnsi" w:hAnsiTheme="minorHAnsi" w:cstheme="minorHAnsi"/>
                <w:b/>
                <w:i/>
                <w:sz w:val="20"/>
              </w:rPr>
              <w:t>……………</w:t>
            </w:r>
            <w:r w:rsidRPr="00914766">
              <w:rPr>
                <w:rFonts w:asciiTheme="minorHAnsi" w:hAnsiTheme="minorHAnsi" w:cstheme="minorHAnsi"/>
                <w:b/>
                <w:i/>
                <w:sz w:val="20"/>
              </w:rPr>
              <w:t xml:space="preserve"> (na który przesłane zostaną informacje poufne)</w:t>
            </w:r>
          </w:p>
        </w:tc>
        <w:tc>
          <w:tcPr>
            <w:tcW w:w="850" w:type="dxa"/>
            <w:tcBorders>
              <w:top w:val="nil"/>
              <w:left w:val="single" w:sz="4" w:space="0" w:color="auto"/>
              <w:bottom w:val="nil"/>
              <w:right w:val="single" w:sz="4" w:space="0" w:color="auto"/>
            </w:tcBorders>
          </w:tcPr>
          <w:p w14:paraId="5126395D" w14:textId="77777777" w:rsidR="000A5EEF" w:rsidRPr="006B56FD" w:rsidRDefault="000A5EEF" w:rsidP="000A5EEF">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34" w:type="dxa"/>
            <w:tcBorders>
              <w:left w:val="single" w:sz="4" w:space="0" w:color="auto"/>
            </w:tcBorders>
          </w:tcPr>
          <w:p w14:paraId="42738571" w14:textId="77777777" w:rsidR="000A5EEF" w:rsidRDefault="000A5EEF" w:rsidP="000A5EEF">
            <w:pPr>
              <w:spacing w:line="360" w:lineRule="auto"/>
              <w:rPr>
                <w:rFonts w:asciiTheme="minorHAnsi" w:eastAsiaTheme="majorEastAsia" w:hAnsiTheme="minorHAnsi" w:cstheme="minorHAnsi"/>
                <w:b/>
                <w:i/>
                <w:iCs/>
                <w:sz w:val="20"/>
                <w:u w:val="single"/>
              </w:rPr>
            </w:pPr>
            <w:r w:rsidRPr="00914766">
              <w:rPr>
                <w:rFonts w:asciiTheme="minorHAnsi" w:eastAsiaTheme="majorEastAsia" w:hAnsiTheme="minorHAnsi" w:cstheme="minorHAnsi"/>
                <w:b/>
                <w:i/>
                <w:iCs/>
                <w:sz w:val="20"/>
                <w:u w:val="single"/>
              </w:rPr>
              <w:t xml:space="preserve">Zamawiający </w:t>
            </w:r>
          </w:p>
          <w:p w14:paraId="64D32607" w14:textId="77777777" w:rsidR="000A5EEF" w:rsidRPr="00914766" w:rsidRDefault="000A5EEF" w:rsidP="000A5EEF">
            <w:pPr>
              <w:spacing w:line="360" w:lineRule="auto"/>
              <w:rPr>
                <w:rFonts w:asciiTheme="minorHAnsi" w:eastAsiaTheme="majorEastAsia" w:hAnsiTheme="minorHAnsi" w:cstheme="minorHAnsi"/>
                <w:b/>
                <w:i/>
                <w:iCs/>
                <w:sz w:val="14"/>
                <w:szCs w:val="14"/>
                <w:u w:val="single"/>
              </w:rPr>
            </w:pPr>
          </w:p>
          <w:p w14:paraId="1366BC8D" w14:textId="77777777" w:rsidR="000A5EEF" w:rsidRPr="00914766" w:rsidRDefault="000A5EEF" w:rsidP="000A5EEF">
            <w:pPr>
              <w:spacing w:before="120" w:after="120" w:line="240" w:lineRule="auto"/>
              <w:contextualSpacing/>
              <w:jc w:val="center"/>
              <w:rPr>
                <w:rFonts w:asciiTheme="minorHAnsi" w:eastAsia="Calibri" w:hAnsiTheme="minorHAnsi" w:cstheme="minorHAnsi"/>
                <w:b/>
                <w:sz w:val="20"/>
              </w:rPr>
            </w:pPr>
            <w:r w:rsidRPr="00914766">
              <w:rPr>
                <w:rFonts w:asciiTheme="minorHAnsi" w:eastAsia="Calibri" w:hAnsiTheme="minorHAnsi" w:cstheme="minorHAnsi"/>
                <w:b/>
                <w:sz w:val="20"/>
              </w:rPr>
              <w:t>PGE Dystrybucja S.A.</w:t>
            </w:r>
          </w:p>
          <w:p w14:paraId="675C372D" w14:textId="77777777" w:rsidR="000A5EEF" w:rsidRPr="00914766" w:rsidRDefault="000A5EEF" w:rsidP="000A5EEF">
            <w:pPr>
              <w:spacing w:before="120" w:after="120" w:line="240" w:lineRule="auto"/>
              <w:contextualSpacing/>
              <w:jc w:val="center"/>
              <w:rPr>
                <w:rFonts w:asciiTheme="minorHAnsi" w:eastAsia="Calibri" w:hAnsiTheme="minorHAnsi" w:cstheme="minorHAnsi"/>
                <w:sz w:val="20"/>
              </w:rPr>
            </w:pPr>
            <w:r w:rsidRPr="00914766">
              <w:rPr>
                <w:rFonts w:asciiTheme="minorHAnsi" w:eastAsia="Calibri" w:hAnsiTheme="minorHAnsi" w:cstheme="minorHAnsi"/>
                <w:sz w:val="20"/>
              </w:rPr>
              <w:t>w imieniu i na rzecz której działa:</w:t>
            </w:r>
          </w:p>
          <w:p w14:paraId="57BD9DE6" w14:textId="77777777" w:rsidR="000A5EEF" w:rsidRPr="00914766" w:rsidRDefault="000A5EEF" w:rsidP="000A5EEF">
            <w:pPr>
              <w:spacing w:before="120" w:after="120" w:line="240" w:lineRule="auto"/>
              <w:contextualSpacing/>
              <w:jc w:val="center"/>
              <w:rPr>
                <w:rFonts w:asciiTheme="minorHAnsi" w:eastAsia="Calibri" w:hAnsiTheme="minorHAnsi" w:cstheme="minorHAnsi"/>
                <w:b/>
                <w:sz w:val="20"/>
              </w:rPr>
            </w:pPr>
            <w:r w:rsidRPr="00914766">
              <w:rPr>
                <w:rFonts w:asciiTheme="minorHAnsi" w:eastAsia="Calibri" w:hAnsiTheme="minorHAnsi" w:cstheme="minorHAnsi"/>
                <w:b/>
                <w:sz w:val="20"/>
              </w:rPr>
              <w:t>PGE Dystrybucja S.A. Oddział Warszawa</w:t>
            </w:r>
          </w:p>
          <w:p w14:paraId="205F779E" w14:textId="77777777" w:rsidR="000A5EEF" w:rsidRPr="00724BFB" w:rsidRDefault="000A5EEF" w:rsidP="000A5EEF">
            <w:pPr>
              <w:spacing w:before="120" w:after="120" w:line="240" w:lineRule="auto"/>
              <w:contextualSpacing/>
              <w:jc w:val="center"/>
              <w:rPr>
                <w:rFonts w:asciiTheme="minorHAnsi" w:eastAsia="Calibri" w:hAnsiTheme="minorHAnsi" w:cstheme="minorHAnsi"/>
                <w:color w:val="000000"/>
              </w:rPr>
            </w:pPr>
            <w:r w:rsidRPr="00914766">
              <w:rPr>
                <w:rFonts w:asciiTheme="minorHAnsi" w:eastAsia="Calibri" w:hAnsiTheme="minorHAnsi" w:cstheme="minorHAnsi"/>
                <w:color w:val="000000"/>
                <w:sz w:val="20"/>
              </w:rPr>
              <w:t>ul. Marsa 95, 04-470 Warszawa</w:t>
            </w:r>
          </w:p>
        </w:tc>
      </w:tr>
    </w:tbl>
    <w:p w14:paraId="100F6889" w14:textId="77777777" w:rsidR="000A5EEF" w:rsidRDefault="000A5EEF" w:rsidP="000A5EEF">
      <w:pPr>
        <w:spacing w:after="80" w:line="240" w:lineRule="auto"/>
        <w:rPr>
          <w:rFonts w:asciiTheme="minorHAnsi" w:eastAsia="Calibri" w:hAnsiTheme="minorHAnsi" w:cstheme="minorHAnsi"/>
          <w:sz w:val="20"/>
          <w:lang w:eastAsia="pl-PL"/>
        </w:rPr>
      </w:pPr>
    </w:p>
    <w:p w14:paraId="3A2A16A7" w14:textId="77777777" w:rsidR="000A5EEF" w:rsidRDefault="000A5EEF" w:rsidP="000A5EEF">
      <w:pPr>
        <w:spacing w:after="80" w:line="240" w:lineRule="auto"/>
        <w:rPr>
          <w:rFonts w:asciiTheme="minorHAnsi" w:eastAsia="Calibri" w:hAnsiTheme="minorHAnsi" w:cstheme="minorHAnsi"/>
          <w:sz w:val="20"/>
          <w:lang w:eastAsia="pl-PL"/>
        </w:rPr>
      </w:pPr>
    </w:p>
    <w:p w14:paraId="7BB3D80F" w14:textId="77777777" w:rsidR="000A5EEF" w:rsidRPr="009C2468" w:rsidRDefault="000A5EEF" w:rsidP="000A5EEF">
      <w:pPr>
        <w:autoSpaceDE w:val="0"/>
        <w:autoSpaceDN w:val="0"/>
        <w:adjustRightInd w:val="0"/>
        <w:spacing w:before="120" w:after="120" w:line="240" w:lineRule="auto"/>
        <w:jc w:val="center"/>
        <w:outlineLvl w:val="0"/>
        <w:rPr>
          <w:rFonts w:asciiTheme="minorHAnsi" w:eastAsia="Calibri" w:hAnsiTheme="minorHAnsi" w:cstheme="minorHAnsi"/>
          <w:sz w:val="20"/>
        </w:rPr>
      </w:pPr>
      <w:r w:rsidRPr="009C2468">
        <w:rPr>
          <w:rFonts w:asciiTheme="minorHAnsi" w:eastAsia="Calibri" w:hAnsiTheme="minorHAnsi" w:cstheme="minorHAnsi"/>
          <w:b/>
          <w:bCs/>
          <w:sz w:val="20"/>
        </w:rPr>
        <w:t xml:space="preserve">OŚWIADCZENIE O ZACHOWANIU POUFNOŚCI </w:t>
      </w:r>
    </w:p>
    <w:p w14:paraId="3D74BE05" w14:textId="77777777" w:rsidR="000A5EEF" w:rsidRPr="009C2468" w:rsidRDefault="000A5EEF" w:rsidP="000A5EEF">
      <w:pPr>
        <w:autoSpaceDE w:val="0"/>
        <w:autoSpaceDN w:val="0"/>
        <w:adjustRightInd w:val="0"/>
        <w:spacing w:before="120" w:after="120" w:line="240" w:lineRule="auto"/>
        <w:ind w:right="1" w:firstLine="709"/>
        <w:outlineLvl w:val="0"/>
        <w:rPr>
          <w:rFonts w:asciiTheme="minorHAnsi" w:eastAsia="Calibri" w:hAnsiTheme="minorHAnsi" w:cstheme="minorHAnsi"/>
          <w:sz w:val="20"/>
        </w:rPr>
      </w:pPr>
    </w:p>
    <w:p w14:paraId="42AAA859" w14:textId="72C19D0B" w:rsidR="000A5EEF" w:rsidRPr="009C2468" w:rsidRDefault="000A5EEF" w:rsidP="000A5EEF">
      <w:pPr>
        <w:spacing w:after="80" w:line="240" w:lineRule="auto"/>
        <w:rPr>
          <w:rFonts w:asciiTheme="minorHAnsi" w:eastAsia="Calibri" w:hAnsiTheme="minorHAnsi" w:cstheme="minorHAnsi"/>
          <w:sz w:val="20"/>
          <w:lang w:eastAsia="pl-PL"/>
        </w:rPr>
      </w:pPr>
      <w:r w:rsidRPr="009C2468">
        <w:rPr>
          <w:rFonts w:asciiTheme="minorHAnsi" w:eastAsia="Calibri" w:hAnsiTheme="minorHAnsi" w:cstheme="minorHAnsi"/>
          <w:sz w:val="20"/>
          <w:lang w:eastAsia="pl-PL"/>
        </w:rPr>
        <w:t xml:space="preserve">Dotyczy postępowania </w:t>
      </w:r>
      <w:r>
        <w:rPr>
          <w:rFonts w:asciiTheme="minorHAnsi" w:eastAsia="Calibri" w:hAnsiTheme="minorHAnsi" w:cstheme="minorHAnsi"/>
          <w:sz w:val="20"/>
          <w:lang w:eastAsia="pl-PL"/>
        </w:rPr>
        <w:t>zakupowego</w:t>
      </w:r>
      <w:r w:rsidRPr="009C2468">
        <w:rPr>
          <w:rFonts w:asciiTheme="minorHAnsi" w:eastAsia="Calibri" w:hAnsiTheme="minorHAnsi" w:cstheme="minorHAnsi"/>
          <w:sz w:val="20"/>
          <w:lang w:eastAsia="pl-PL"/>
        </w:rPr>
        <w:t xml:space="preserve"> </w:t>
      </w:r>
      <w:r>
        <w:rPr>
          <w:rFonts w:asciiTheme="minorHAnsi" w:eastAsia="Calibri" w:hAnsiTheme="minorHAnsi" w:cstheme="minorHAnsi"/>
          <w:sz w:val="20"/>
          <w:lang w:eastAsia="pl-PL"/>
        </w:rPr>
        <w:t xml:space="preserve">nr </w:t>
      </w:r>
      <w:r w:rsidR="00F8623A">
        <w:rPr>
          <w:rFonts w:asciiTheme="minorHAnsi" w:hAnsiTheme="minorHAnsi" w:cstheme="minorHAnsi"/>
          <w:sz w:val="20"/>
          <w:szCs w:val="22"/>
        </w:rPr>
        <w:t>POST/DYS/OW/GZ/0</w:t>
      </w:r>
      <w:r w:rsidRPr="00441D1F">
        <w:rPr>
          <w:rFonts w:asciiTheme="minorHAnsi" w:hAnsiTheme="minorHAnsi" w:cstheme="minorHAnsi"/>
          <w:sz w:val="20"/>
          <w:szCs w:val="22"/>
        </w:rPr>
        <w:fldChar w:fldCharType="begin"/>
      </w:r>
      <w:r w:rsidRPr="00441D1F">
        <w:rPr>
          <w:rFonts w:asciiTheme="minorHAnsi" w:hAnsiTheme="minorHAnsi" w:cstheme="minorHAnsi"/>
          <w:sz w:val="20"/>
          <w:szCs w:val="22"/>
        </w:rPr>
        <w:instrText xml:space="preserve"> MERGEFIELD "nr_postepowania" </w:instrText>
      </w:r>
      <w:r w:rsidRPr="00441D1F">
        <w:rPr>
          <w:rFonts w:asciiTheme="minorHAnsi" w:hAnsiTheme="minorHAnsi" w:cstheme="minorHAnsi"/>
          <w:sz w:val="20"/>
          <w:szCs w:val="22"/>
        </w:rPr>
        <w:fldChar w:fldCharType="separate"/>
      </w:r>
      <w:r w:rsidR="008F3D5A" w:rsidRPr="00703B43">
        <w:rPr>
          <w:rFonts w:asciiTheme="minorHAnsi" w:hAnsiTheme="minorHAnsi" w:cstheme="minorHAnsi"/>
          <w:noProof/>
          <w:sz w:val="20"/>
          <w:szCs w:val="22"/>
        </w:rPr>
        <w:t>1435</w:t>
      </w:r>
      <w:r w:rsidRPr="00441D1F">
        <w:rPr>
          <w:rFonts w:asciiTheme="minorHAnsi" w:hAnsiTheme="minorHAnsi" w:cstheme="minorHAnsi"/>
          <w:sz w:val="20"/>
          <w:szCs w:val="22"/>
        </w:rPr>
        <w:fldChar w:fldCharType="end"/>
      </w:r>
      <w:r w:rsidR="00FE665B">
        <w:rPr>
          <w:rFonts w:asciiTheme="minorHAnsi" w:hAnsiTheme="minorHAnsi" w:cstheme="minorHAnsi"/>
          <w:sz w:val="20"/>
          <w:szCs w:val="22"/>
        </w:rPr>
        <w:t>/</w:t>
      </w:r>
      <w:r w:rsidR="00BA2E98">
        <w:rPr>
          <w:rFonts w:asciiTheme="minorHAnsi" w:hAnsiTheme="minorHAnsi" w:cstheme="minorHAnsi"/>
          <w:sz w:val="20"/>
          <w:szCs w:val="22"/>
        </w:rPr>
        <w:t>202</w:t>
      </w:r>
      <w:r w:rsidR="008A725C">
        <w:rPr>
          <w:rFonts w:asciiTheme="minorHAnsi" w:hAnsiTheme="minorHAnsi" w:cstheme="minorHAnsi"/>
          <w:sz w:val="20"/>
          <w:szCs w:val="22"/>
        </w:rPr>
        <w:t>6</w:t>
      </w:r>
      <w:r>
        <w:rPr>
          <w:rFonts w:asciiTheme="minorHAnsi" w:eastAsia="Calibri" w:hAnsiTheme="minorHAnsi" w:cstheme="minorHAnsi"/>
          <w:sz w:val="20"/>
          <w:lang w:eastAsia="pl-PL"/>
        </w:rPr>
        <w:t xml:space="preserve"> </w:t>
      </w:r>
      <w:r w:rsidRPr="009C2468">
        <w:rPr>
          <w:rFonts w:asciiTheme="minorHAnsi" w:eastAsia="Calibri" w:hAnsiTheme="minorHAnsi" w:cstheme="minorHAnsi"/>
          <w:sz w:val="20"/>
          <w:lang w:eastAsia="pl-PL"/>
        </w:rPr>
        <w:t xml:space="preserve">prowadzonego w trybie </w:t>
      </w:r>
      <w:r>
        <w:rPr>
          <w:rFonts w:asciiTheme="minorHAnsi" w:eastAsia="Calibri" w:hAnsiTheme="minorHAnsi" w:cstheme="minorHAnsi"/>
          <w:sz w:val="20"/>
          <w:lang w:eastAsia="pl-PL"/>
        </w:rPr>
        <w:t>przetargu nieograniczonego</w:t>
      </w:r>
      <w:r w:rsidRPr="009C2468">
        <w:rPr>
          <w:rFonts w:asciiTheme="minorHAnsi" w:eastAsia="Calibri" w:hAnsiTheme="minorHAnsi" w:cstheme="minorHAnsi"/>
          <w:sz w:val="20"/>
          <w:lang w:eastAsia="pl-PL"/>
        </w:rPr>
        <w:t xml:space="preserve"> pn.</w:t>
      </w:r>
      <w:r>
        <w:rPr>
          <w:rFonts w:asciiTheme="minorHAnsi" w:eastAsia="Calibri" w:hAnsiTheme="minorHAnsi" w:cstheme="minorHAnsi"/>
          <w:sz w:val="20"/>
          <w:lang w:eastAsia="pl-PL"/>
        </w:rPr>
        <w:t>: „</w:t>
      </w:r>
      <w:r>
        <w:rPr>
          <w:rFonts w:asciiTheme="minorHAnsi" w:eastAsia="Calibri" w:hAnsiTheme="minorHAnsi" w:cstheme="minorHAnsi"/>
          <w:sz w:val="20"/>
          <w:lang w:eastAsia="pl-PL"/>
        </w:rPr>
        <w:fldChar w:fldCharType="begin"/>
      </w:r>
      <w:r>
        <w:rPr>
          <w:rFonts w:asciiTheme="minorHAnsi" w:eastAsia="Calibri" w:hAnsiTheme="minorHAnsi" w:cstheme="minorHAnsi"/>
          <w:sz w:val="20"/>
          <w:lang w:eastAsia="pl-PL"/>
        </w:rPr>
        <w:instrText xml:space="preserve"> MERGEFIELD "nazwa_post" </w:instrText>
      </w:r>
      <w:r>
        <w:rPr>
          <w:rFonts w:asciiTheme="minorHAnsi" w:eastAsia="Calibri" w:hAnsiTheme="minorHAnsi" w:cstheme="minorHAnsi"/>
          <w:sz w:val="20"/>
          <w:lang w:eastAsia="pl-PL"/>
        </w:rPr>
        <w:fldChar w:fldCharType="separate"/>
      </w:r>
      <w:r w:rsidR="008F3D5A" w:rsidRPr="00703B43">
        <w:rPr>
          <w:rFonts w:asciiTheme="minorHAnsi" w:eastAsia="Calibri" w:hAnsiTheme="minorHAnsi" w:cstheme="minorHAnsi"/>
          <w:noProof/>
          <w:sz w:val="20"/>
          <w:lang w:eastAsia="pl-PL"/>
        </w:rPr>
        <w:t>Sukcesywna dostawa artykułów spożywczych do Ośrodka Konferencyjno-Szkoleniowego PGE Dystrybucja S.A. OKS „ Złote Brzozy” w podziale na 2 zadania: zadanie 1: sukcesywna dostawa mrożonych filetów rybnych, ryb świeżych, produk</w:t>
      </w:r>
      <w:r w:rsidR="00B34B83">
        <w:rPr>
          <w:rFonts w:asciiTheme="minorHAnsi" w:eastAsia="Calibri" w:hAnsiTheme="minorHAnsi" w:cstheme="minorHAnsi"/>
          <w:noProof/>
          <w:sz w:val="20"/>
          <w:lang w:eastAsia="pl-PL"/>
        </w:rPr>
        <w:t>t</w:t>
      </w:r>
      <w:r w:rsidR="008F3D5A" w:rsidRPr="00703B43">
        <w:rPr>
          <w:rFonts w:asciiTheme="minorHAnsi" w:eastAsia="Calibri" w:hAnsiTheme="minorHAnsi" w:cstheme="minorHAnsi"/>
          <w:noProof/>
          <w:sz w:val="20"/>
          <w:lang w:eastAsia="pl-PL"/>
        </w:rPr>
        <w:t>ów rybnych; zadanie 2: sukcesywna dostawa owoców, warzyw, owoców sezonowych</w:t>
      </w:r>
      <w:r>
        <w:rPr>
          <w:rFonts w:asciiTheme="minorHAnsi" w:eastAsia="Calibri" w:hAnsiTheme="minorHAnsi" w:cstheme="minorHAnsi"/>
          <w:sz w:val="20"/>
          <w:lang w:eastAsia="pl-PL"/>
        </w:rPr>
        <w:fldChar w:fldCharType="end"/>
      </w:r>
      <w:r>
        <w:rPr>
          <w:rFonts w:asciiTheme="minorHAnsi" w:eastAsia="Calibri" w:hAnsiTheme="minorHAnsi" w:cstheme="minorHAnsi"/>
          <w:sz w:val="20"/>
          <w:lang w:eastAsia="pl-PL"/>
        </w:rPr>
        <w:t>”</w:t>
      </w:r>
      <w:r w:rsidRPr="009C2468">
        <w:rPr>
          <w:rFonts w:asciiTheme="minorHAnsi" w:eastAsia="Calibri" w:hAnsiTheme="minorHAnsi" w:cstheme="minorHAnsi"/>
          <w:sz w:val="20"/>
          <w:lang w:eastAsia="pl-PL"/>
        </w:rPr>
        <w:t xml:space="preserve">  </w:t>
      </w:r>
    </w:p>
    <w:p w14:paraId="280932B4" w14:textId="77777777" w:rsidR="000A5EEF" w:rsidRPr="009C2468" w:rsidRDefault="000A5EEF" w:rsidP="000A5EEF">
      <w:pPr>
        <w:autoSpaceDE w:val="0"/>
        <w:autoSpaceDN w:val="0"/>
        <w:adjustRightInd w:val="0"/>
        <w:spacing w:before="120" w:after="120" w:line="240" w:lineRule="auto"/>
        <w:outlineLvl w:val="0"/>
        <w:rPr>
          <w:rFonts w:asciiTheme="minorHAnsi" w:eastAsia="Calibri" w:hAnsiTheme="minorHAnsi" w:cstheme="minorHAnsi"/>
          <w:sz w:val="20"/>
        </w:rPr>
      </w:pPr>
    </w:p>
    <w:p w14:paraId="03EAEB1A" w14:textId="77777777" w:rsidR="000A5EEF" w:rsidRPr="009C2468" w:rsidRDefault="000A5EEF" w:rsidP="000A5EEF">
      <w:pPr>
        <w:autoSpaceDE w:val="0"/>
        <w:autoSpaceDN w:val="0"/>
        <w:adjustRightInd w:val="0"/>
        <w:spacing w:before="120" w:after="120" w:line="240" w:lineRule="auto"/>
        <w:outlineLvl w:val="0"/>
        <w:rPr>
          <w:rFonts w:asciiTheme="minorHAnsi" w:eastAsia="Calibri" w:hAnsiTheme="minorHAnsi" w:cstheme="minorHAnsi"/>
          <w:color w:val="FF0000"/>
          <w:sz w:val="20"/>
        </w:rPr>
      </w:pPr>
      <w:r w:rsidRPr="009C2468">
        <w:rPr>
          <w:rFonts w:asciiTheme="minorHAnsi" w:eastAsia="Calibri" w:hAnsiTheme="minorHAnsi" w:cstheme="minorHAnsi"/>
          <w:sz w:val="20"/>
        </w:rPr>
        <w:t>M</w:t>
      </w:r>
      <w:r w:rsidRPr="009C2468">
        <w:rPr>
          <w:rFonts w:asciiTheme="minorHAnsi" w:eastAsia="Calibri" w:hAnsiTheme="minorHAnsi" w:cstheme="minorHAnsi"/>
          <w:color w:val="000000"/>
          <w:sz w:val="20"/>
        </w:rPr>
        <w:t>ając na uwadze</w:t>
      </w:r>
      <w:r w:rsidRPr="009C2468">
        <w:rPr>
          <w:rFonts w:asciiTheme="minorHAnsi" w:eastAsia="Calibri" w:hAnsiTheme="minorHAnsi" w:cstheme="minorHAnsi"/>
          <w:sz w:val="20"/>
        </w:rPr>
        <w:t xml:space="preserve"> potrzebę zapewnienia ochrony i bezpieczeństwa informacji przekazywanych przez Zamawiającego, oświadczamy niniejszym, iż </w:t>
      </w:r>
      <w:r w:rsidRPr="009C2468">
        <w:rPr>
          <w:rFonts w:asciiTheme="minorHAnsi" w:eastAsia="Calibri" w:hAnsiTheme="minorHAnsi" w:cstheme="minorHAnsi"/>
          <w:b/>
          <w:sz w:val="20"/>
        </w:rPr>
        <w:t>zobowiązujemy się do zachowania w poufności informacji</w:t>
      </w:r>
      <w:r>
        <w:rPr>
          <w:rFonts w:asciiTheme="minorHAnsi" w:eastAsia="Calibri" w:hAnsiTheme="minorHAnsi" w:cstheme="minorHAnsi"/>
          <w:b/>
          <w:sz w:val="20"/>
        </w:rPr>
        <w:t xml:space="preserve"> poufnych</w:t>
      </w:r>
      <w:r w:rsidRPr="009C2468">
        <w:rPr>
          <w:rFonts w:asciiTheme="minorHAnsi" w:eastAsia="Calibri" w:hAnsiTheme="minorHAnsi" w:cstheme="minorHAnsi"/>
          <w:b/>
          <w:sz w:val="20"/>
        </w:rPr>
        <w:t xml:space="preserve"> uzyskanych od Zamawiającego w trakcie prowadzonego postępowania, zarówno w formie pisemnej, dokumentowej</w:t>
      </w:r>
      <w:r>
        <w:rPr>
          <w:rFonts w:asciiTheme="minorHAnsi" w:eastAsia="Calibri" w:hAnsiTheme="minorHAnsi" w:cstheme="minorHAnsi"/>
          <w:b/>
          <w:sz w:val="20"/>
        </w:rPr>
        <w:t>, elektronicznej jak i ustnej,</w:t>
      </w:r>
      <w:r w:rsidRPr="009C2468">
        <w:rPr>
          <w:rFonts w:asciiTheme="minorHAnsi" w:eastAsia="Calibri" w:hAnsiTheme="minorHAnsi" w:cstheme="minorHAnsi"/>
          <w:b/>
          <w:sz w:val="20"/>
        </w:rPr>
        <w:t xml:space="preserve"> a w szczególności do: </w:t>
      </w:r>
    </w:p>
    <w:p w14:paraId="6649F166" w14:textId="77777777" w:rsidR="000A5EEF" w:rsidRPr="009C2468" w:rsidRDefault="000A5EEF" w:rsidP="002F2397">
      <w:pPr>
        <w:numPr>
          <w:ilvl w:val="1"/>
          <w:numId w:val="30"/>
        </w:numPr>
        <w:autoSpaceDE w:val="0"/>
        <w:autoSpaceDN w:val="0"/>
        <w:adjustRightInd w:val="0"/>
        <w:spacing w:before="120" w:after="120" w:line="240" w:lineRule="auto"/>
        <w:ind w:left="357"/>
        <w:rPr>
          <w:rFonts w:asciiTheme="minorHAnsi" w:eastAsia="Calibri" w:hAnsiTheme="minorHAnsi" w:cstheme="minorHAnsi"/>
          <w:sz w:val="20"/>
        </w:rPr>
      </w:pPr>
      <w:r w:rsidRPr="009C2468">
        <w:rPr>
          <w:rFonts w:asciiTheme="minorHAnsi" w:eastAsia="Calibri" w:hAnsiTheme="minorHAnsi" w:cstheme="minorHAnsi"/>
          <w:sz w:val="20"/>
        </w:rPr>
        <w:t xml:space="preserve">Zachowania w tajemnicy, nie ujawniania i nie rozpowszechniania w jakiejkolwiek formie informacji poufnych dotyczących lub pochodzących od PGE Dystrybucja S.A., do których będziemy mieli dostęp w ramach prowadzonego postępowania; </w:t>
      </w:r>
    </w:p>
    <w:p w14:paraId="3DBED5A8" w14:textId="77777777" w:rsidR="000A5EEF" w:rsidRPr="009C2468" w:rsidRDefault="000A5EEF" w:rsidP="002F2397">
      <w:pPr>
        <w:numPr>
          <w:ilvl w:val="1"/>
          <w:numId w:val="30"/>
        </w:numPr>
        <w:autoSpaceDE w:val="0"/>
        <w:autoSpaceDN w:val="0"/>
        <w:adjustRightInd w:val="0"/>
        <w:spacing w:before="120" w:after="120" w:line="240" w:lineRule="auto"/>
        <w:ind w:left="357"/>
        <w:rPr>
          <w:rFonts w:asciiTheme="minorHAnsi" w:eastAsia="Calibri" w:hAnsiTheme="minorHAnsi" w:cstheme="minorHAnsi"/>
          <w:sz w:val="20"/>
        </w:rPr>
      </w:pPr>
      <w:r w:rsidRPr="009C2468">
        <w:rPr>
          <w:rFonts w:asciiTheme="minorHAnsi" w:eastAsia="Calibri" w:hAnsiTheme="minorHAnsi" w:cstheme="minorHAnsi"/>
          <w:sz w:val="20"/>
        </w:rPr>
        <w:t xml:space="preserve">Zapewnienia wyżej wymienionym informacjom ochrony przed nieuprawnionym ujawnieniem, upublicznieniem, udostępnieniem lub utratą;  </w:t>
      </w:r>
    </w:p>
    <w:p w14:paraId="5D1774AE" w14:textId="77777777" w:rsidR="000A5EEF" w:rsidRPr="009C2468" w:rsidRDefault="000A5EEF" w:rsidP="002F2397">
      <w:pPr>
        <w:numPr>
          <w:ilvl w:val="1"/>
          <w:numId w:val="30"/>
        </w:numPr>
        <w:autoSpaceDE w:val="0"/>
        <w:autoSpaceDN w:val="0"/>
        <w:adjustRightInd w:val="0"/>
        <w:spacing w:before="120" w:after="120" w:line="240" w:lineRule="auto"/>
        <w:ind w:left="357"/>
        <w:rPr>
          <w:rFonts w:asciiTheme="minorHAnsi" w:eastAsia="Calibri" w:hAnsiTheme="minorHAnsi" w:cstheme="minorHAnsi"/>
          <w:sz w:val="20"/>
        </w:rPr>
      </w:pPr>
      <w:r w:rsidRPr="009C2468">
        <w:rPr>
          <w:rFonts w:asciiTheme="minorHAnsi" w:eastAsia="Calibri" w:hAnsiTheme="minorHAnsi" w:cstheme="minorHAnsi"/>
          <w:sz w:val="20"/>
        </w:rPr>
        <w:t>Wykorzystania wyżej wymienionych informacji wyłącznie w zakresie niezbędnym dla realizacji oczekiwań PGE Dystrybucja S.A. i celów niniejszego postępowania oraz niewykorzystywania tych informacji w żadnym innym celu;</w:t>
      </w:r>
    </w:p>
    <w:p w14:paraId="67E43191" w14:textId="77777777" w:rsidR="000A5EEF" w:rsidRPr="009C2468" w:rsidRDefault="000A5EEF" w:rsidP="002F2397">
      <w:pPr>
        <w:numPr>
          <w:ilvl w:val="1"/>
          <w:numId w:val="30"/>
        </w:numPr>
        <w:autoSpaceDE w:val="0"/>
        <w:autoSpaceDN w:val="0"/>
        <w:adjustRightInd w:val="0"/>
        <w:spacing w:before="120" w:after="120" w:line="240" w:lineRule="auto"/>
        <w:contextualSpacing/>
        <w:rPr>
          <w:rFonts w:asciiTheme="minorHAnsi" w:eastAsia="Calibri" w:hAnsiTheme="minorHAnsi" w:cstheme="minorHAnsi"/>
          <w:sz w:val="20"/>
        </w:rPr>
      </w:pPr>
      <w:r w:rsidRPr="009C2468">
        <w:rPr>
          <w:rFonts w:asciiTheme="minorHAnsi" w:eastAsia="Calibri" w:hAnsiTheme="minorHAnsi" w:cstheme="minorHAnsi"/>
          <w:sz w:val="20"/>
        </w:rPr>
        <w:t xml:space="preserve">Zapłacenia na rzecz PGE Dystrybucja S.A. kary umownej </w:t>
      </w:r>
      <w:r>
        <w:rPr>
          <w:rFonts w:asciiTheme="minorHAnsi" w:eastAsia="Calibri" w:hAnsiTheme="minorHAnsi" w:cstheme="minorHAnsi"/>
          <w:sz w:val="20"/>
        </w:rPr>
        <w:t>określonej w umowie</w:t>
      </w:r>
      <w:r w:rsidRPr="009C2468">
        <w:rPr>
          <w:rFonts w:asciiTheme="minorHAnsi" w:eastAsia="Calibri" w:hAnsiTheme="minorHAnsi" w:cstheme="minorHAnsi"/>
          <w:sz w:val="20"/>
        </w:rPr>
        <w:t xml:space="preserve"> w przypadku naruszenia zobowiązań niniejszego Oświadczenia o zachowaniu poufności i nieujawnianiu informacji. Zapłata kary umownej nie wyłącza prawa Zamawiającego do dochodzenia odszkodowania na zasadach ogólnych.</w:t>
      </w:r>
    </w:p>
    <w:p w14:paraId="384E7945" w14:textId="77777777" w:rsidR="000A5EEF" w:rsidRPr="009C2468" w:rsidRDefault="000A5EEF" w:rsidP="000A5EEF">
      <w:pPr>
        <w:autoSpaceDE w:val="0"/>
        <w:autoSpaceDN w:val="0"/>
        <w:adjustRightInd w:val="0"/>
        <w:spacing w:before="120" w:after="120" w:line="240" w:lineRule="auto"/>
        <w:ind w:left="360"/>
        <w:contextualSpacing/>
        <w:rPr>
          <w:rFonts w:asciiTheme="minorHAnsi" w:eastAsia="Calibri" w:hAnsiTheme="minorHAnsi" w:cstheme="minorHAnsi"/>
          <w:sz w:val="20"/>
        </w:rPr>
      </w:pPr>
      <w:r w:rsidRPr="009C2468">
        <w:rPr>
          <w:rFonts w:asciiTheme="minorHAnsi" w:eastAsia="Calibri" w:hAnsiTheme="minorHAnsi" w:cstheme="minorHAnsi"/>
          <w:sz w:val="20"/>
        </w:rPr>
        <w:t xml:space="preserve"> </w:t>
      </w:r>
    </w:p>
    <w:p w14:paraId="358F0DA1" w14:textId="77777777" w:rsidR="000A5EEF" w:rsidRPr="009C2468" w:rsidRDefault="000A5EEF" w:rsidP="000A5EEF">
      <w:pPr>
        <w:autoSpaceDE w:val="0"/>
        <w:autoSpaceDN w:val="0"/>
        <w:adjustRightInd w:val="0"/>
        <w:spacing w:before="120" w:after="120" w:line="240" w:lineRule="auto"/>
        <w:rPr>
          <w:rFonts w:asciiTheme="minorHAnsi" w:eastAsia="Calibri" w:hAnsiTheme="minorHAnsi" w:cstheme="minorHAnsi"/>
          <w:sz w:val="20"/>
        </w:rPr>
      </w:pPr>
      <w:r w:rsidRPr="009C2468">
        <w:rPr>
          <w:rFonts w:asciiTheme="minorHAnsi" w:eastAsia="Calibri" w:hAnsiTheme="minorHAnsi" w:cstheme="minorHAnsi"/>
          <w:sz w:val="20"/>
        </w:rPr>
        <w:t>Zobowiązujemy się dochować powyższych wymogów zarówno w trakcie prowadzenia postępowania, jak i po jego zakończeniu.</w:t>
      </w:r>
    </w:p>
    <w:p w14:paraId="4C0AB0DB" w14:textId="77777777" w:rsidR="000A5EEF" w:rsidRPr="007B5C8C" w:rsidRDefault="000A5EEF" w:rsidP="000A5EEF">
      <w:pPr>
        <w:autoSpaceDE w:val="0"/>
        <w:autoSpaceDN w:val="0"/>
        <w:adjustRightInd w:val="0"/>
        <w:spacing w:before="120" w:after="120" w:line="240" w:lineRule="auto"/>
        <w:rPr>
          <w:rFonts w:asciiTheme="minorHAnsi" w:eastAsia="Calibri" w:hAnsiTheme="minorHAnsi" w:cstheme="minorHAnsi"/>
          <w:sz w:val="20"/>
        </w:rPr>
      </w:pPr>
      <w:r w:rsidRPr="009C2468">
        <w:rPr>
          <w:rFonts w:asciiTheme="minorHAnsi" w:eastAsia="Calibri" w:hAnsiTheme="minorHAnsi" w:cstheme="minorHAnsi"/>
          <w:sz w:val="20"/>
        </w:rPr>
        <w:t>Jednocześnie oświadczamy, iż mamy świadomość, że naruszenie powyższego zobowiązania może stanowić czyn nieuczciwej konkurencji w rozumieniu ustawy z dnia 16 kwietnia 1993 r. o zwalczaniu nieuczciwej konkurencji (</w:t>
      </w:r>
      <w:proofErr w:type="spellStart"/>
      <w:r w:rsidRPr="009C2468">
        <w:rPr>
          <w:rFonts w:asciiTheme="minorHAnsi" w:eastAsia="Calibri" w:hAnsiTheme="minorHAnsi" w:cstheme="minorHAnsi"/>
          <w:sz w:val="20"/>
        </w:rPr>
        <w:t>t.j</w:t>
      </w:r>
      <w:proofErr w:type="spellEnd"/>
      <w:r w:rsidRPr="009C2468">
        <w:rPr>
          <w:rFonts w:asciiTheme="minorHAnsi" w:eastAsia="Calibri" w:hAnsiTheme="minorHAnsi" w:cstheme="minorHAnsi"/>
          <w:sz w:val="20"/>
        </w:rPr>
        <w:t>. Dz. U. 2020, poz. 1913 ze zm</w:t>
      </w:r>
      <w:r w:rsidRPr="007B5C8C">
        <w:rPr>
          <w:rFonts w:asciiTheme="minorHAnsi" w:eastAsia="Calibri" w:hAnsiTheme="minorHAnsi" w:cstheme="minorHAnsi"/>
          <w:sz w:val="20"/>
        </w:rPr>
        <w:t>.).</w:t>
      </w:r>
    </w:p>
    <w:p w14:paraId="512F9374" w14:textId="77777777" w:rsidR="000A5EEF" w:rsidRPr="009C2468" w:rsidRDefault="000A5EEF" w:rsidP="000A5EEF">
      <w:pPr>
        <w:ind w:firstLine="426"/>
        <w:rPr>
          <w:rFonts w:asciiTheme="minorHAnsi" w:eastAsia="Calibri" w:hAnsiTheme="minorHAnsi" w:cstheme="minorHAnsi"/>
          <w:b/>
          <w:sz w:val="20"/>
        </w:rPr>
      </w:pPr>
    </w:p>
    <w:tbl>
      <w:tblPr>
        <w:tblW w:w="4922" w:type="dxa"/>
        <w:tblInd w:w="4593" w:type="dxa"/>
        <w:tblLook w:val="01E0" w:firstRow="1" w:lastRow="1" w:firstColumn="1" w:lastColumn="1" w:noHBand="0" w:noVBand="0"/>
      </w:tblPr>
      <w:tblGrid>
        <w:gridCol w:w="4922"/>
      </w:tblGrid>
      <w:tr w:rsidR="000A5EEF" w:rsidRPr="009C2468" w14:paraId="7FE2058C" w14:textId="77777777" w:rsidTr="000A5EEF">
        <w:trPr>
          <w:trHeight w:val="284"/>
        </w:trPr>
        <w:tc>
          <w:tcPr>
            <w:tcW w:w="4922" w:type="dxa"/>
            <w:hideMark/>
          </w:tcPr>
          <w:p w14:paraId="2938B770" w14:textId="77777777" w:rsidR="000A5EEF" w:rsidRPr="009C2468" w:rsidRDefault="000A5EEF" w:rsidP="000A5EEF">
            <w:pPr>
              <w:tabs>
                <w:tab w:val="left" w:pos="-360"/>
              </w:tabs>
              <w:spacing w:line="240" w:lineRule="auto"/>
              <w:jc w:val="center"/>
              <w:rPr>
                <w:rFonts w:asciiTheme="minorHAnsi" w:hAnsiTheme="minorHAnsi" w:cstheme="minorHAnsi"/>
                <w:sz w:val="20"/>
                <w:lang w:eastAsia="pl-PL"/>
              </w:rPr>
            </w:pPr>
            <w:r w:rsidRPr="009C2468">
              <w:rPr>
                <w:rFonts w:asciiTheme="minorHAnsi" w:hAnsiTheme="minorHAnsi" w:cstheme="minorHAnsi"/>
                <w:sz w:val="20"/>
                <w:lang w:eastAsia="pl-PL"/>
              </w:rPr>
              <w:t>…………………..……………................................</w:t>
            </w:r>
          </w:p>
        </w:tc>
      </w:tr>
      <w:tr w:rsidR="000A5EEF" w:rsidRPr="009C2468" w14:paraId="078FC619" w14:textId="77777777" w:rsidTr="000A5EEF">
        <w:trPr>
          <w:trHeight w:val="284"/>
        </w:trPr>
        <w:tc>
          <w:tcPr>
            <w:tcW w:w="4922" w:type="dxa"/>
            <w:hideMark/>
          </w:tcPr>
          <w:p w14:paraId="1CFBBF1A" w14:textId="77777777" w:rsidR="000A5EEF" w:rsidRDefault="000A5EEF" w:rsidP="000A5EEF">
            <w:pPr>
              <w:tabs>
                <w:tab w:val="left" w:pos="-360"/>
              </w:tabs>
              <w:spacing w:line="240" w:lineRule="auto"/>
              <w:jc w:val="center"/>
              <w:rPr>
                <w:rFonts w:asciiTheme="minorHAnsi" w:hAnsiTheme="minorHAnsi" w:cstheme="minorHAnsi"/>
                <w:i/>
                <w:sz w:val="16"/>
                <w:szCs w:val="16"/>
                <w:lang w:eastAsia="pl-PL"/>
              </w:rPr>
            </w:pPr>
            <w:r>
              <w:rPr>
                <w:rFonts w:asciiTheme="minorHAnsi" w:hAnsiTheme="minorHAnsi" w:cstheme="minorHAnsi"/>
                <w:i/>
                <w:sz w:val="16"/>
                <w:szCs w:val="16"/>
                <w:lang w:eastAsia="pl-PL"/>
              </w:rPr>
              <w:t>P</w:t>
            </w:r>
            <w:r w:rsidRPr="009C2468">
              <w:rPr>
                <w:rFonts w:asciiTheme="minorHAnsi" w:hAnsiTheme="minorHAnsi" w:cstheme="minorHAnsi"/>
                <w:i/>
                <w:sz w:val="16"/>
                <w:szCs w:val="16"/>
                <w:lang w:eastAsia="pl-PL"/>
              </w:rPr>
              <w:t>odpis osoby/osób umocowanych do składania</w:t>
            </w:r>
          </w:p>
          <w:p w14:paraId="00DF0A03" w14:textId="77777777" w:rsidR="000A5EEF" w:rsidRPr="009C2468" w:rsidRDefault="000A5EEF" w:rsidP="000A5EEF">
            <w:pPr>
              <w:tabs>
                <w:tab w:val="left" w:pos="-360"/>
              </w:tabs>
              <w:spacing w:line="240" w:lineRule="auto"/>
              <w:jc w:val="center"/>
              <w:rPr>
                <w:rFonts w:asciiTheme="minorHAnsi" w:hAnsiTheme="minorHAnsi" w:cstheme="minorHAnsi"/>
                <w:i/>
                <w:sz w:val="20"/>
                <w:lang w:eastAsia="pl-PL"/>
              </w:rPr>
            </w:pPr>
            <w:r w:rsidRPr="009C2468">
              <w:rPr>
                <w:rFonts w:asciiTheme="minorHAnsi" w:hAnsiTheme="minorHAnsi" w:cstheme="minorHAnsi"/>
                <w:i/>
                <w:sz w:val="16"/>
                <w:szCs w:val="16"/>
                <w:lang w:eastAsia="pl-PL"/>
              </w:rPr>
              <w:t xml:space="preserve"> oświ</w:t>
            </w:r>
            <w:r>
              <w:rPr>
                <w:rFonts w:asciiTheme="minorHAnsi" w:hAnsiTheme="minorHAnsi" w:cstheme="minorHAnsi"/>
                <w:i/>
                <w:sz w:val="16"/>
                <w:szCs w:val="16"/>
                <w:lang w:eastAsia="pl-PL"/>
              </w:rPr>
              <w:t>adczeń woli w imieniu Wykonawcy</w:t>
            </w:r>
            <w:r w:rsidRPr="009C2468">
              <w:rPr>
                <w:rFonts w:asciiTheme="minorHAnsi" w:hAnsiTheme="minorHAnsi" w:cstheme="minorHAnsi"/>
                <w:i/>
                <w:sz w:val="20"/>
                <w:lang w:eastAsia="pl-PL"/>
              </w:rPr>
              <w:t xml:space="preserve">  </w:t>
            </w:r>
          </w:p>
        </w:tc>
      </w:tr>
    </w:tbl>
    <w:p w14:paraId="3B72ACDA" w14:textId="75184367" w:rsidR="00EA4923" w:rsidRDefault="00EA4923" w:rsidP="000A5EEF">
      <w:pPr>
        <w:spacing w:before="120" w:line="24" w:lineRule="atLeast"/>
        <w:jc w:val="left"/>
        <w:outlineLvl w:val="0"/>
        <w:rPr>
          <w:rFonts w:asciiTheme="minorHAnsi" w:hAnsiTheme="minorHAnsi" w:cstheme="minorHAnsi"/>
          <w:sz w:val="20"/>
        </w:rPr>
      </w:pPr>
    </w:p>
    <w:p w14:paraId="3EDEBBC2" w14:textId="77777777" w:rsidR="00EA4923" w:rsidRDefault="00EA4923">
      <w:pPr>
        <w:spacing w:after="200" w:line="276" w:lineRule="auto"/>
        <w:jc w:val="left"/>
        <w:rPr>
          <w:rFonts w:asciiTheme="minorHAnsi" w:hAnsiTheme="minorHAnsi" w:cstheme="minorHAnsi"/>
          <w:sz w:val="20"/>
        </w:rPr>
      </w:pPr>
      <w:r>
        <w:rPr>
          <w:rFonts w:asciiTheme="minorHAnsi" w:hAnsiTheme="minorHAnsi" w:cstheme="minorHAnsi"/>
          <w:sz w:val="20"/>
        </w:rPr>
        <w:br w:type="page"/>
      </w:r>
    </w:p>
    <w:p w14:paraId="59162487" w14:textId="77777777" w:rsidR="00A25E38" w:rsidRDefault="00A25E38" w:rsidP="00EA4923">
      <w:pPr>
        <w:pStyle w:val="Nagwek1"/>
        <w:shd w:val="clear" w:color="auto" w:fill="C6D9F1" w:themeFill="text2" w:themeFillTint="33"/>
        <w:rPr>
          <w:rFonts w:cstheme="minorHAnsi"/>
          <w:color w:val="000000" w:themeColor="text1"/>
          <w:sz w:val="20"/>
          <w:szCs w:val="20"/>
        </w:rPr>
        <w:sectPr w:rsidR="00A25E38" w:rsidSect="00A25E38">
          <w:headerReference w:type="default" r:id="rId29"/>
          <w:footerReference w:type="default" r:id="rId30"/>
          <w:headerReference w:type="first" r:id="rId31"/>
          <w:footerReference w:type="first" r:id="rId32"/>
          <w:pgSz w:w="11909" w:h="16834" w:code="9"/>
          <w:pgMar w:top="1134" w:right="852" w:bottom="992" w:left="1134" w:header="142" w:footer="376" w:gutter="0"/>
          <w:pgNumType w:start="1"/>
          <w:cols w:space="708"/>
          <w:titlePg/>
          <w:docGrid w:linePitch="299"/>
        </w:sectPr>
      </w:pPr>
    </w:p>
    <w:p w14:paraId="54006F27" w14:textId="1A2358E6" w:rsidR="00EA4923" w:rsidRPr="00B34B83" w:rsidRDefault="00EA4923" w:rsidP="00CB05D3">
      <w:pPr>
        <w:pStyle w:val="Nagwek1"/>
        <w:shd w:val="clear" w:color="auto" w:fill="C6D9F1" w:themeFill="text2" w:themeFillTint="33"/>
        <w:spacing w:before="0"/>
        <w:rPr>
          <w:rFonts w:cstheme="minorHAnsi"/>
          <w:strike/>
          <w:color w:val="000000" w:themeColor="text1"/>
          <w:sz w:val="20"/>
          <w:szCs w:val="20"/>
        </w:rPr>
      </w:pPr>
      <w:bookmarkStart w:id="17" w:name="_Toc210200878"/>
      <w:r w:rsidRPr="00B34B83">
        <w:rPr>
          <w:rFonts w:cstheme="minorHAnsi"/>
          <w:strike/>
          <w:color w:val="000000" w:themeColor="text1"/>
          <w:sz w:val="20"/>
          <w:szCs w:val="20"/>
        </w:rPr>
        <w:t>ZAŁĄCZNIK NR 12 DO SWZ – ANKIETA WERYFIKACJI WYKONAWCY W ZAKRESIE ZAPEWNIENIA GWARANCJI BEZPIECZEŃSTWA PRZETWARZANIA DANYCH OSOBOWYCH</w:t>
      </w:r>
      <w:bookmarkEnd w:id="17"/>
    </w:p>
    <w:p w14:paraId="2FB50801" w14:textId="77777777" w:rsidR="00EA4923" w:rsidRPr="00B34B83" w:rsidRDefault="00EA4923" w:rsidP="00EA4923">
      <w:pPr>
        <w:pStyle w:val="Akapitzlist"/>
        <w:spacing w:before="120" w:line="276" w:lineRule="auto"/>
        <w:ind w:left="284"/>
        <w:jc w:val="left"/>
        <w:outlineLvl w:val="0"/>
        <w:rPr>
          <w:rFonts w:asciiTheme="minorHAnsi" w:hAnsiTheme="minorHAnsi" w:cstheme="minorHAnsi"/>
          <w:b/>
          <w:strike/>
          <w:sz w:val="20"/>
        </w:rPr>
      </w:pPr>
    </w:p>
    <w:p w14:paraId="4F00EA3A" w14:textId="77777777" w:rsidR="00EA4923" w:rsidRPr="00B34B83" w:rsidRDefault="00EA4923" w:rsidP="00EA4923">
      <w:pPr>
        <w:pStyle w:val="Akapitzlist"/>
        <w:spacing w:before="120" w:line="276" w:lineRule="auto"/>
        <w:ind w:left="284"/>
        <w:jc w:val="left"/>
        <w:outlineLvl w:val="0"/>
        <w:rPr>
          <w:rFonts w:asciiTheme="minorHAnsi" w:hAnsiTheme="minorHAnsi" w:cstheme="minorHAnsi"/>
          <w:b/>
          <w:strike/>
          <w:sz w:val="20"/>
        </w:rPr>
      </w:pPr>
    </w:p>
    <w:tbl>
      <w:tblPr>
        <w:tblStyle w:val="Tabela-Siatka"/>
        <w:tblW w:w="0" w:type="auto"/>
        <w:tblInd w:w="-142" w:type="dxa"/>
        <w:tblLook w:val="04A0" w:firstRow="1" w:lastRow="0" w:firstColumn="1" w:lastColumn="0" w:noHBand="0" w:noVBand="1"/>
      </w:tblPr>
      <w:tblGrid>
        <w:gridCol w:w="3965"/>
        <w:gridCol w:w="850"/>
        <w:gridCol w:w="4134"/>
      </w:tblGrid>
      <w:tr w:rsidR="00EA4923" w:rsidRPr="00B34B83" w14:paraId="09C2153A" w14:textId="77777777" w:rsidTr="00077561">
        <w:trPr>
          <w:trHeight w:val="1820"/>
        </w:trPr>
        <w:tc>
          <w:tcPr>
            <w:tcW w:w="3965" w:type="dxa"/>
            <w:tcBorders>
              <w:right w:val="single" w:sz="4" w:space="0" w:color="auto"/>
            </w:tcBorders>
          </w:tcPr>
          <w:p w14:paraId="71268111" w14:textId="77777777" w:rsidR="00EA4923" w:rsidRPr="00B34B83" w:rsidRDefault="00EA4923" w:rsidP="00077561">
            <w:pPr>
              <w:ind w:right="28"/>
              <w:jc w:val="left"/>
              <w:rPr>
                <w:rFonts w:asciiTheme="minorHAnsi" w:hAnsiTheme="minorHAnsi" w:cstheme="minorHAnsi"/>
                <w:b/>
                <w:i/>
                <w:iCs/>
                <w:strike/>
                <w:sz w:val="20"/>
                <w:u w:val="single"/>
              </w:rPr>
            </w:pPr>
            <w:r w:rsidRPr="00B34B83">
              <w:rPr>
                <w:rFonts w:asciiTheme="minorHAnsi" w:hAnsiTheme="minorHAnsi" w:cstheme="minorHAnsi"/>
                <w:b/>
                <w:i/>
                <w:iCs/>
                <w:strike/>
                <w:sz w:val="20"/>
                <w:u w:val="single"/>
              </w:rPr>
              <w:t>Wykonawca (podmiot przetwarzający)</w:t>
            </w:r>
          </w:p>
          <w:p w14:paraId="6D326CBF" w14:textId="77777777" w:rsidR="00EA4923" w:rsidRPr="00B34B83" w:rsidRDefault="00EA4923" w:rsidP="00077561">
            <w:pPr>
              <w:ind w:right="28"/>
              <w:jc w:val="left"/>
              <w:rPr>
                <w:rFonts w:asciiTheme="minorHAnsi" w:hAnsiTheme="minorHAnsi" w:cstheme="minorHAnsi"/>
                <w:strike/>
                <w:sz w:val="20"/>
              </w:rPr>
            </w:pPr>
          </w:p>
          <w:p w14:paraId="4282DA17" w14:textId="77777777" w:rsidR="00EA4923" w:rsidRPr="00B34B83" w:rsidRDefault="00EA4923" w:rsidP="00077561">
            <w:pPr>
              <w:ind w:right="28"/>
              <w:jc w:val="center"/>
              <w:rPr>
                <w:rFonts w:asciiTheme="minorHAnsi" w:hAnsiTheme="minorHAnsi" w:cstheme="minorHAnsi"/>
                <w:strike/>
                <w:sz w:val="20"/>
              </w:rPr>
            </w:pPr>
            <w:r w:rsidRPr="00B34B83">
              <w:rPr>
                <w:rFonts w:asciiTheme="minorHAnsi" w:hAnsiTheme="minorHAnsi" w:cstheme="minorHAnsi"/>
                <w:strike/>
                <w:sz w:val="20"/>
              </w:rPr>
              <w:t>…………………………………………………</w:t>
            </w:r>
          </w:p>
          <w:p w14:paraId="30F58431" w14:textId="77777777" w:rsidR="00EA4923" w:rsidRPr="00B34B83" w:rsidRDefault="00EA4923" w:rsidP="00077561">
            <w:pPr>
              <w:ind w:right="28"/>
              <w:jc w:val="center"/>
              <w:rPr>
                <w:rFonts w:asciiTheme="minorHAnsi" w:hAnsiTheme="minorHAnsi" w:cstheme="minorHAnsi"/>
                <w:strike/>
                <w:sz w:val="20"/>
              </w:rPr>
            </w:pPr>
            <w:r w:rsidRPr="00B34B83">
              <w:rPr>
                <w:rFonts w:asciiTheme="minorHAnsi" w:hAnsiTheme="minorHAnsi" w:cstheme="minorHAnsi"/>
                <w:strike/>
                <w:sz w:val="20"/>
              </w:rPr>
              <w:t>……………………………………………….</w:t>
            </w:r>
          </w:p>
          <w:p w14:paraId="55DD0B7D" w14:textId="77777777" w:rsidR="00EA4923" w:rsidRPr="00B34B83" w:rsidRDefault="00EA4923" w:rsidP="00077561">
            <w:pPr>
              <w:ind w:right="28"/>
              <w:jc w:val="center"/>
              <w:rPr>
                <w:rFonts w:asciiTheme="minorHAnsi" w:hAnsiTheme="minorHAnsi" w:cstheme="minorHAnsi"/>
                <w:i/>
                <w:strike/>
                <w:sz w:val="20"/>
              </w:rPr>
            </w:pPr>
            <w:r w:rsidRPr="00B34B83">
              <w:rPr>
                <w:rFonts w:asciiTheme="minorHAnsi" w:hAnsiTheme="minorHAnsi" w:cstheme="minorHAnsi"/>
                <w:i/>
                <w:strike/>
                <w:sz w:val="20"/>
              </w:rPr>
              <w:t>Nazwa i adres</w:t>
            </w:r>
          </w:p>
          <w:p w14:paraId="1C0EA363" w14:textId="77777777" w:rsidR="00EA4923" w:rsidRPr="00B34B83" w:rsidRDefault="00EA4923" w:rsidP="00077561">
            <w:pPr>
              <w:ind w:right="28"/>
              <w:jc w:val="left"/>
              <w:rPr>
                <w:rFonts w:asciiTheme="minorHAnsi" w:hAnsiTheme="minorHAnsi" w:cstheme="minorHAnsi"/>
                <w:strike/>
                <w:sz w:val="20"/>
              </w:rPr>
            </w:pPr>
          </w:p>
        </w:tc>
        <w:tc>
          <w:tcPr>
            <w:tcW w:w="850" w:type="dxa"/>
            <w:tcBorders>
              <w:top w:val="nil"/>
              <w:left w:val="single" w:sz="4" w:space="0" w:color="auto"/>
              <w:bottom w:val="nil"/>
              <w:right w:val="single" w:sz="4" w:space="0" w:color="auto"/>
            </w:tcBorders>
          </w:tcPr>
          <w:p w14:paraId="789ED2CB" w14:textId="77777777" w:rsidR="00EA4923" w:rsidRPr="00B34B83" w:rsidRDefault="00EA4923" w:rsidP="00077561">
            <w:pPr>
              <w:spacing w:line="360" w:lineRule="auto"/>
              <w:rPr>
                <w:rFonts w:asciiTheme="minorHAnsi" w:eastAsiaTheme="majorEastAsia" w:hAnsiTheme="minorHAnsi" w:cstheme="minorHAnsi"/>
                <w:b/>
                <w:i/>
                <w:iCs/>
                <w:strike/>
                <w:sz w:val="20"/>
                <w:u w:val="single"/>
              </w:rPr>
            </w:pPr>
          </w:p>
        </w:tc>
        <w:tc>
          <w:tcPr>
            <w:tcW w:w="4134" w:type="dxa"/>
            <w:tcBorders>
              <w:left w:val="single" w:sz="4" w:space="0" w:color="auto"/>
            </w:tcBorders>
          </w:tcPr>
          <w:p w14:paraId="0009C10B" w14:textId="77777777" w:rsidR="00EA4923" w:rsidRPr="00B34B83" w:rsidRDefault="00EA4923" w:rsidP="00077561">
            <w:pPr>
              <w:spacing w:line="360" w:lineRule="auto"/>
              <w:rPr>
                <w:rFonts w:asciiTheme="minorHAnsi" w:eastAsiaTheme="majorEastAsia" w:hAnsiTheme="minorHAnsi" w:cstheme="minorHAnsi"/>
                <w:b/>
                <w:i/>
                <w:iCs/>
                <w:strike/>
                <w:sz w:val="20"/>
                <w:u w:val="single"/>
              </w:rPr>
            </w:pPr>
            <w:r w:rsidRPr="00B34B83">
              <w:rPr>
                <w:rFonts w:asciiTheme="minorHAnsi" w:eastAsiaTheme="majorEastAsia" w:hAnsiTheme="minorHAnsi" w:cstheme="minorHAnsi"/>
                <w:b/>
                <w:i/>
                <w:iCs/>
                <w:strike/>
                <w:sz w:val="20"/>
                <w:u w:val="single"/>
              </w:rPr>
              <w:t xml:space="preserve">Zamawiający </w:t>
            </w:r>
          </w:p>
          <w:p w14:paraId="71C9C0F9" w14:textId="77777777" w:rsidR="00EA4923" w:rsidRPr="00B34B83" w:rsidRDefault="00EA4923" w:rsidP="00EA4923">
            <w:pPr>
              <w:spacing w:before="120" w:after="120" w:line="240" w:lineRule="auto"/>
              <w:contextualSpacing/>
              <w:jc w:val="center"/>
              <w:rPr>
                <w:rFonts w:asciiTheme="minorHAnsi" w:eastAsia="Calibri" w:hAnsiTheme="minorHAnsi" w:cstheme="minorHAnsi"/>
                <w:b/>
                <w:strike/>
                <w:sz w:val="20"/>
              </w:rPr>
            </w:pPr>
            <w:r w:rsidRPr="00B34B83">
              <w:rPr>
                <w:rFonts w:asciiTheme="minorHAnsi" w:eastAsia="Calibri" w:hAnsiTheme="minorHAnsi" w:cstheme="minorHAnsi"/>
                <w:b/>
                <w:strike/>
                <w:sz w:val="20"/>
              </w:rPr>
              <w:t>PGE Dystrybucja S.A.</w:t>
            </w:r>
          </w:p>
          <w:p w14:paraId="63FCF5FC" w14:textId="77777777" w:rsidR="00EA4923" w:rsidRPr="00B34B83" w:rsidRDefault="00EA4923" w:rsidP="00EA4923">
            <w:pPr>
              <w:spacing w:before="120" w:after="120" w:line="240" w:lineRule="auto"/>
              <w:contextualSpacing/>
              <w:jc w:val="center"/>
              <w:rPr>
                <w:rFonts w:asciiTheme="minorHAnsi" w:eastAsia="Calibri" w:hAnsiTheme="minorHAnsi" w:cstheme="minorHAnsi"/>
                <w:strike/>
                <w:sz w:val="20"/>
              </w:rPr>
            </w:pPr>
            <w:r w:rsidRPr="00B34B83">
              <w:rPr>
                <w:rFonts w:asciiTheme="minorHAnsi" w:eastAsia="Calibri" w:hAnsiTheme="minorHAnsi" w:cstheme="minorHAnsi"/>
                <w:strike/>
                <w:sz w:val="20"/>
              </w:rPr>
              <w:t>w imieniu i na rzecz której działa:</w:t>
            </w:r>
          </w:p>
          <w:p w14:paraId="7A75A32E" w14:textId="77777777" w:rsidR="00EA4923" w:rsidRPr="00B34B83" w:rsidRDefault="00EA4923" w:rsidP="00EA4923">
            <w:pPr>
              <w:spacing w:before="120" w:after="120" w:line="240" w:lineRule="auto"/>
              <w:contextualSpacing/>
              <w:jc w:val="center"/>
              <w:rPr>
                <w:rFonts w:asciiTheme="minorHAnsi" w:eastAsia="Calibri" w:hAnsiTheme="minorHAnsi" w:cstheme="minorHAnsi"/>
                <w:b/>
                <w:strike/>
                <w:sz w:val="20"/>
              </w:rPr>
            </w:pPr>
            <w:r w:rsidRPr="00B34B83">
              <w:rPr>
                <w:rFonts w:asciiTheme="minorHAnsi" w:eastAsia="Calibri" w:hAnsiTheme="minorHAnsi" w:cstheme="minorHAnsi"/>
                <w:b/>
                <w:strike/>
                <w:sz w:val="20"/>
              </w:rPr>
              <w:t>PGE Dystrybucja S.A. Oddział Warszawa</w:t>
            </w:r>
          </w:p>
          <w:p w14:paraId="49818B19" w14:textId="0E02055D" w:rsidR="00EA4923" w:rsidRPr="00B34B83" w:rsidRDefault="00EA4923" w:rsidP="00EA4923">
            <w:pPr>
              <w:spacing w:line="360" w:lineRule="auto"/>
              <w:jc w:val="center"/>
              <w:rPr>
                <w:rFonts w:asciiTheme="minorHAnsi" w:eastAsiaTheme="majorEastAsia" w:hAnsiTheme="minorHAnsi" w:cstheme="minorHAnsi"/>
                <w:i/>
                <w:iCs/>
                <w:strike/>
                <w:sz w:val="20"/>
              </w:rPr>
            </w:pPr>
            <w:r w:rsidRPr="00B34B83">
              <w:rPr>
                <w:rFonts w:asciiTheme="minorHAnsi" w:eastAsia="Calibri" w:hAnsiTheme="minorHAnsi" w:cstheme="minorHAnsi"/>
                <w:strike/>
                <w:color w:val="000000"/>
                <w:sz w:val="20"/>
              </w:rPr>
              <w:t>ul. Marsa 95, 04-470 Warszawa.</w:t>
            </w:r>
          </w:p>
        </w:tc>
      </w:tr>
    </w:tbl>
    <w:p w14:paraId="75B50F0F" w14:textId="77777777" w:rsidR="00EA4923" w:rsidRPr="00B34B83" w:rsidRDefault="00EA4923" w:rsidP="00EA4923">
      <w:pPr>
        <w:pStyle w:val="Akapitzlist"/>
        <w:spacing w:before="120" w:line="276" w:lineRule="auto"/>
        <w:ind w:left="284"/>
        <w:jc w:val="left"/>
        <w:outlineLvl w:val="0"/>
        <w:rPr>
          <w:rFonts w:asciiTheme="minorHAnsi" w:hAnsiTheme="minorHAnsi" w:cstheme="minorHAnsi"/>
          <w:b/>
          <w:strike/>
          <w:sz w:val="20"/>
        </w:rPr>
      </w:pPr>
    </w:p>
    <w:p w14:paraId="3E0FAD1B" w14:textId="77777777" w:rsidR="00EA4923" w:rsidRPr="00B34B83" w:rsidRDefault="00EA4923" w:rsidP="00EA4923">
      <w:pPr>
        <w:pStyle w:val="Akapitzlist"/>
        <w:spacing w:before="120" w:line="276" w:lineRule="auto"/>
        <w:ind w:left="284"/>
        <w:jc w:val="left"/>
        <w:outlineLvl w:val="0"/>
        <w:rPr>
          <w:rFonts w:asciiTheme="minorHAnsi" w:hAnsiTheme="minorHAnsi" w:cstheme="minorHAnsi"/>
          <w:b/>
          <w:strike/>
          <w:sz w:val="20"/>
        </w:rPr>
      </w:pPr>
    </w:p>
    <w:p w14:paraId="7A70CBFB" w14:textId="77777777" w:rsidR="00EA4923" w:rsidRPr="00B34B83" w:rsidRDefault="00EA4923" w:rsidP="00EA4923">
      <w:pPr>
        <w:tabs>
          <w:tab w:val="left" w:pos="1628"/>
        </w:tabs>
        <w:jc w:val="center"/>
        <w:rPr>
          <w:rFonts w:asciiTheme="minorHAnsi" w:hAnsiTheme="minorHAnsi" w:cstheme="minorHAnsi"/>
          <w:b/>
          <w:strike/>
          <w:sz w:val="20"/>
        </w:rPr>
      </w:pPr>
      <w:r w:rsidRPr="00B34B83">
        <w:rPr>
          <w:rFonts w:asciiTheme="minorHAnsi" w:hAnsiTheme="minorHAnsi" w:cstheme="minorHAnsi"/>
          <w:b/>
          <w:strike/>
          <w:sz w:val="20"/>
        </w:rPr>
        <w:t>ANKIETA WERYFIKACJI WYKONAWCY W ZAKRESIE ZAPEWNIENIA GWARANCJI BEZPIECZEŃSTWA PRZETWARZANIA DANYCH OSOBOWYCH</w:t>
      </w:r>
    </w:p>
    <w:p w14:paraId="544E60F5" w14:textId="77777777" w:rsidR="00EA4923" w:rsidRPr="00B34B83" w:rsidRDefault="00EA4923" w:rsidP="00EA4923">
      <w:pPr>
        <w:rPr>
          <w:rFonts w:asciiTheme="minorHAnsi" w:hAnsiTheme="minorHAnsi" w:cstheme="minorHAnsi"/>
          <w:strike/>
          <w:sz w:val="20"/>
        </w:rPr>
      </w:pPr>
    </w:p>
    <w:p w14:paraId="5DEA6BBF" w14:textId="77777777" w:rsidR="00EA4923" w:rsidRPr="00B34B83" w:rsidRDefault="00EA4923" w:rsidP="00EA4923">
      <w:pPr>
        <w:rPr>
          <w:rFonts w:asciiTheme="minorHAnsi" w:hAnsiTheme="minorHAnsi" w:cstheme="minorHAnsi"/>
          <w:strike/>
          <w:sz w:val="20"/>
        </w:rPr>
      </w:pPr>
    </w:p>
    <w:p w14:paraId="46AA7DE7" w14:textId="063575F4" w:rsidR="00A25E38" w:rsidRPr="00B34B83" w:rsidRDefault="00EA4923" w:rsidP="00A25E38">
      <w:pPr>
        <w:spacing w:after="120" w:line="240" w:lineRule="auto"/>
        <w:rPr>
          <w:rFonts w:asciiTheme="minorHAnsi" w:hAnsiTheme="minorHAnsi" w:cstheme="minorHAnsi"/>
          <w:strike/>
          <w:sz w:val="20"/>
          <w:lang w:eastAsia="pl-PL"/>
        </w:rPr>
      </w:pPr>
      <w:r w:rsidRPr="00B34B83">
        <w:rPr>
          <w:rFonts w:asciiTheme="minorHAnsi" w:hAnsiTheme="minorHAnsi" w:cstheme="minorHAnsi"/>
          <w:strike/>
          <w:sz w:val="20"/>
          <w:lang w:eastAsia="pl-PL"/>
        </w:rPr>
        <w:t xml:space="preserve">W związku z Ofertą Wykonawcy złożoną w postępowaniu zakupowym nr </w:t>
      </w:r>
      <w:r w:rsidR="00F8623A" w:rsidRPr="00B34B83">
        <w:rPr>
          <w:rFonts w:asciiTheme="minorHAnsi" w:hAnsiTheme="minorHAnsi" w:cstheme="minorHAnsi"/>
          <w:strike/>
          <w:sz w:val="20"/>
          <w:szCs w:val="22"/>
        </w:rPr>
        <w:t>POST/DYS/OW/GZ/0</w:t>
      </w:r>
      <w:r w:rsidRPr="00B34B83">
        <w:rPr>
          <w:rFonts w:asciiTheme="minorHAnsi" w:hAnsiTheme="minorHAnsi" w:cstheme="minorHAnsi"/>
          <w:strike/>
          <w:sz w:val="20"/>
          <w:szCs w:val="22"/>
        </w:rPr>
        <w:fldChar w:fldCharType="begin"/>
      </w:r>
      <w:r w:rsidRPr="00B34B83">
        <w:rPr>
          <w:rFonts w:asciiTheme="minorHAnsi" w:hAnsiTheme="minorHAnsi" w:cstheme="minorHAnsi"/>
          <w:strike/>
          <w:sz w:val="20"/>
          <w:szCs w:val="22"/>
        </w:rPr>
        <w:instrText xml:space="preserve"> MERGEFIELD "nr_postepowania" </w:instrText>
      </w:r>
      <w:r w:rsidRPr="00B34B83">
        <w:rPr>
          <w:rFonts w:asciiTheme="minorHAnsi" w:hAnsiTheme="minorHAnsi" w:cstheme="minorHAnsi"/>
          <w:strike/>
          <w:sz w:val="20"/>
          <w:szCs w:val="22"/>
        </w:rPr>
        <w:fldChar w:fldCharType="separate"/>
      </w:r>
      <w:r w:rsidR="008F3D5A" w:rsidRPr="00B34B83">
        <w:rPr>
          <w:rFonts w:asciiTheme="minorHAnsi" w:hAnsiTheme="minorHAnsi" w:cstheme="minorHAnsi"/>
          <w:strike/>
          <w:noProof/>
          <w:sz w:val="20"/>
          <w:szCs w:val="22"/>
        </w:rPr>
        <w:t>1435</w:t>
      </w:r>
      <w:r w:rsidRPr="00B34B83">
        <w:rPr>
          <w:rFonts w:asciiTheme="minorHAnsi" w:hAnsiTheme="minorHAnsi" w:cstheme="minorHAnsi"/>
          <w:strike/>
          <w:sz w:val="20"/>
          <w:szCs w:val="22"/>
        </w:rPr>
        <w:fldChar w:fldCharType="end"/>
      </w:r>
      <w:r w:rsidR="00BA2E98" w:rsidRPr="00B34B83">
        <w:rPr>
          <w:rFonts w:asciiTheme="minorHAnsi" w:hAnsiTheme="minorHAnsi" w:cstheme="minorHAnsi"/>
          <w:strike/>
          <w:sz w:val="20"/>
          <w:szCs w:val="22"/>
        </w:rPr>
        <w:t>/202</w:t>
      </w:r>
      <w:r w:rsidR="008A725C" w:rsidRPr="00B34B83">
        <w:rPr>
          <w:rFonts w:asciiTheme="minorHAnsi" w:hAnsiTheme="minorHAnsi" w:cstheme="minorHAnsi"/>
          <w:strike/>
          <w:sz w:val="20"/>
          <w:szCs w:val="22"/>
        </w:rPr>
        <w:t>6</w:t>
      </w:r>
      <w:r w:rsidRPr="00B34B83">
        <w:rPr>
          <w:rFonts w:asciiTheme="minorHAnsi" w:hAnsiTheme="minorHAnsi" w:cstheme="minorHAnsi"/>
          <w:strike/>
          <w:sz w:val="20"/>
          <w:lang w:eastAsia="pl-PL"/>
        </w:rPr>
        <w:t xml:space="preserve"> prowadzonym w trybie przetargu nieograniczonego pn. „</w:t>
      </w:r>
      <w:r w:rsidRPr="00B34B83">
        <w:rPr>
          <w:rFonts w:asciiTheme="minorHAnsi" w:hAnsiTheme="minorHAnsi" w:cstheme="minorHAnsi"/>
          <w:strike/>
          <w:sz w:val="20"/>
          <w:lang w:eastAsia="pl-PL"/>
        </w:rPr>
        <w:fldChar w:fldCharType="begin"/>
      </w:r>
      <w:r w:rsidRPr="00B34B83">
        <w:rPr>
          <w:rFonts w:asciiTheme="minorHAnsi" w:hAnsiTheme="minorHAnsi" w:cstheme="minorHAnsi"/>
          <w:strike/>
          <w:sz w:val="20"/>
          <w:lang w:eastAsia="pl-PL"/>
        </w:rPr>
        <w:instrText xml:space="preserve"> MERGEFIELD "nazwa_post" </w:instrText>
      </w:r>
      <w:r w:rsidRPr="00B34B83">
        <w:rPr>
          <w:rFonts w:asciiTheme="minorHAnsi" w:hAnsiTheme="minorHAnsi" w:cstheme="minorHAnsi"/>
          <w:strike/>
          <w:sz w:val="20"/>
          <w:lang w:eastAsia="pl-PL"/>
        </w:rPr>
        <w:fldChar w:fldCharType="separate"/>
      </w:r>
      <w:r w:rsidR="008F3D5A" w:rsidRPr="00B34B83">
        <w:rPr>
          <w:rFonts w:asciiTheme="minorHAnsi" w:hAnsiTheme="minorHAnsi" w:cstheme="minorHAnsi"/>
          <w:strike/>
          <w:noProof/>
          <w:sz w:val="20"/>
          <w:lang w:eastAsia="pl-PL"/>
        </w:rPr>
        <w:t>Sukcesywna dostawa artykułów spożywczych do Ośrodka Konferencyjno-Szkoleniowego PGE Dystrybucja S.A. OKS „ Złote Brzozy” w podziale na 2 zadania: zadanie 1: sukcesywna dostawa mrożonych filetów rybnych, ryb świeżych, produkt</w:t>
      </w:r>
      <w:r w:rsidR="009C1370">
        <w:rPr>
          <w:rFonts w:asciiTheme="minorHAnsi" w:hAnsiTheme="minorHAnsi" w:cstheme="minorHAnsi"/>
          <w:strike/>
          <w:noProof/>
          <w:sz w:val="20"/>
          <w:lang w:eastAsia="pl-PL"/>
        </w:rPr>
        <w:t>ó</w:t>
      </w:r>
      <w:r w:rsidR="008F3D5A" w:rsidRPr="00B34B83">
        <w:rPr>
          <w:rFonts w:asciiTheme="minorHAnsi" w:hAnsiTheme="minorHAnsi" w:cstheme="minorHAnsi"/>
          <w:strike/>
          <w:noProof/>
          <w:sz w:val="20"/>
          <w:lang w:eastAsia="pl-PL"/>
        </w:rPr>
        <w:t>w rybnych; zadanie 2: sukcesywna dostawa owoców, warzyw, owoców sezonowych</w:t>
      </w:r>
      <w:r w:rsidRPr="00B34B83">
        <w:rPr>
          <w:rFonts w:asciiTheme="minorHAnsi" w:hAnsiTheme="minorHAnsi" w:cstheme="minorHAnsi"/>
          <w:strike/>
          <w:sz w:val="20"/>
          <w:lang w:eastAsia="pl-PL"/>
        </w:rPr>
        <w:fldChar w:fldCharType="end"/>
      </w:r>
      <w:r w:rsidRPr="00B34B83">
        <w:rPr>
          <w:rFonts w:asciiTheme="minorHAnsi" w:hAnsiTheme="minorHAnsi" w:cstheme="minorHAnsi"/>
          <w:strike/>
          <w:sz w:val="20"/>
          <w:lang w:eastAsia="pl-PL"/>
        </w:rPr>
        <w:t>”</w:t>
      </w:r>
      <w:r w:rsidRPr="00B34B83">
        <w:rPr>
          <w:rFonts w:asciiTheme="minorHAnsi" w:hAnsiTheme="minorHAnsi" w:cstheme="minorHAnsi"/>
          <w:strike/>
          <w:sz w:val="20"/>
        </w:rPr>
        <w:t>, po</w:t>
      </w:r>
      <w:r w:rsidRPr="00B34B83">
        <w:rPr>
          <w:rFonts w:asciiTheme="minorHAnsi" w:hAnsiTheme="minorHAnsi" w:cstheme="minorHAnsi"/>
          <w:strike/>
          <w:sz w:val="20"/>
          <w:lang w:eastAsia="pl-PL"/>
        </w:rPr>
        <w:t>niżej wskazujemy informacje dotyczące zapewnienia gwarancji bezpieczeństwa przetwarzania danych osobowych:</w:t>
      </w:r>
    </w:p>
    <w:p w14:paraId="44100D33" w14:textId="77777777" w:rsidR="00EA4923" w:rsidRPr="00B34B83" w:rsidRDefault="00EA4923" w:rsidP="00A25E38">
      <w:pPr>
        <w:jc w:val="right"/>
        <w:rPr>
          <w:rFonts w:asciiTheme="minorHAnsi" w:hAnsiTheme="minorHAnsi" w:cstheme="minorHAnsi"/>
          <w:strike/>
          <w:sz w:val="20"/>
          <w:lang w:eastAsia="pl-PL"/>
        </w:rPr>
      </w:pPr>
    </w:p>
    <w:tbl>
      <w:tblPr>
        <w:tblpPr w:leftFromText="141" w:rightFromText="141" w:vertAnchor="text" w:tblpY="1"/>
        <w:tblOverlap w:val="neve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8448"/>
      </w:tblGrid>
      <w:tr w:rsidR="00EA4923" w:rsidRPr="00B34B83" w14:paraId="49EB4756" w14:textId="77777777" w:rsidTr="00A25E38">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15ACE209" w14:textId="77777777" w:rsidR="00EA4923" w:rsidRPr="00B34B83" w:rsidRDefault="00EA4923" w:rsidP="00A25E38">
            <w:pPr>
              <w:pStyle w:val="opis"/>
              <w:tabs>
                <w:tab w:val="left" w:pos="415"/>
              </w:tabs>
              <w:spacing w:line="300" w:lineRule="auto"/>
              <w:ind w:left="0" w:right="0"/>
              <w:jc w:val="center"/>
              <w:rPr>
                <w:rFonts w:asciiTheme="minorHAnsi" w:hAnsiTheme="minorHAnsi" w:cstheme="minorHAnsi"/>
                <w:i/>
                <w:strike/>
                <w:sz w:val="20"/>
              </w:rPr>
            </w:pPr>
            <w:r w:rsidRPr="00B34B83">
              <w:rPr>
                <w:rFonts w:asciiTheme="minorHAnsi" w:hAnsiTheme="minorHAnsi" w:cstheme="minorHAnsi"/>
                <w:i/>
                <w:strike/>
                <w:sz w:val="20"/>
              </w:rPr>
              <w:t>Lp.</w:t>
            </w:r>
          </w:p>
        </w:tc>
        <w:tc>
          <w:tcPr>
            <w:tcW w:w="844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46821F4" w14:textId="77777777" w:rsidR="00EA4923" w:rsidRPr="00B34B83" w:rsidRDefault="00EA4923" w:rsidP="00A25E38">
            <w:pPr>
              <w:pStyle w:val="opis"/>
              <w:spacing w:line="300" w:lineRule="auto"/>
              <w:ind w:left="0"/>
              <w:jc w:val="center"/>
              <w:rPr>
                <w:rFonts w:asciiTheme="minorHAnsi" w:hAnsiTheme="minorHAnsi" w:cstheme="minorHAnsi"/>
                <w:i/>
                <w:strike/>
                <w:sz w:val="20"/>
              </w:rPr>
            </w:pPr>
            <w:r w:rsidRPr="00B34B83">
              <w:rPr>
                <w:rFonts w:asciiTheme="minorHAnsi" w:hAnsiTheme="minorHAnsi" w:cstheme="minorHAnsi"/>
                <w:i/>
                <w:strike/>
                <w:sz w:val="20"/>
              </w:rPr>
              <w:t>Wymagany przez Zmawiającego zakres informacji / Informacje Wykonawcy (podmiotu przetwarzającego dane osobowe)</w:t>
            </w:r>
          </w:p>
        </w:tc>
      </w:tr>
      <w:tr w:rsidR="00EA4923" w:rsidRPr="00B34B83" w14:paraId="497D5DE4" w14:textId="77777777" w:rsidTr="00A25E38">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621C82D6" w14:textId="77777777" w:rsidR="00EA4923" w:rsidRPr="00B34B83" w:rsidRDefault="00EA4923" w:rsidP="00A25E38">
            <w:pPr>
              <w:pStyle w:val="opis"/>
              <w:tabs>
                <w:tab w:val="left" w:pos="415"/>
              </w:tabs>
              <w:spacing w:line="300" w:lineRule="auto"/>
              <w:ind w:left="0" w:right="0"/>
              <w:jc w:val="center"/>
              <w:rPr>
                <w:rFonts w:asciiTheme="minorHAnsi" w:hAnsiTheme="minorHAnsi" w:cstheme="minorHAnsi"/>
                <w:strike/>
                <w:sz w:val="20"/>
              </w:rPr>
            </w:pPr>
            <w:r w:rsidRPr="00B34B83">
              <w:rPr>
                <w:rFonts w:asciiTheme="minorHAnsi" w:hAnsiTheme="minorHAnsi" w:cstheme="minorHAnsi"/>
                <w:strike/>
                <w:sz w:val="20"/>
              </w:rPr>
              <w:t>1</w:t>
            </w:r>
          </w:p>
        </w:tc>
        <w:tc>
          <w:tcPr>
            <w:tcW w:w="8448" w:type="dxa"/>
            <w:tcBorders>
              <w:top w:val="single" w:sz="4" w:space="0" w:color="auto"/>
              <w:left w:val="single" w:sz="4" w:space="0" w:color="auto"/>
              <w:bottom w:val="single" w:sz="4" w:space="0" w:color="auto"/>
              <w:right w:val="single" w:sz="4" w:space="0" w:color="auto"/>
            </w:tcBorders>
            <w:vAlign w:val="center"/>
          </w:tcPr>
          <w:p w14:paraId="7AD4285A" w14:textId="77777777" w:rsidR="00EA4923" w:rsidRPr="00B34B83" w:rsidRDefault="00EA4923" w:rsidP="00A25E38">
            <w:pPr>
              <w:pStyle w:val="opis"/>
              <w:spacing w:line="300" w:lineRule="auto"/>
              <w:ind w:left="0"/>
              <w:jc w:val="left"/>
              <w:rPr>
                <w:rFonts w:asciiTheme="minorHAnsi" w:hAnsiTheme="minorHAnsi" w:cstheme="minorHAnsi"/>
                <w:strike/>
                <w:sz w:val="20"/>
              </w:rPr>
            </w:pPr>
            <w:r w:rsidRPr="00B34B83">
              <w:rPr>
                <w:rFonts w:asciiTheme="minorHAnsi" w:hAnsiTheme="minorHAnsi" w:cstheme="minorHAnsi"/>
                <w:strike/>
                <w:sz w:val="20"/>
              </w:rPr>
              <w:t>Pełna nazwa podmiotu przetwarzającego dane osobowe:</w:t>
            </w:r>
          </w:p>
          <w:p w14:paraId="381CF204" w14:textId="77777777" w:rsidR="00EA4923" w:rsidRPr="00B34B83" w:rsidRDefault="00EA4923" w:rsidP="00A25E38">
            <w:pPr>
              <w:pStyle w:val="opis"/>
              <w:spacing w:line="300" w:lineRule="auto"/>
              <w:ind w:left="0"/>
              <w:jc w:val="left"/>
              <w:rPr>
                <w:rFonts w:asciiTheme="minorHAnsi" w:hAnsiTheme="minorHAnsi" w:cstheme="minorHAnsi"/>
                <w:strike/>
                <w:sz w:val="20"/>
              </w:rPr>
            </w:pPr>
            <w:r w:rsidRPr="00B34B83">
              <w:rPr>
                <w:rFonts w:asciiTheme="minorHAnsi" w:hAnsiTheme="minorHAnsi" w:cstheme="minorHAnsi"/>
                <w:strike/>
                <w:sz w:val="20"/>
              </w:rPr>
              <w:t>...</w:t>
            </w:r>
          </w:p>
        </w:tc>
      </w:tr>
      <w:tr w:rsidR="00EA4923" w:rsidRPr="00B34B83" w14:paraId="1C1D60E2" w14:textId="77777777" w:rsidTr="00A25E38">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6987D6E2" w14:textId="77777777" w:rsidR="00EA4923" w:rsidRPr="00B34B83" w:rsidRDefault="00EA4923" w:rsidP="00A25E38">
            <w:pPr>
              <w:pStyle w:val="opis"/>
              <w:tabs>
                <w:tab w:val="left" w:pos="415"/>
              </w:tabs>
              <w:spacing w:line="300" w:lineRule="auto"/>
              <w:ind w:left="0" w:right="0"/>
              <w:jc w:val="center"/>
              <w:rPr>
                <w:rFonts w:asciiTheme="minorHAnsi" w:hAnsiTheme="minorHAnsi" w:cstheme="minorHAnsi"/>
                <w:strike/>
                <w:sz w:val="20"/>
              </w:rPr>
            </w:pPr>
            <w:r w:rsidRPr="00B34B83">
              <w:rPr>
                <w:rFonts w:asciiTheme="minorHAnsi" w:hAnsiTheme="minorHAnsi" w:cstheme="minorHAnsi"/>
                <w:strike/>
                <w:sz w:val="20"/>
              </w:rPr>
              <w:t>2</w:t>
            </w:r>
          </w:p>
        </w:tc>
        <w:tc>
          <w:tcPr>
            <w:tcW w:w="8448" w:type="dxa"/>
            <w:tcBorders>
              <w:top w:val="single" w:sz="4" w:space="0" w:color="auto"/>
              <w:left w:val="single" w:sz="4" w:space="0" w:color="auto"/>
              <w:bottom w:val="single" w:sz="4" w:space="0" w:color="auto"/>
              <w:right w:val="single" w:sz="4" w:space="0" w:color="auto"/>
            </w:tcBorders>
            <w:vAlign w:val="center"/>
          </w:tcPr>
          <w:p w14:paraId="1B4B7AE3" w14:textId="77777777" w:rsidR="00EA4923" w:rsidRPr="00B34B83" w:rsidRDefault="00EA4923" w:rsidP="00A25E38">
            <w:pPr>
              <w:rPr>
                <w:rFonts w:asciiTheme="minorHAnsi" w:hAnsiTheme="minorHAnsi" w:cstheme="minorHAnsi"/>
                <w:strike/>
                <w:sz w:val="20"/>
              </w:rPr>
            </w:pPr>
            <w:r w:rsidRPr="00B34B83">
              <w:rPr>
                <w:rFonts w:asciiTheme="minorHAnsi" w:hAnsiTheme="minorHAnsi" w:cstheme="minorHAnsi"/>
                <w:strike/>
                <w:sz w:val="20"/>
              </w:rPr>
              <w:t>Adres siedziby podmiotu przetwarzającego - prosimy o podanie adresu siedziby z CEIDG lub KRS:</w:t>
            </w:r>
          </w:p>
          <w:p w14:paraId="39B627B0" w14:textId="77777777" w:rsidR="00EA4923" w:rsidRPr="00B34B83" w:rsidRDefault="00EA4923" w:rsidP="00A25E38">
            <w:pPr>
              <w:rPr>
                <w:rFonts w:asciiTheme="minorHAnsi" w:hAnsiTheme="minorHAnsi" w:cstheme="minorHAnsi"/>
                <w:strike/>
                <w:sz w:val="20"/>
              </w:rPr>
            </w:pPr>
            <w:r w:rsidRPr="00B34B83">
              <w:rPr>
                <w:rFonts w:asciiTheme="minorHAnsi" w:hAnsiTheme="minorHAnsi" w:cstheme="minorHAnsi"/>
                <w:strike/>
                <w:sz w:val="20"/>
              </w:rPr>
              <w:t>...</w:t>
            </w:r>
          </w:p>
        </w:tc>
      </w:tr>
      <w:tr w:rsidR="00EA4923" w:rsidRPr="00B34B83" w14:paraId="3393E6FA" w14:textId="77777777" w:rsidTr="00A25E38">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2E1A7EB1" w14:textId="77777777" w:rsidR="00EA4923" w:rsidRPr="00B34B83" w:rsidRDefault="00EA4923" w:rsidP="00A25E38">
            <w:pPr>
              <w:pStyle w:val="opis"/>
              <w:tabs>
                <w:tab w:val="left" w:pos="415"/>
              </w:tabs>
              <w:spacing w:line="300" w:lineRule="auto"/>
              <w:ind w:left="0" w:right="0"/>
              <w:jc w:val="center"/>
              <w:rPr>
                <w:rFonts w:asciiTheme="minorHAnsi" w:hAnsiTheme="minorHAnsi" w:cstheme="minorHAnsi"/>
                <w:strike/>
                <w:sz w:val="20"/>
              </w:rPr>
            </w:pPr>
            <w:r w:rsidRPr="00B34B83">
              <w:rPr>
                <w:rFonts w:asciiTheme="minorHAnsi" w:hAnsiTheme="minorHAnsi" w:cstheme="minorHAnsi"/>
                <w:strike/>
                <w:sz w:val="20"/>
              </w:rPr>
              <w:t>3</w:t>
            </w:r>
          </w:p>
        </w:tc>
        <w:tc>
          <w:tcPr>
            <w:tcW w:w="8448" w:type="dxa"/>
            <w:tcBorders>
              <w:top w:val="single" w:sz="4" w:space="0" w:color="auto"/>
              <w:left w:val="single" w:sz="4" w:space="0" w:color="auto"/>
              <w:bottom w:val="single" w:sz="4" w:space="0" w:color="auto"/>
              <w:right w:val="single" w:sz="4" w:space="0" w:color="auto"/>
            </w:tcBorders>
            <w:vAlign w:val="center"/>
          </w:tcPr>
          <w:p w14:paraId="497B15CE" w14:textId="77777777" w:rsidR="00EA4923" w:rsidRPr="00B34B83" w:rsidRDefault="00EA4923" w:rsidP="00A25E38">
            <w:pPr>
              <w:rPr>
                <w:rFonts w:asciiTheme="minorHAnsi" w:hAnsiTheme="minorHAnsi" w:cstheme="minorHAnsi"/>
                <w:strike/>
                <w:sz w:val="20"/>
              </w:rPr>
            </w:pPr>
            <w:r w:rsidRPr="00B34B83">
              <w:rPr>
                <w:rFonts w:asciiTheme="minorHAnsi" w:hAnsiTheme="minorHAnsi" w:cstheme="minorHAnsi"/>
                <w:strike/>
                <w:sz w:val="20"/>
              </w:rPr>
              <w:t xml:space="preserve">Prosimy o podanie krótkiego opisu charakterystyki prowadzonej działalności przez podmiot przetwarzający - w kilku zdaniach: </w:t>
            </w:r>
          </w:p>
          <w:p w14:paraId="120060F2" w14:textId="77777777" w:rsidR="00EA4923" w:rsidRPr="00B34B83" w:rsidRDefault="00EA4923" w:rsidP="00A25E38">
            <w:pPr>
              <w:pStyle w:val="opis"/>
              <w:spacing w:line="300" w:lineRule="auto"/>
              <w:ind w:left="0"/>
              <w:jc w:val="left"/>
              <w:rPr>
                <w:rFonts w:asciiTheme="minorHAnsi" w:hAnsiTheme="minorHAnsi" w:cstheme="minorHAnsi"/>
                <w:strike/>
                <w:sz w:val="20"/>
              </w:rPr>
            </w:pPr>
            <w:r w:rsidRPr="00B34B83">
              <w:rPr>
                <w:rFonts w:asciiTheme="minorHAnsi" w:hAnsiTheme="minorHAnsi" w:cstheme="minorHAnsi"/>
                <w:strike/>
                <w:sz w:val="20"/>
              </w:rPr>
              <w:t>...</w:t>
            </w:r>
          </w:p>
        </w:tc>
      </w:tr>
      <w:tr w:rsidR="00EA4923" w:rsidRPr="00B34B83" w14:paraId="18DF6018" w14:textId="77777777" w:rsidTr="00A25E38">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4C10CE1A" w14:textId="77777777" w:rsidR="00EA4923" w:rsidRPr="00B34B83" w:rsidRDefault="00EA4923" w:rsidP="00A25E38">
            <w:pPr>
              <w:pStyle w:val="opis"/>
              <w:tabs>
                <w:tab w:val="left" w:pos="415"/>
              </w:tabs>
              <w:spacing w:line="300" w:lineRule="auto"/>
              <w:ind w:left="0" w:right="0"/>
              <w:jc w:val="center"/>
              <w:rPr>
                <w:rFonts w:asciiTheme="minorHAnsi" w:hAnsiTheme="minorHAnsi" w:cstheme="minorHAnsi"/>
                <w:strike/>
                <w:sz w:val="20"/>
              </w:rPr>
            </w:pPr>
            <w:r w:rsidRPr="00B34B83">
              <w:rPr>
                <w:rFonts w:asciiTheme="minorHAnsi" w:hAnsiTheme="minorHAnsi" w:cstheme="minorHAnsi"/>
                <w:strike/>
                <w:sz w:val="20"/>
              </w:rPr>
              <w:t>4</w:t>
            </w:r>
          </w:p>
        </w:tc>
        <w:tc>
          <w:tcPr>
            <w:tcW w:w="8448" w:type="dxa"/>
            <w:tcBorders>
              <w:top w:val="single" w:sz="4" w:space="0" w:color="auto"/>
              <w:left w:val="single" w:sz="4" w:space="0" w:color="auto"/>
              <w:bottom w:val="single" w:sz="4" w:space="0" w:color="auto"/>
              <w:right w:val="single" w:sz="4" w:space="0" w:color="auto"/>
            </w:tcBorders>
            <w:vAlign w:val="center"/>
          </w:tcPr>
          <w:p w14:paraId="3BBF87A6" w14:textId="77777777" w:rsidR="00EA4923" w:rsidRPr="00B34B83" w:rsidRDefault="00EA4923" w:rsidP="00A25E38">
            <w:pPr>
              <w:rPr>
                <w:rFonts w:asciiTheme="minorHAnsi" w:hAnsiTheme="minorHAnsi" w:cstheme="minorHAnsi"/>
                <w:strike/>
                <w:sz w:val="20"/>
              </w:rPr>
            </w:pPr>
            <w:r w:rsidRPr="00B34B83">
              <w:rPr>
                <w:rFonts w:asciiTheme="minorHAnsi" w:hAnsiTheme="minorHAnsi" w:cstheme="minorHAnsi"/>
                <w:strike/>
                <w:sz w:val="20"/>
              </w:rPr>
              <w:t>Czy podmiot przetwarzający wyznaczył Inspektora Ochrony Danych Osobowych lub osobę odpowiedzialna za ochronę danych osobowych? Prosimy o wskazanie danych teleadresowych (telefon, email):</w:t>
            </w:r>
          </w:p>
          <w:p w14:paraId="3DC3BABB" w14:textId="77777777" w:rsidR="00EA4923" w:rsidRPr="00B34B83" w:rsidRDefault="00EA4923" w:rsidP="00A25E38">
            <w:pPr>
              <w:pStyle w:val="opis"/>
              <w:spacing w:line="300" w:lineRule="auto"/>
              <w:ind w:left="0"/>
              <w:jc w:val="left"/>
              <w:rPr>
                <w:rFonts w:asciiTheme="minorHAnsi" w:hAnsiTheme="minorHAnsi" w:cstheme="minorHAnsi"/>
                <w:strike/>
                <w:sz w:val="20"/>
              </w:rPr>
            </w:pPr>
            <w:r w:rsidRPr="00B34B83">
              <w:rPr>
                <w:rFonts w:asciiTheme="minorHAnsi" w:hAnsiTheme="minorHAnsi" w:cstheme="minorHAnsi"/>
                <w:strike/>
                <w:sz w:val="20"/>
              </w:rPr>
              <w:t>...</w:t>
            </w:r>
          </w:p>
        </w:tc>
      </w:tr>
      <w:tr w:rsidR="00EA4923" w:rsidRPr="00B34B83" w14:paraId="65005043" w14:textId="77777777" w:rsidTr="00A25E38">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C76291F" w14:textId="77777777" w:rsidR="00EA4923" w:rsidRPr="00B34B83" w:rsidRDefault="00EA4923" w:rsidP="00A25E38">
            <w:pPr>
              <w:pStyle w:val="opis"/>
              <w:tabs>
                <w:tab w:val="left" w:pos="415"/>
              </w:tabs>
              <w:spacing w:line="300" w:lineRule="auto"/>
              <w:ind w:left="0" w:right="0"/>
              <w:jc w:val="center"/>
              <w:rPr>
                <w:rFonts w:asciiTheme="minorHAnsi" w:hAnsiTheme="minorHAnsi" w:cstheme="minorHAnsi"/>
                <w:strike/>
                <w:sz w:val="20"/>
              </w:rPr>
            </w:pPr>
            <w:r w:rsidRPr="00B34B83">
              <w:rPr>
                <w:rFonts w:asciiTheme="minorHAnsi" w:hAnsiTheme="minorHAnsi" w:cstheme="minorHAnsi"/>
                <w:strike/>
                <w:sz w:val="20"/>
              </w:rPr>
              <w:t>5</w:t>
            </w:r>
          </w:p>
        </w:tc>
        <w:tc>
          <w:tcPr>
            <w:tcW w:w="8448" w:type="dxa"/>
            <w:tcBorders>
              <w:top w:val="single" w:sz="4" w:space="0" w:color="auto"/>
              <w:left w:val="single" w:sz="4" w:space="0" w:color="auto"/>
              <w:bottom w:val="single" w:sz="4" w:space="0" w:color="auto"/>
              <w:right w:val="single" w:sz="4" w:space="0" w:color="auto"/>
            </w:tcBorders>
            <w:vAlign w:val="center"/>
          </w:tcPr>
          <w:p w14:paraId="6C147123" w14:textId="77777777" w:rsidR="00EA4923" w:rsidRPr="00B34B83" w:rsidRDefault="00EA4923" w:rsidP="00A25E38">
            <w:pPr>
              <w:rPr>
                <w:rFonts w:asciiTheme="minorHAnsi" w:hAnsiTheme="minorHAnsi" w:cstheme="minorHAnsi"/>
                <w:strike/>
                <w:sz w:val="20"/>
              </w:rPr>
            </w:pPr>
            <w:r w:rsidRPr="00B34B83">
              <w:rPr>
                <w:rFonts w:asciiTheme="minorHAnsi" w:hAnsiTheme="minorHAnsi" w:cstheme="minorHAnsi"/>
                <w:strike/>
                <w:sz w:val="20"/>
              </w:rPr>
              <w:t>Czy podmiot przetwarzający prowadzi rejestr kategorii czynności przetwarzania zawierający wszystkie informacje wskazane w art. 30 RODO?*</w:t>
            </w:r>
          </w:p>
          <w:p w14:paraId="6745349D" w14:textId="77777777" w:rsidR="00EA4923" w:rsidRPr="00B34B83" w:rsidRDefault="00EA4923" w:rsidP="00A25E38">
            <w:pPr>
              <w:pStyle w:val="opis"/>
              <w:spacing w:line="300" w:lineRule="auto"/>
              <w:ind w:left="0"/>
              <w:jc w:val="left"/>
              <w:rPr>
                <w:rFonts w:asciiTheme="minorHAnsi" w:hAnsiTheme="minorHAnsi" w:cstheme="minorHAnsi"/>
                <w:strike/>
                <w:sz w:val="20"/>
              </w:rPr>
            </w:pPr>
            <w:r w:rsidRPr="00B34B83">
              <w:rPr>
                <w:rFonts w:asciiTheme="minorHAnsi" w:hAnsiTheme="minorHAnsi" w:cstheme="minorHAnsi"/>
                <w:strike/>
                <w:sz w:val="20"/>
              </w:rPr>
              <w:t>...</w:t>
            </w:r>
          </w:p>
        </w:tc>
      </w:tr>
      <w:tr w:rsidR="00EA4923" w:rsidRPr="00B34B83" w14:paraId="2CC289A9" w14:textId="77777777" w:rsidTr="00A25E38">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8140363" w14:textId="77777777" w:rsidR="00EA4923" w:rsidRPr="00B34B83" w:rsidRDefault="00EA4923" w:rsidP="00A25E38">
            <w:pPr>
              <w:pStyle w:val="opis"/>
              <w:tabs>
                <w:tab w:val="left" w:pos="415"/>
              </w:tabs>
              <w:spacing w:line="300" w:lineRule="auto"/>
              <w:ind w:left="0" w:right="0"/>
              <w:jc w:val="center"/>
              <w:rPr>
                <w:rFonts w:asciiTheme="minorHAnsi" w:hAnsiTheme="minorHAnsi" w:cstheme="minorHAnsi"/>
                <w:strike/>
                <w:sz w:val="20"/>
              </w:rPr>
            </w:pPr>
            <w:r w:rsidRPr="00B34B83">
              <w:rPr>
                <w:rFonts w:asciiTheme="minorHAnsi" w:hAnsiTheme="minorHAnsi" w:cstheme="minorHAnsi"/>
                <w:strike/>
                <w:sz w:val="20"/>
              </w:rPr>
              <w:t>6</w:t>
            </w:r>
          </w:p>
        </w:tc>
        <w:tc>
          <w:tcPr>
            <w:tcW w:w="8448" w:type="dxa"/>
            <w:tcBorders>
              <w:top w:val="single" w:sz="4" w:space="0" w:color="auto"/>
              <w:left w:val="single" w:sz="4" w:space="0" w:color="auto"/>
              <w:bottom w:val="single" w:sz="4" w:space="0" w:color="auto"/>
              <w:right w:val="single" w:sz="4" w:space="0" w:color="auto"/>
            </w:tcBorders>
            <w:vAlign w:val="center"/>
          </w:tcPr>
          <w:p w14:paraId="12D2E022" w14:textId="77777777" w:rsidR="00EA4923" w:rsidRPr="00B34B83" w:rsidRDefault="00EA4923" w:rsidP="00A25E38">
            <w:pPr>
              <w:rPr>
                <w:rFonts w:asciiTheme="minorHAnsi" w:hAnsiTheme="minorHAnsi" w:cstheme="minorHAnsi"/>
                <w:strike/>
                <w:sz w:val="20"/>
              </w:rPr>
            </w:pPr>
            <w:r w:rsidRPr="00B34B83">
              <w:rPr>
                <w:rFonts w:asciiTheme="minorHAnsi" w:hAnsiTheme="minorHAnsi" w:cstheme="minorHAnsi"/>
                <w:strike/>
                <w:sz w:val="20"/>
              </w:rPr>
              <w:t>Czy podmiot przetwarzający opracował polityki/procedury w zakresie ochrony danych osobowych?*</w:t>
            </w:r>
          </w:p>
          <w:p w14:paraId="3EED32CC" w14:textId="77777777" w:rsidR="00EA4923" w:rsidRPr="00B34B83" w:rsidRDefault="00EA4923" w:rsidP="00A25E38">
            <w:pPr>
              <w:pStyle w:val="opis"/>
              <w:spacing w:line="300" w:lineRule="auto"/>
              <w:ind w:left="0"/>
              <w:jc w:val="left"/>
              <w:rPr>
                <w:rFonts w:asciiTheme="minorHAnsi" w:hAnsiTheme="minorHAnsi" w:cstheme="minorHAnsi"/>
                <w:strike/>
                <w:sz w:val="20"/>
              </w:rPr>
            </w:pPr>
            <w:r w:rsidRPr="00B34B83">
              <w:rPr>
                <w:rFonts w:asciiTheme="minorHAnsi" w:hAnsiTheme="minorHAnsi" w:cstheme="minorHAnsi"/>
                <w:strike/>
                <w:sz w:val="20"/>
              </w:rPr>
              <w:t>...</w:t>
            </w:r>
          </w:p>
        </w:tc>
      </w:tr>
      <w:tr w:rsidR="00EA4923" w:rsidRPr="00B34B83" w14:paraId="365B8692" w14:textId="77777777" w:rsidTr="00A25E38">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E27F229" w14:textId="77777777" w:rsidR="00EA4923" w:rsidRPr="00B34B83" w:rsidRDefault="00EA4923" w:rsidP="00A25E38">
            <w:pPr>
              <w:pStyle w:val="opis"/>
              <w:tabs>
                <w:tab w:val="left" w:pos="415"/>
              </w:tabs>
              <w:spacing w:line="300" w:lineRule="auto"/>
              <w:ind w:left="0" w:right="0"/>
              <w:jc w:val="center"/>
              <w:rPr>
                <w:rFonts w:asciiTheme="minorHAnsi" w:hAnsiTheme="minorHAnsi" w:cstheme="minorHAnsi"/>
                <w:strike/>
                <w:sz w:val="20"/>
              </w:rPr>
            </w:pPr>
            <w:r w:rsidRPr="00B34B83">
              <w:rPr>
                <w:rFonts w:asciiTheme="minorHAnsi" w:hAnsiTheme="minorHAnsi" w:cstheme="minorHAnsi"/>
                <w:strike/>
                <w:sz w:val="20"/>
              </w:rPr>
              <w:t>7</w:t>
            </w:r>
          </w:p>
        </w:tc>
        <w:tc>
          <w:tcPr>
            <w:tcW w:w="8448" w:type="dxa"/>
            <w:tcBorders>
              <w:top w:val="single" w:sz="4" w:space="0" w:color="auto"/>
              <w:left w:val="single" w:sz="4" w:space="0" w:color="auto"/>
              <w:bottom w:val="single" w:sz="4" w:space="0" w:color="auto"/>
              <w:right w:val="single" w:sz="4" w:space="0" w:color="auto"/>
            </w:tcBorders>
            <w:vAlign w:val="center"/>
          </w:tcPr>
          <w:p w14:paraId="1D81D99A" w14:textId="77777777" w:rsidR="00EA4923" w:rsidRPr="00B34B83" w:rsidRDefault="00EA4923" w:rsidP="00A25E38">
            <w:pPr>
              <w:rPr>
                <w:rFonts w:asciiTheme="minorHAnsi" w:hAnsiTheme="minorHAnsi" w:cstheme="minorHAnsi"/>
                <w:strike/>
                <w:sz w:val="20"/>
              </w:rPr>
            </w:pPr>
            <w:r w:rsidRPr="00B34B83">
              <w:rPr>
                <w:rFonts w:asciiTheme="minorHAnsi" w:hAnsiTheme="minorHAnsi" w:cstheme="minorHAnsi"/>
                <w:strike/>
                <w:sz w:val="20"/>
              </w:rPr>
              <w:t xml:space="preserve">Czy pracownicy podmiotu przetwarzającego zostali przeszkoleni w zakresie ochrony danych osobowych oraz czy posiadają upoważnienia do przetwarzania danych osobowych? </w:t>
            </w:r>
          </w:p>
          <w:p w14:paraId="1985A018" w14:textId="77777777" w:rsidR="00EA4923" w:rsidRPr="00B34B83" w:rsidRDefault="00EA4923" w:rsidP="00A25E38">
            <w:pPr>
              <w:pStyle w:val="opis"/>
              <w:spacing w:line="300" w:lineRule="auto"/>
              <w:ind w:left="0"/>
              <w:jc w:val="left"/>
              <w:rPr>
                <w:rFonts w:asciiTheme="minorHAnsi" w:hAnsiTheme="minorHAnsi" w:cstheme="minorHAnsi"/>
                <w:strike/>
                <w:sz w:val="20"/>
              </w:rPr>
            </w:pPr>
            <w:r w:rsidRPr="00B34B83">
              <w:rPr>
                <w:rFonts w:asciiTheme="minorHAnsi" w:hAnsiTheme="minorHAnsi" w:cstheme="minorHAnsi"/>
                <w:strike/>
                <w:sz w:val="20"/>
              </w:rPr>
              <w:t>...</w:t>
            </w:r>
          </w:p>
        </w:tc>
      </w:tr>
      <w:tr w:rsidR="00EA4923" w:rsidRPr="00B34B83" w14:paraId="35EAC347" w14:textId="77777777" w:rsidTr="00A25E38">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0465E50" w14:textId="77777777" w:rsidR="00EA4923" w:rsidRPr="00B34B83" w:rsidRDefault="00EA4923" w:rsidP="00A25E38">
            <w:pPr>
              <w:pStyle w:val="opis"/>
              <w:tabs>
                <w:tab w:val="left" w:pos="415"/>
              </w:tabs>
              <w:spacing w:line="300" w:lineRule="auto"/>
              <w:ind w:left="0" w:right="0"/>
              <w:jc w:val="center"/>
              <w:rPr>
                <w:rFonts w:asciiTheme="minorHAnsi" w:hAnsiTheme="minorHAnsi" w:cstheme="minorHAnsi"/>
                <w:strike/>
                <w:sz w:val="20"/>
              </w:rPr>
            </w:pPr>
            <w:r w:rsidRPr="00B34B83">
              <w:rPr>
                <w:rFonts w:asciiTheme="minorHAnsi" w:hAnsiTheme="minorHAnsi" w:cstheme="minorHAnsi"/>
                <w:strike/>
                <w:sz w:val="20"/>
              </w:rPr>
              <w:t>8</w:t>
            </w:r>
          </w:p>
        </w:tc>
        <w:tc>
          <w:tcPr>
            <w:tcW w:w="8448" w:type="dxa"/>
            <w:tcBorders>
              <w:top w:val="single" w:sz="4" w:space="0" w:color="auto"/>
              <w:left w:val="single" w:sz="4" w:space="0" w:color="auto"/>
              <w:bottom w:val="single" w:sz="4" w:space="0" w:color="auto"/>
              <w:right w:val="single" w:sz="4" w:space="0" w:color="auto"/>
            </w:tcBorders>
            <w:vAlign w:val="center"/>
          </w:tcPr>
          <w:p w14:paraId="569D03A5" w14:textId="77777777" w:rsidR="00EA4923" w:rsidRPr="00B34B83" w:rsidRDefault="00EA4923" w:rsidP="00A25E38">
            <w:pPr>
              <w:rPr>
                <w:rFonts w:asciiTheme="minorHAnsi" w:hAnsiTheme="minorHAnsi" w:cstheme="minorHAnsi"/>
                <w:strike/>
                <w:sz w:val="20"/>
              </w:rPr>
            </w:pPr>
            <w:r w:rsidRPr="00B34B83">
              <w:rPr>
                <w:rFonts w:asciiTheme="minorHAnsi" w:hAnsiTheme="minorHAnsi" w:cstheme="minorHAnsi"/>
                <w:strike/>
                <w:sz w:val="20"/>
              </w:rPr>
              <w:t>Czy pracownicy podmiotu zostali zobowiązani do zachowania poufności przetwarzanych danych osobowych?</w:t>
            </w:r>
          </w:p>
          <w:p w14:paraId="60A1B006" w14:textId="77777777" w:rsidR="00EA4923" w:rsidRPr="00B34B83" w:rsidRDefault="00EA4923" w:rsidP="00A25E38">
            <w:pPr>
              <w:pStyle w:val="opis"/>
              <w:spacing w:line="300" w:lineRule="auto"/>
              <w:ind w:left="0"/>
              <w:jc w:val="left"/>
              <w:rPr>
                <w:rFonts w:asciiTheme="minorHAnsi" w:hAnsiTheme="minorHAnsi" w:cstheme="minorHAnsi"/>
                <w:strike/>
                <w:sz w:val="20"/>
              </w:rPr>
            </w:pPr>
            <w:r w:rsidRPr="00B34B83">
              <w:rPr>
                <w:rFonts w:asciiTheme="minorHAnsi" w:hAnsiTheme="minorHAnsi" w:cstheme="minorHAnsi"/>
                <w:strike/>
                <w:sz w:val="20"/>
              </w:rPr>
              <w:t>...</w:t>
            </w:r>
          </w:p>
        </w:tc>
      </w:tr>
      <w:tr w:rsidR="00EA4923" w:rsidRPr="00B34B83" w14:paraId="34583B9D" w14:textId="77777777" w:rsidTr="00A25E38">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A524041" w14:textId="77777777" w:rsidR="00EA4923" w:rsidRPr="00B34B83" w:rsidRDefault="00EA4923" w:rsidP="00A25E38">
            <w:pPr>
              <w:pStyle w:val="opis"/>
              <w:tabs>
                <w:tab w:val="left" w:pos="415"/>
              </w:tabs>
              <w:spacing w:line="300" w:lineRule="auto"/>
              <w:ind w:left="0" w:right="0"/>
              <w:jc w:val="center"/>
              <w:rPr>
                <w:rFonts w:asciiTheme="minorHAnsi" w:hAnsiTheme="minorHAnsi" w:cstheme="minorHAnsi"/>
                <w:strike/>
                <w:sz w:val="20"/>
              </w:rPr>
            </w:pPr>
            <w:r w:rsidRPr="00B34B83">
              <w:rPr>
                <w:rFonts w:asciiTheme="minorHAnsi" w:hAnsiTheme="minorHAnsi" w:cstheme="minorHAnsi"/>
                <w:strike/>
                <w:sz w:val="20"/>
              </w:rPr>
              <w:t>9</w:t>
            </w:r>
          </w:p>
        </w:tc>
        <w:tc>
          <w:tcPr>
            <w:tcW w:w="8448" w:type="dxa"/>
            <w:tcBorders>
              <w:top w:val="single" w:sz="4" w:space="0" w:color="auto"/>
              <w:left w:val="single" w:sz="4" w:space="0" w:color="auto"/>
              <w:bottom w:val="single" w:sz="4" w:space="0" w:color="auto"/>
              <w:right w:val="single" w:sz="4" w:space="0" w:color="auto"/>
            </w:tcBorders>
            <w:vAlign w:val="center"/>
          </w:tcPr>
          <w:p w14:paraId="1077BFB4" w14:textId="77777777" w:rsidR="00EA4923" w:rsidRPr="00B34B83" w:rsidRDefault="00EA4923" w:rsidP="00A25E38">
            <w:pPr>
              <w:rPr>
                <w:rFonts w:asciiTheme="minorHAnsi" w:hAnsiTheme="minorHAnsi" w:cstheme="minorHAnsi"/>
                <w:strike/>
                <w:sz w:val="20"/>
              </w:rPr>
            </w:pPr>
            <w:r w:rsidRPr="00B34B83">
              <w:rPr>
                <w:rFonts w:asciiTheme="minorHAnsi" w:hAnsiTheme="minorHAnsi" w:cstheme="minorHAnsi"/>
                <w:strike/>
                <w:sz w:val="20"/>
              </w:rPr>
              <w:t>Czy podmiot przetwarzający zastosował środki kontroli fizycznej lub technicznej dostępu do budynków własnych/wynajmowanych lub wynajmowanej powierzchni w celu minimalizacji ryzyka utraty danych osobowych?</w:t>
            </w:r>
          </w:p>
          <w:p w14:paraId="5D0217CF" w14:textId="77777777" w:rsidR="00EA4923" w:rsidRPr="00B34B83" w:rsidRDefault="00EA4923" w:rsidP="00A25E38">
            <w:pPr>
              <w:rPr>
                <w:rFonts w:asciiTheme="minorHAnsi" w:hAnsiTheme="minorHAnsi" w:cstheme="minorHAnsi"/>
                <w:strike/>
                <w:sz w:val="20"/>
              </w:rPr>
            </w:pPr>
            <w:r w:rsidRPr="00B34B83">
              <w:rPr>
                <w:rFonts w:asciiTheme="minorHAnsi" w:hAnsiTheme="minorHAnsi" w:cstheme="minorHAnsi"/>
                <w:strike/>
                <w:sz w:val="20"/>
              </w:rPr>
              <w:t>...</w:t>
            </w:r>
          </w:p>
        </w:tc>
      </w:tr>
      <w:tr w:rsidR="00EA4923" w:rsidRPr="00B34B83" w14:paraId="1D27619D" w14:textId="77777777" w:rsidTr="00A25E38">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7F3C097" w14:textId="77777777" w:rsidR="00EA4923" w:rsidRPr="00B34B83" w:rsidRDefault="00EA4923" w:rsidP="00A25E38">
            <w:pPr>
              <w:pStyle w:val="opis"/>
              <w:tabs>
                <w:tab w:val="left" w:pos="415"/>
              </w:tabs>
              <w:spacing w:line="300" w:lineRule="auto"/>
              <w:ind w:left="0" w:right="0"/>
              <w:jc w:val="center"/>
              <w:rPr>
                <w:rFonts w:asciiTheme="minorHAnsi" w:hAnsiTheme="minorHAnsi" w:cstheme="minorHAnsi"/>
                <w:strike/>
                <w:sz w:val="20"/>
              </w:rPr>
            </w:pPr>
            <w:r w:rsidRPr="00B34B83">
              <w:rPr>
                <w:rFonts w:asciiTheme="minorHAnsi" w:hAnsiTheme="minorHAnsi" w:cstheme="minorHAnsi"/>
                <w:strike/>
                <w:sz w:val="20"/>
              </w:rPr>
              <w:t>10</w:t>
            </w:r>
          </w:p>
        </w:tc>
        <w:tc>
          <w:tcPr>
            <w:tcW w:w="8448" w:type="dxa"/>
            <w:tcBorders>
              <w:top w:val="single" w:sz="4" w:space="0" w:color="auto"/>
              <w:left w:val="single" w:sz="4" w:space="0" w:color="auto"/>
              <w:bottom w:val="single" w:sz="4" w:space="0" w:color="auto"/>
              <w:right w:val="single" w:sz="4" w:space="0" w:color="auto"/>
            </w:tcBorders>
            <w:vAlign w:val="center"/>
          </w:tcPr>
          <w:p w14:paraId="1D30306F" w14:textId="77777777" w:rsidR="00EA4923" w:rsidRPr="00B34B83" w:rsidRDefault="00EA4923" w:rsidP="00A25E38">
            <w:pPr>
              <w:rPr>
                <w:rFonts w:asciiTheme="minorHAnsi" w:hAnsiTheme="minorHAnsi" w:cstheme="minorHAnsi"/>
                <w:strike/>
                <w:sz w:val="20"/>
              </w:rPr>
            </w:pPr>
            <w:r w:rsidRPr="00B34B83">
              <w:rPr>
                <w:rFonts w:asciiTheme="minorHAnsi" w:hAnsiTheme="minorHAnsi" w:cstheme="minorHAnsi"/>
                <w:strike/>
                <w:sz w:val="20"/>
              </w:rPr>
              <w:t>Czy podmiot przetwarzający korzysta wyłącznie z licencjonowanych programów/systemów teleinformatycznych?</w:t>
            </w:r>
          </w:p>
          <w:p w14:paraId="5CBEC20D" w14:textId="77777777" w:rsidR="00EA4923" w:rsidRPr="00B34B83" w:rsidRDefault="00EA4923" w:rsidP="00A25E38">
            <w:pPr>
              <w:rPr>
                <w:rFonts w:asciiTheme="minorHAnsi" w:hAnsiTheme="minorHAnsi" w:cstheme="minorHAnsi"/>
                <w:strike/>
                <w:sz w:val="20"/>
              </w:rPr>
            </w:pPr>
            <w:r w:rsidRPr="00B34B83">
              <w:rPr>
                <w:rFonts w:asciiTheme="minorHAnsi" w:hAnsiTheme="minorHAnsi" w:cstheme="minorHAnsi"/>
                <w:strike/>
                <w:sz w:val="20"/>
              </w:rPr>
              <w:t>...</w:t>
            </w:r>
          </w:p>
        </w:tc>
      </w:tr>
      <w:tr w:rsidR="00EA4923" w:rsidRPr="00B34B83" w14:paraId="2D988E78" w14:textId="77777777" w:rsidTr="00A25E38">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AD8854D" w14:textId="77777777" w:rsidR="00EA4923" w:rsidRPr="00B34B83" w:rsidRDefault="00EA4923" w:rsidP="00A25E38">
            <w:pPr>
              <w:pStyle w:val="opis"/>
              <w:tabs>
                <w:tab w:val="left" w:pos="415"/>
              </w:tabs>
              <w:spacing w:line="300" w:lineRule="auto"/>
              <w:ind w:left="0" w:right="0"/>
              <w:jc w:val="center"/>
              <w:rPr>
                <w:rFonts w:asciiTheme="minorHAnsi" w:hAnsiTheme="minorHAnsi" w:cstheme="minorHAnsi"/>
                <w:strike/>
                <w:sz w:val="20"/>
              </w:rPr>
            </w:pPr>
            <w:r w:rsidRPr="00B34B83">
              <w:rPr>
                <w:rFonts w:asciiTheme="minorHAnsi" w:hAnsiTheme="minorHAnsi" w:cstheme="minorHAnsi"/>
                <w:strike/>
                <w:sz w:val="20"/>
              </w:rPr>
              <w:t>11</w:t>
            </w:r>
          </w:p>
        </w:tc>
        <w:tc>
          <w:tcPr>
            <w:tcW w:w="8448" w:type="dxa"/>
            <w:tcBorders>
              <w:top w:val="single" w:sz="4" w:space="0" w:color="auto"/>
              <w:left w:val="single" w:sz="4" w:space="0" w:color="auto"/>
              <w:bottom w:val="single" w:sz="4" w:space="0" w:color="auto"/>
              <w:right w:val="single" w:sz="4" w:space="0" w:color="auto"/>
            </w:tcBorders>
            <w:vAlign w:val="center"/>
          </w:tcPr>
          <w:p w14:paraId="2F7E9678" w14:textId="77777777" w:rsidR="00EA4923" w:rsidRPr="00B34B83" w:rsidRDefault="00EA4923" w:rsidP="00A25E38">
            <w:pPr>
              <w:rPr>
                <w:rFonts w:asciiTheme="minorHAnsi" w:hAnsiTheme="minorHAnsi" w:cstheme="minorHAnsi"/>
                <w:strike/>
                <w:sz w:val="20"/>
              </w:rPr>
            </w:pPr>
            <w:r w:rsidRPr="00B34B83">
              <w:rPr>
                <w:rFonts w:asciiTheme="minorHAnsi" w:hAnsiTheme="minorHAnsi" w:cstheme="minorHAnsi"/>
                <w:strike/>
                <w:sz w:val="20"/>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265F359D" w14:textId="77777777" w:rsidR="00EA4923" w:rsidRPr="00B34B83" w:rsidRDefault="00EA4923" w:rsidP="00A25E38">
            <w:pPr>
              <w:rPr>
                <w:rFonts w:asciiTheme="minorHAnsi" w:hAnsiTheme="minorHAnsi" w:cstheme="minorHAnsi"/>
                <w:strike/>
                <w:sz w:val="20"/>
              </w:rPr>
            </w:pPr>
            <w:r w:rsidRPr="00B34B83">
              <w:rPr>
                <w:rFonts w:asciiTheme="minorHAnsi" w:hAnsiTheme="minorHAnsi" w:cstheme="minorHAnsi"/>
                <w:strike/>
                <w:sz w:val="20"/>
              </w:rPr>
              <w:t>...</w:t>
            </w:r>
          </w:p>
        </w:tc>
      </w:tr>
      <w:tr w:rsidR="00EA4923" w:rsidRPr="00B34B83" w14:paraId="3A57B201" w14:textId="77777777" w:rsidTr="00A25E38">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09E618B" w14:textId="77777777" w:rsidR="00EA4923" w:rsidRPr="00B34B83" w:rsidRDefault="00EA4923" w:rsidP="00A25E38">
            <w:pPr>
              <w:pStyle w:val="opis"/>
              <w:tabs>
                <w:tab w:val="left" w:pos="415"/>
              </w:tabs>
              <w:spacing w:line="300" w:lineRule="auto"/>
              <w:ind w:left="0" w:right="0"/>
              <w:jc w:val="center"/>
              <w:rPr>
                <w:rFonts w:asciiTheme="minorHAnsi" w:hAnsiTheme="minorHAnsi" w:cstheme="minorHAnsi"/>
                <w:strike/>
                <w:sz w:val="20"/>
              </w:rPr>
            </w:pPr>
            <w:r w:rsidRPr="00B34B83">
              <w:rPr>
                <w:rFonts w:asciiTheme="minorHAnsi" w:hAnsiTheme="minorHAnsi" w:cstheme="minorHAnsi"/>
                <w:strike/>
                <w:sz w:val="20"/>
              </w:rPr>
              <w:t>12</w:t>
            </w:r>
          </w:p>
        </w:tc>
        <w:tc>
          <w:tcPr>
            <w:tcW w:w="8448" w:type="dxa"/>
            <w:tcBorders>
              <w:top w:val="single" w:sz="4" w:space="0" w:color="auto"/>
              <w:left w:val="single" w:sz="4" w:space="0" w:color="auto"/>
              <w:bottom w:val="single" w:sz="4" w:space="0" w:color="auto"/>
              <w:right w:val="single" w:sz="4" w:space="0" w:color="auto"/>
            </w:tcBorders>
            <w:vAlign w:val="center"/>
          </w:tcPr>
          <w:p w14:paraId="6710E411" w14:textId="77777777" w:rsidR="00EA4923" w:rsidRPr="00B34B83" w:rsidRDefault="00EA4923" w:rsidP="00A25E38">
            <w:pPr>
              <w:rPr>
                <w:rFonts w:asciiTheme="minorHAnsi" w:hAnsiTheme="minorHAnsi" w:cstheme="minorHAnsi"/>
                <w:strike/>
                <w:sz w:val="20"/>
              </w:rPr>
            </w:pPr>
            <w:r w:rsidRPr="00B34B83">
              <w:rPr>
                <w:rFonts w:asciiTheme="minorHAnsi" w:hAnsiTheme="minorHAnsi" w:cstheme="minorHAnsi"/>
                <w:strike/>
                <w:sz w:val="20"/>
              </w:rPr>
              <w:t xml:space="preserve">Czy podmiot przetwarzający tworzy kopie zapasowe dla systemów teleinformatycznych? </w:t>
            </w:r>
          </w:p>
          <w:p w14:paraId="0E0A4076" w14:textId="77777777" w:rsidR="00EA4923" w:rsidRPr="00B34B83" w:rsidRDefault="00EA4923" w:rsidP="00A25E38">
            <w:pPr>
              <w:rPr>
                <w:rFonts w:asciiTheme="minorHAnsi" w:hAnsiTheme="minorHAnsi" w:cstheme="minorHAnsi"/>
                <w:strike/>
                <w:sz w:val="20"/>
              </w:rPr>
            </w:pPr>
            <w:r w:rsidRPr="00B34B83">
              <w:rPr>
                <w:rFonts w:asciiTheme="minorHAnsi" w:hAnsiTheme="minorHAnsi" w:cstheme="minorHAnsi"/>
                <w:strike/>
                <w:sz w:val="20"/>
              </w:rPr>
              <w:t>...</w:t>
            </w:r>
          </w:p>
        </w:tc>
      </w:tr>
      <w:tr w:rsidR="00EA4923" w:rsidRPr="00B34B83" w14:paraId="248114AA" w14:textId="77777777" w:rsidTr="00A25E38">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154A09C" w14:textId="77777777" w:rsidR="00EA4923" w:rsidRPr="00B34B83" w:rsidRDefault="00EA4923" w:rsidP="00A25E38">
            <w:pPr>
              <w:pStyle w:val="opis"/>
              <w:tabs>
                <w:tab w:val="left" w:pos="415"/>
              </w:tabs>
              <w:spacing w:line="300" w:lineRule="auto"/>
              <w:ind w:left="0" w:right="0"/>
              <w:jc w:val="center"/>
              <w:rPr>
                <w:rFonts w:asciiTheme="minorHAnsi" w:hAnsiTheme="minorHAnsi" w:cstheme="minorHAnsi"/>
                <w:strike/>
                <w:sz w:val="20"/>
              </w:rPr>
            </w:pPr>
            <w:r w:rsidRPr="00B34B83">
              <w:rPr>
                <w:rFonts w:asciiTheme="minorHAnsi" w:hAnsiTheme="minorHAnsi" w:cstheme="minorHAnsi"/>
                <w:strike/>
                <w:sz w:val="20"/>
              </w:rPr>
              <w:t>13</w:t>
            </w:r>
          </w:p>
        </w:tc>
        <w:tc>
          <w:tcPr>
            <w:tcW w:w="8448" w:type="dxa"/>
            <w:tcBorders>
              <w:top w:val="single" w:sz="4" w:space="0" w:color="auto"/>
              <w:left w:val="single" w:sz="4" w:space="0" w:color="auto"/>
              <w:bottom w:val="single" w:sz="4" w:space="0" w:color="auto"/>
              <w:right w:val="single" w:sz="4" w:space="0" w:color="auto"/>
            </w:tcBorders>
            <w:vAlign w:val="center"/>
          </w:tcPr>
          <w:p w14:paraId="36A26F1E" w14:textId="77777777" w:rsidR="00EA4923" w:rsidRPr="00B34B83" w:rsidRDefault="00EA4923" w:rsidP="00A25E38">
            <w:pPr>
              <w:rPr>
                <w:rFonts w:asciiTheme="minorHAnsi" w:hAnsiTheme="minorHAnsi" w:cstheme="minorHAnsi"/>
                <w:strike/>
                <w:sz w:val="20"/>
              </w:rPr>
            </w:pPr>
            <w:r w:rsidRPr="00B34B83">
              <w:rPr>
                <w:rFonts w:asciiTheme="minorHAnsi" w:hAnsiTheme="minorHAnsi" w:cstheme="minorHAnsi"/>
                <w:strike/>
                <w:sz w:val="20"/>
              </w:rPr>
              <w:t xml:space="preserve">Czy podmiot przetwarzający umożliwia realizację prawa jednostki zgodnie z RODO? </w:t>
            </w:r>
          </w:p>
          <w:p w14:paraId="108DA1B3" w14:textId="77777777" w:rsidR="00EA4923" w:rsidRPr="00B34B83" w:rsidRDefault="00EA4923" w:rsidP="00A25E38">
            <w:pPr>
              <w:rPr>
                <w:rFonts w:asciiTheme="minorHAnsi" w:hAnsiTheme="minorHAnsi" w:cstheme="minorHAnsi"/>
                <w:strike/>
                <w:sz w:val="20"/>
              </w:rPr>
            </w:pPr>
            <w:r w:rsidRPr="00B34B83">
              <w:rPr>
                <w:rFonts w:asciiTheme="minorHAnsi" w:hAnsiTheme="minorHAnsi" w:cstheme="minorHAnsi"/>
                <w:strike/>
                <w:sz w:val="20"/>
              </w:rPr>
              <w:t>...</w:t>
            </w:r>
          </w:p>
        </w:tc>
      </w:tr>
      <w:tr w:rsidR="00EA4923" w:rsidRPr="00B34B83" w14:paraId="0C91B985" w14:textId="77777777" w:rsidTr="00A25E38">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7027FEC" w14:textId="77777777" w:rsidR="00EA4923" w:rsidRPr="00B34B83" w:rsidRDefault="00EA4923" w:rsidP="00A25E38">
            <w:pPr>
              <w:pStyle w:val="opis"/>
              <w:tabs>
                <w:tab w:val="left" w:pos="415"/>
              </w:tabs>
              <w:spacing w:line="300" w:lineRule="auto"/>
              <w:ind w:left="0" w:right="0"/>
              <w:jc w:val="center"/>
              <w:rPr>
                <w:rFonts w:asciiTheme="minorHAnsi" w:hAnsiTheme="minorHAnsi" w:cstheme="minorHAnsi"/>
                <w:strike/>
                <w:sz w:val="20"/>
              </w:rPr>
            </w:pPr>
            <w:r w:rsidRPr="00B34B83">
              <w:rPr>
                <w:rFonts w:asciiTheme="minorHAnsi" w:hAnsiTheme="minorHAnsi" w:cstheme="minorHAnsi"/>
                <w:strike/>
                <w:sz w:val="20"/>
              </w:rPr>
              <w:t>14</w:t>
            </w:r>
          </w:p>
        </w:tc>
        <w:tc>
          <w:tcPr>
            <w:tcW w:w="8448" w:type="dxa"/>
            <w:tcBorders>
              <w:top w:val="single" w:sz="4" w:space="0" w:color="auto"/>
              <w:left w:val="single" w:sz="4" w:space="0" w:color="auto"/>
              <w:bottom w:val="single" w:sz="4" w:space="0" w:color="auto"/>
              <w:right w:val="single" w:sz="4" w:space="0" w:color="auto"/>
            </w:tcBorders>
            <w:vAlign w:val="center"/>
          </w:tcPr>
          <w:p w14:paraId="05F24320" w14:textId="77777777" w:rsidR="00EA4923" w:rsidRPr="00B34B83" w:rsidRDefault="00EA4923" w:rsidP="00A25E38">
            <w:pPr>
              <w:rPr>
                <w:rFonts w:asciiTheme="minorHAnsi" w:hAnsiTheme="minorHAnsi" w:cstheme="minorHAnsi"/>
                <w:strike/>
                <w:sz w:val="20"/>
              </w:rPr>
            </w:pPr>
            <w:r w:rsidRPr="00B34B83">
              <w:rPr>
                <w:rFonts w:asciiTheme="minorHAnsi" w:hAnsiTheme="minorHAnsi" w:cstheme="minorHAnsi"/>
                <w:strike/>
                <w:sz w:val="20"/>
              </w:rPr>
              <w:t xml:space="preserve">W jaki sposób postępuje podmiot przetwarzając w sytuacji naruszenia ochrony danych osobowych? Czy naruszenie zgłaszane jest do Urzędu Ochrony Danych oraz/lub administratora danych (Zamawiającego)? </w:t>
            </w:r>
          </w:p>
          <w:p w14:paraId="3A05D38E" w14:textId="77777777" w:rsidR="00EA4923" w:rsidRPr="00B34B83" w:rsidRDefault="00EA4923" w:rsidP="00A25E38">
            <w:pPr>
              <w:rPr>
                <w:rFonts w:asciiTheme="minorHAnsi" w:hAnsiTheme="minorHAnsi" w:cstheme="minorHAnsi"/>
                <w:strike/>
                <w:sz w:val="20"/>
              </w:rPr>
            </w:pPr>
            <w:r w:rsidRPr="00B34B83">
              <w:rPr>
                <w:rFonts w:asciiTheme="minorHAnsi" w:hAnsiTheme="minorHAnsi" w:cstheme="minorHAnsi"/>
                <w:strike/>
                <w:sz w:val="20"/>
              </w:rPr>
              <w:t>...</w:t>
            </w:r>
          </w:p>
        </w:tc>
      </w:tr>
      <w:tr w:rsidR="00EA4923" w:rsidRPr="00B34B83" w14:paraId="60156041" w14:textId="77777777" w:rsidTr="00A25E38">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D86C901" w14:textId="77777777" w:rsidR="00EA4923" w:rsidRPr="00B34B83" w:rsidRDefault="00EA4923" w:rsidP="00A25E38">
            <w:pPr>
              <w:pStyle w:val="opis"/>
              <w:tabs>
                <w:tab w:val="left" w:pos="415"/>
              </w:tabs>
              <w:spacing w:line="300" w:lineRule="auto"/>
              <w:ind w:left="0" w:right="0"/>
              <w:jc w:val="center"/>
              <w:rPr>
                <w:rFonts w:asciiTheme="minorHAnsi" w:hAnsiTheme="minorHAnsi" w:cstheme="minorHAnsi"/>
                <w:strike/>
                <w:sz w:val="20"/>
              </w:rPr>
            </w:pPr>
            <w:r w:rsidRPr="00B34B83">
              <w:rPr>
                <w:rFonts w:asciiTheme="minorHAnsi" w:hAnsiTheme="minorHAnsi" w:cstheme="minorHAnsi"/>
                <w:strike/>
                <w:sz w:val="20"/>
              </w:rPr>
              <w:t>15</w:t>
            </w:r>
          </w:p>
        </w:tc>
        <w:tc>
          <w:tcPr>
            <w:tcW w:w="8448" w:type="dxa"/>
            <w:tcBorders>
              <w:top w:val="single" w:sz="4" w:space="0" w:color="auto"/>
              <w:left w:val="single" w:sz="4" w:space="0" w:color="auto"/>
              <w:bottom w:val="single" w:sz="4" w:space="0" w:color="auto"/>
              <w:right w:val="single" w:sz="4" w:space="0" w:color="auto"/>
            </w:tcBorders>
            <w:vAlign w:val="center"/>
          </w:tcPr>
          <w:p w14:paraId="46DA1337" w14:textId="77777777" w:rsidR="00EA4923" w:rsidRPr="00B34B83" w:rsidRDefault="00EA4923" w:rsidP="00A25E38">
            <w:pPr>
              <w:rPr>
                <w:rFonts w:asciiTheme="minorHAnsi" w:hAnsiTheme="minorHAnsi" w:cstheme="minorHAnsi"/>
                <w:strike/>
                <w:sz w:val="20"/>
              </w:rPr>
            </w:pPr>
            <w:r w:rsidRPr="00B34B83">
              <w:rPr>
                <w:rFonts w:asciiTheme="minorHAnsi" w:hAnsiTheme="minorHAnsi" w:cstheme="minorHAnsi"/>
                <w:strike/>
                <w:sz w:val="20"/>
              </w:rPr>
              <w:t>Prosimy o wskazanie danych osoby wypełniającej ankietę (imię, nazwisko, stanowisko, telefon, adres email):</w:t>
            </w:r>
          </w:p>
          <w:p w14:paraId="371FF561" w14:textId="77777777" w:rsidR="00EA4923" w:rsidRPr="00B34B83" w:rsidRDefault="00EA4923" w:rsidP="00A25E38">
            <w:pPr>
              <w:rPr>
                <w:rFonts w:asciiTheme="minorHAnsi" w:hAnsiTheme="minorHAnsi" w:cstheme="minorHAnsi"/>
                <w:strike/>
                <w:sz w:val="20"/>
              </w:rPr>
            </w:pPr>
            <w:r w:rsidRPr="00B34B83">
              <w:rPr>
                <w:rFonts w:asciiTheme="minorHAnsi" w:hAnsiTheme="minorHAnsi" w:cstheme="minorHAnsi"/>
                <w:strike/>
                <w:sz w:val="20"/>
              </w:rPr>
              <w:t>...</w:t>
            </w:r>
          </w:p>
        </w:tc>
      </w:tr>
    </w:tbl>
    <w:p w14:paraId="2F1A8B89" w14:textId="63361DB4" w:rsidR="00EA4923" w:rsidRPr="00B34B83" w:rsidRDefault="00A25E38" w:rsidP="00EA4923">
      <w:pPr>
        <w:rPr>
          <w:rFonts w:asciiTheme="minorHAnsi" w:hAnsiTheme="minorHAnsi" w:cstheme="minorHAnsi"/>
          <w:strike/>
          <w:sz w:val="20"/>
        </w:rPr>
      </w:pPr>
      <w:r w:rsidRPr="00B34B83">
        <w:rPr>
          <w:rFonts w:asciiTheme="minorHAnsi" w:hAnsiTheme="minorHAnsi" w:cstheme="minorHAnsi"/>
          <w:strike/>
          <w:sz w:val="20"/>
        </w:rPr>
        <w:br w:type="textWrapping" w:clear="all"/>
      </w:r>
    </w:p>
    <w:p w14:paraId="2867CC28" w14:textId="77777777" w:rsidR="00EA4923" w:rsidRPr="00B34B83" w:rsidRDefault="00EA4923" w:rsidP="00EA4923">
      <w:pPr>
        <w:rPr>
          <w:rFonts w:asciiTheme="minorHAnsi" w:hAnsiTheme="minorHAnsi" w:cstheme="minorHAnsi"/>
          <w:strike/>
          <w:sz w:val="20"/>
        </w:rPr>
      </w:pPr>
      <w:r w:rsidRPr="00B34B83">
        <w:rPr>
          <w:rFonts w:asciiTheme="minorHAnsi" w:hAnsiTheme="minorHAnsi" w:cstheme="minorHAnsi"/>
          <w:strike/>
          <w:sz w:val="20"/>
        </w:rPr>
        <w:t>*Zamawiający może zażądać przedstawienia ww. dokumentów.</w:t>
      </w:r>
    </w:p>
    <w:p w14:paraId="310FD5A7" w14:textId="77777777" w:rsidR="00EA4923" w:rsidRPr="00B34B83" w:rsidRDefault="00EA4923" w:rsidP="00EA4923">
      <w:pPr>
        <w:rPr>
          <w:rFonts w:asciiTheme="minorHAnsi" w:hAnsiTheme="minorHAnsi" w:cstheme="minorHAnsi"/>
          <w:strike/>
          <w:sz w:val="20"/>
        </w:rPr>
      </w:pPr>
    </w:p>
    <w:p w14:paraId="47842735" w14:textId="77777777" w:rsidR="00EA4923" w:rsidRPr="00B34B83" w:rsidRDefault="00EA4923" w:rsidP="00EA4923">
      <w:pPr>
        <w:rPr>
          <w:rFonts w:asciiTheme="minorHAnsi" w:hAnsiTheme="minorHAnsi" w:cstheme="minorHAnsi"/>
          <w:strike/>
          <w:sz w:val="20"/>
        </w:rPr>
      </w:pPr>
    </w:p>
    <w:p w14:paraId="33E0F74B" w14:textId="77777777" w:rsidR="00EA4923" w:rsidRPr="00B34B83" w:rsidRDefault="00EA4923" w:rsidP="00EA4923">
      <w:pPr>
        <w:rPr>
          <w:rFonts w:asciiTheme="minorHAnsi" w:hAnsiTheme="minorHAnsi" w:cstheme="minorHAnsi"/>
          <w:strike/>
          <w:sz w:val="20"/>
        </w:rPr>
      </w:pPr>
    </w:p>
    <w:p w14:paraId="587BC652" w14:textId="77777777" w:rsidR="00EA4923" w:rsidRPr="00B34B83" w:rsidRDefault="00EA4923" w:rsidP="00EA4923">
      <w:pPr>
        <w:spacing w:after="80" w:line="240" w:lineRule="exact"/>
        <w:ind w:left="4690" w:right="-993" w:firstLine="708"/>
        <w:rPr>
          <w:rFonts w:asciiTheme="minorHAnsi" w:hAnsiTheme="minorHAnsi" w:cstheme="minorHAnsi"/>
          <w:strike/>
          <w:sz w:val="16"/>
          <w:szCs w:val="16"/>
        </w:rPr>
      </w:pPr>
      <w:r w:rsidRPr="00B34B83">
        <w:rPr>
          <w:rFonts w:asciiTheme="minorHAnsi" w:hAnsiTheme="minorHAnsi" w:cstheme="minorHAnsi"/>
          <w:strike/>
          <w:sz w:val="16"/>
          <w:szCs w:val="16"/>
        </w:rPr>
        <w:t>...................................................................................</w:t>
      </w:r>
    </w:p>
    <w:p w14:paraId="1F741BF8" w14:textId="77777777" w:rsidR="00EA4923" w:rsidRPr="00B34B83" w:rsidRDefault="00EA4923" w:rsidP="00EA4923">
      <w:pPr>
        <w:spacing w:line="240" w:lineRule="auto"/>
        <w:ind w:left="4248" w:right="68"/>
        <w:jc w:val="center"/>
        <w:rPr>
          <w:rFonts w:asciiTheme="minorHAnsi" w:hAnsiTheme="minorHAnsi" w:cstheme="minorHAnsi"/>
          <w:i/>
          <w:strike/>
          <w:sz w:val="16"/>
          <w:szCs w:val="16"/>
        </w:rPr>
      </w:pPr>
      <w:r w:rsidRPr="00B34B83">
        <w:rPr>
          <w:rFonts w:asciiTheme="minorHAnsi" w:hAnsiTheme="minorHAnsi" w:cstheme="minorHAnsi"/>
          <w:i/>
          <w:strike/>
          <w:sz w:val="16"/>
          <w:szCs w:val="16"/>
        </w:rPr>
        <w:t>Data i podpisy osób uprawnionych do składania</w:t>
      </w:r>
    </w:p>
    <w:p w14:paraId="60995329" w14:textId="4461CD50" w:rsidR="003A645A" w:rsidRPr="00B34B83" w:rsidRDefault="00EA4923" w:rsidP="00EA4923">
      <w:pPr>
        <w:spacing w:line="240" w:lineRule="auto"/>
        <w:ind w:left="4248"/>
        <w:jc w:val="center"/>
        <w:outlineLvl w:val="0"/>
        <w:rPr>
          <w:rFonts w:asciiTheme="minorHAnsi" w:hAnsiTheme="minorHAnsi" w:cstheme="minorHAnsi"/>
          <w:strike/>
          <w:sz w:val="20"/>
        </w:rPr>
      </w:pPr>
      <w:r w:rsidRPr="00B34B83">
        <w:rPr>
          <w:rFonts w:asciiTheme="minorHAnsi" w:hAnsiTheme="minorHAnsi" w:cstheme="minorHAnsi"/>
          <w:i/>
          <w:strike/>
          <w:sz w:val="16"/>
          <w:szCs w:val="16"/>
        </w:rPr>
        <w:t>oświadczeń woli w imieniu Wykonawcy</w:t>
      </w:r>
    </w:p>
    <w:sectPr w:rsidR="003A645A" w:rsidRPr="00B34B83" w:rsidSect="00A25E38">
      <w:pgSz w:w="11909" w:h="16834" w:code="9"/>
      <w:pgMar w:top="1134" w:right="851" w:bottom="992" w:left="1134" w:header="142" w:footer="374" w:gutter="0"/>
      <w:pgNumType w:start="1"/>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E022E" w14:textId="77777777" w:rsidR="00C7238B" w:rsidRDefault="00C7238B" w:rsidP="004A302B">
      <w:pPr>
        <w:spacing w:line="240" w:lineRule="auto"/>
      </w:pPr>
      <w:r>
        <w:separator/>
      </w:r>
    </w:p>
  </w:endnote>
  <w:endnote w:type="continuationSeparator" w:id="0">
    <w:p w14:paraId="5ABD2123" w14:textId="77777777" w:rsidR="00C7238B" w:rsidRDefault="00C7238B"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6363136"/>
      <w:docPartObj>
        <w:docPartGallery w:val="Page Numbers (Bottom of Page)"/>
        <w:docPartUnique/>
      </w:docPartObj>
    </w:sdtPr>
    <w:sdtEndPr>
      <w:rPr>
        <w:rFonts w:ascii="Calibri" w:hAnsi="Calibri" w:cs="Calibri"/>
        <w:sz w:val="18"/>
      </w:rPr>
    </w:sdtEndPr>
    <w:sdtContent>
      <w:p w14:paraId="3F2A0D0E" w14:textId="0A87377F" w:rsidR="00C7238B" w:rsidRPr="00453F49" w:rsidRDefault="00C7238B">
        <w:pPr>
          <w:pStyle w:val="Stopka"/>
          <w:jc w:val="right"/>
          <w:rPr>
            <w:rFonts w:ascii="Calibri" w:hAnsi="Calibri" w:cs="Calibri"/>
            <w:sz w:val="18"/>
          </w:rPr>
        </w:pPr>
        <w:r w:rsidRPr="00453F49">
          <w:rPr>
            <w:rFonts w:ascii="Calibri" w:hAnsi="Calibri" w:cs="Calibri"/>
            <w:sz w:val="18"/>
          </w:rPr>
          <w:fldChar w:fldCharType="begin"/>
        </w:r>
        <w:r w:rsidRPr="00453F49">
          <w:rPr>
            <w:rFonts w:ascii="Calibri" w:hAnsi="Calibri" w:cs="Calibri"/>
            <w:sz w:val="18"/>
          </w:rPr>
          <w:instrText>PAGE   \* MERGEFORMAT</w:instrText>
        </w:r>
        <w:r w:rsidRPr="00453F49">
          <w:rPr>
            <w:rFonts w:ascii="Calibri" w:hAnsi="Calibri" w:cs="Calibri"/>
            <w:sz w:val="18"/>
          </w:rPr>
          <w:fldChar w:fldCharType="separate"/>
        </w:r>
        <w:r w:rsidR="004E44F9">
          <w:rPr>
            <w:rFonts w:ascii="Calibri" w:hAnsi="Calibri" w:cs="Calibri"/>
            <w:noProof/>
            <w:sz w:val="18"/>
          </w:rPr>
          <w:t>1</w:t>
        </w:r>
        <w:r w:rsidRPr="00453F49">
          <w:rPr>
            <w:rFonts w:ascii="Calibri" w:hAnsi="Calibri" w:cs="Calibri"/>
            <w:sz w:val="18"/>
          </w:rPr>
          <w:fldChar w:fldCharType="end"/>
        </w:r>
      </w:p>
    </w:sdtContent>
  </w:sdt>
  <w:p w14:paraId="0F062191" w14:textId="77777777" w:rsidR="00C7238B" w:rsidRDefault="00C7238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1520F" w14:textId="77777777" w:rsidR="00C7238B" w:rsidRDefault="00C7238B">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B7036" w14:textId="77777777" w:rsidR="00C7238B" w:rsidRDefault="00C7238B">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7534457"/>
      <w:docPartObj>
        <w:docPartGallery w:val="Page Numbers (Bottom of Page)"/>
        <w:docPartUnique/>
      </w:docPartObj>
    </w:sdtPr>
    <w:sdtEndPr>
      <w:rPr>
        <w:rFonts w:ascii="Calibri" w:hAnsi="Calibri" w:cs="Calibri"/>
        <w:sz w:val="18"/>
      </w:rPr>
    </w:sdtEndPr>
    <w:sdtContent>
      <w:p w14:paraId="2F7C6967" w14:textId="477A3ADE" w:rsidR="00C7238B" w:rsidRPr="00A25E38" w:rsidRDefault="00C7238B">
        <w:pPr>
          <w:pStyle w:val="Stopka"/>
          <w:jc w:val="right"/>
          <w:rPr>
            <w:rFonts w:ascii="Calibri" w:hAnsi="Calibri" w:cs="Calibri"/>
            <w:sz w:val="18"/>
          </w:rPr>
        </w:pPr>
        <w:r w:rsidRPr="00A25E38">
          <w:rPr>
            <w:rFonts w:ascii="Calibri" w:hAnsi="Calibri" w:cs="Calibri"/>
            <w:sz w:val="18"/>
          </w:rPr>
          <w:fldChar w:fldCharType="begin"/>
        </w:r>
        <w:r w:rsidRPr="00A25E38">
          <w:rPr>
            <w:rFonts w:ascii="Calibri" w:hAnsi="Calibri" w:cs="Calibri"/>
            <w:sz w:val="18"/>
          </w:rPr>
          <w:instrText>PAGE   \* MERGEFORMAT</w:instrText>
        </w:r>
        <w:r w:rsidRPr="00A25E38">
          <w:rPr>
            <w:rFonts w:ascii="Calibri" w:hAnsi="Calibri" w:cs="Calibri"/>
            <w:sz w:val="18"/>
          </w:rPr>
          <w:fldChar w:fldCharType="separate"/>
        </w:r>
        <w:r w:rsidR="004E44F9">
          <w:rPr>
            <w:rFonts w:ascii="Calibri" w:hAnsi="Calibri" w:cs="Calibri"/>
            <w:noProof/>
            <w:sz w:val="18"/>
          </w:rPr>
          <w:t>1</w:t>
        </w:r>
        <w:r w:rsidRPr="00A25E38">
          <w:rPr>
            <w:rFonts w:ascii="Calibri" w:hAnsi="Calibri" w:cs="Calibri"/>
            <w:sz w:val="18"/>
          </w:rPr>
          <w:fldChar w:fldCharType="end"/>
        </w:r>
      </w:p>
    </w:sdtContent>
  </w:sdt>
  <w:p w14:paraId="53FDF704" w14:textId="77777777" w:rsidR="00C7238B" w:rsidRDefault="00C7238B">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57303" w14:textId="77777777" w:rsidR="00C7238B" w:rsidRDefault="00C7238B">
    <w:pPr>
      <w:pStyle w:val="Stopk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7320247"/>
      <w:docPartObj>
        <w:docPartGallery w:val="Page Numbers (Bottom of Page)"/>
        <w:docPartUnique/>
      </w:docPartObj>
    </w:sdtPr>
    <w:sdtEndPr>
      <w:rPr>
        <w:rFonts w:ascii="Calibri" w:hAnsi="Calibri" w:cs="Calibri"/>
        <w:sz w:val="18"/>
      </w:rPr>
    </w:sdtEndPr>
    <w:sdtContent>
      <w:p w14:paraId="7DC8EB92" w14:textId="05BF7AC2" w:rsidR="00C7238B" w:rsidRPr="00A25E38" w:rsidRDefault="00C7238B">
        <w:pPr>
          <w:pStyle w:val="Stopka"/>
          <w:jc w:val="right"/>
          <w:rPr>
            <w:rFonts w:ascii="Calibri" w:hAnsi="Calibri" w:cs="Calibri"/>
            <w:sz w:val="18"/>
          </w:rPr>
        </w:pPr>
        <w:r w:rsidRPr="00A25E38">
          <w:rPr>
            <w:rFonts w:ascii="Calibri" w:hAnsi="Calibri" w:cs="Calibri"/>
            <w:sz w:val="18"/>
          </w:rPr>
          <w:fldChar w:fldCharType="begin"/>
        </w:r>
        <w:r w:rsidRPr="00A25E38">
          <w:rPr>
            <w:rFonts w:ascii="Calibri" w:hAnsi="Calibri" w:cs="Calibri"/>
            <w:sz w:val="18"/>
          </w:rPr>
          <w:instrText>PAGE   \* MERGEFORMAT</w:instrText>
        </w:r>
        <w:r w:rsidRPr="00A25E38">
          <w:rPr>
            <w:rFonts w:ascii="Calibri" w:hAnsi="Calibri" w:cs="Calibri"/>
            <w:sz w:val="18"/>
          </w:rPr>
          <w:fldChar w:fldCharType="separate"/>
        </w:r>
        <w:r w:rsidR="004E44F9">
          <w:rPr>
            <w:rFonts w:ascii="Calibri" w:hAnsi="Calibri" w:cs="Calibri"/>
            <w:noProof/>
            <w:sz w:val="18"/>
          </w:rPr>
          <w:t>1</w:t>
        </w:r>
        <w:r w:rsidRPr="00A25E38">
          <w:rPr>
            <w:rFonts w:ascii="Calibri" w:hAnsi="Calibri" w:cs="Calibri"/>
            <w:sz w:val="18"/>
          </w:rPr>
          <w:fldChar w:fldCharType="end"/>
        </w:r>
      </w:p>
    </w:sdtContent>
  </w:sdt>
  <w:p w14:paraId="75E4E59D" w14:textId="77777777" w:rsidR="00C7238B" w:rsidRDefault="00C7238B">
    <w:pPr>
      <w:pStyle w:val="Stopk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D59AB" w14:textId="77777777" w:rsidR="00C7238B" w:rsidRDefault="00C7238B">
    <w:pPr>
      <w:pStyle w:val="Stopk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422078"/>
      <w:docPartObj>
        <w:docPartGallery w:val="Page Numbers (Bottom of Page)"/>
        <w:docPartUnique/>
      </w:docPartObj>
    </w:sdtPr>
    <w:sdtEndPr>
      <w:rPr>
        <w:rFonts w:ascii="Calibri" w:hAnsi="Calibri" w:cs="Calibri"/>
        <w:sz w:val="18"/>
      </w:rPr>
    </w:sdtEndPr>
    <w:sdtContent>
      <w:p w14:paraId="5D853650" w14:textId="07FFBDC4" w:rsidR="00C7238B" w:rsidRPr="00A25E38" w:rsidRDefault="00C7238B">
        <w:pPr>
          <w:pStyle w:val="Stopka"/>
          <w:jc w:val="right"/>
          <w:rPr>
            <w:rFonts w:ascii="Calibri" w:hAnsi="Calibri" w:cs="Calibri"/>
            <w:sz w:val="18"/>
          </w:rPr>
        </w:pPr>
        <w:r w:rsidRPr="00A25E38">
          <w:rPr>
            <w:rFonts w:ascii="Calibri" w:hAnsi="Calibri" w:cs="Calibri"/>
            <w:sz w:val="18"/>
          </w:rPr>
          <w:fldChar w:fldCharType="begin"/>
        </w:r>
        <w:r w:rsidRPr="00A25E38">
          <w:rPr>
            <w:rFonts w:ascii="Calibri" w:hAnsi="Calibri" w:cs="Calibri"/>
            <w:sz w:val="18"/>
          </w:rPr>
          <w:instrText>PAGE   \* MERGEFORMAT</w:instrText>
        </w:r>
        <w:r w:rsidRPr="00A25E38">
          <w:rPr>
            <w:rFonts w:ascii="Calibri" w:hAnsi="Calibri" w:cs="Calibri"/>
            <w:sz w:val="18"/>
          </w:rPr>
          <w:fldChar w:fldCharType="separate"/>
        </w:r>
        <w:r w:rsidR="004E44F9">
          <w:rPr>
            <w:rFonts w:ascii="Calibri" w:hAnsi="Calibri" w:cs="Calibri"/>
            <w:noProof/>
            <w:sz w:val="18"/>
          </w:rPr>
          <w:t>2</w:t>
        </w:r>
        <w:r w:rsidRPr="00A25E38">
          <w:rPr>
            <w:rFonts w:ascii="Calibri" w:hAnsi="Calibri" w:cs="Calibri"/>
            <w:sz w:val="18"/>
          </w:rPr>
          <w:fldChar w:fldCharType="end"/>
        </w:r>
      </w:p>
    </w:sdtContent>
  </w:sdt>
  <w:p w14:paraId="2503FD74" w14:textId="77777777" w:rsidR="00C7238B" w:rsidRDefault="00C7238B">
    <w:pPr>
      <w:pStyle w:val="Stopka"/>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8891486"/>
      <w:docPartObj>
        <w:docPartGallery w:val="Page Numbers (Bottom of Page)"/>
        <w:docPartUnique/>
      </w:docPartObj>
    </w:sdtPr>
    <w:sdtEndPr>
      <w:rPr>
        <w:rFonts w:ascii="Calibri" w:hAnsi="Calibri" w:cs="Calibri"/>
        <w:sz w:val="18"/>
      </w:rPr>
    </w:sdtEndPr>
    <w:sdtContent>
      <w:p w14:paraId="696DF8B8" w14:textId="3CA22BFA" w:rsidR="00C7238B" w:rsidRPr="00CB05D3" w:rsidRDefault="00C7238B">
        <w:pPr>
          <w:pStyle w:val="Stopka"/>
          <w:jc w:val="right"/>
          <w:rPr>
            <w:rFonts w:ascii="Calibri" w:hAnsi="Calibri" w:cs="Calibri"/>
            <w:sz w:val="18"/>
          </w:rPr>
        </w:pPr>
        <w:r w:rsidRPr="00CB05D3">
          <w:rPr>
            <w:rFonts w:ascii="Calibri" w:hAnsi="Calibri" w:cs="Calibri"/>
            <w:sz w:val="18"/>
          </w:rPr>
          <w:fldChar w:fldCharType="begin"/>
        </w:r>
        <w:r w:rsidRPr="00CB05D3">
          <w:rPr>
            <w:rFonts w:ascii="Calibri" w:hAnsi="Calibri" w:cs="Calibri"/>
            <w:sz w:val="18"/>
          </w:rPr>
          <w:instrText>PAGE   \* MERGEFORMAT</w:instrText>
        </w:r>
        <w:r w:rsidRPr="00CB05D3">
          <w:rPr>
            <w:rFonts w:ascii="Calibri" w:hAnsi="Calibri" w:cs="Calibri"/>
            <w:sz w:val="18"/>
          </w:rPr>
          <w:fldChar w:fldCharType="separate"/>
        </w:r>
        <w:r w:rsidR="004E44F9">
          <w:rPr>
            <w:rFonts w:ascii="Calibri" w:hAnsi="Calibri" w:cs="Calibri"/>
            <w:noProof/>
            <w:sz w:val="18"/>
          </w:rPr>
          <w:t>1</w:t>
        </w:r>
        <w:r w:rsidRPr="00CB05D3">
          <w:rPr>
            <w:rFonts w:ascii="Calibri" w:hAnsi="Calibri" w:cs="Calibri"/>
            <w:sz w:val="18"/>
          </w:rPr>
          <w:fldChar w:fldCharType="end"/>
        </w:r>
      </w:p>
    </w:sdtContent>
  </w:sdt>
  <w:p w14:paraId="404EC384" w14:textId="77777777" w:rsidR="00C7238B" w:rsidRDefault="00C7238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7CDB1C" w14:textId="77777777" w:rsidR="00C7238B" w:rsidRDefault="00C7238B" w:rsidP="004A302B">
      <w:pPr>
        <w:spacing w:line="240" w:lineRule="auto"/>
      </w:pPr>
      <w:r>
        <w:separator/>
      </w:r>
    </w:p>
  </w:footnote>
  <w:footnote w:type="continuationSeparator" w:id="0">
    <w:p w14:paraId="084BF505" w14:textId="77777777" w:rsidR="00C7238B" w:rsidRDefault="00C7238B" w:rsidP="004A302B">
      <w:pPr>
        <w:spacing w:line="240" w:lineRule="auto"/>
      </w:pPr>
      <w:r>
        <w:continuationSeparator/>
      </w:r>
    </w:p>
  </w:footnote>
  <w:footnote w:id="1">
    <w:p w14:paraId="011353E5" w14:textId="77777777" w:rsidR="00C7238B" w:rsidRPr="00F2601C" w:rsidRDefault="00C7238B" w:rsidP="000A5EEF">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 w przypadku konsorcjum należy wskazać również Lidera</w:t>
      </w:r>
    </w:p>
  </w:footnote>
  <w:footnote w:id="2">
    <w:p w14:paraId="5D861F1D" w14:textId="77777777" w:rsidR="00C7238B" w:rsidRPr="00F2601C" w:rsidRDefault="00C7238B" w:rsidP="000A5EEF">
      <w:pPr>
        <w:pStyle w:val="Tekstprzypisudolnego"/>
        <w:ind w:right="-567"/>
        <w:rPr>
          <w:rFonts w:cstheme="minorHAnsi"/>
          <w:sz w:val="16"/>
          <w:szCs w:val="16"/>
        </w:rPr>
      </w:pPr>
      <w:r w:rsidRPr="00F2601C">
        <w:rPr>
          <w:rStyle w:val="Odwoanieprzypisudolnego"/>
          <w:rFonts w:cstheme="minorHAnsi"/>
          <w:sz w:val="16"/>
          <w:szCs w:val="16"/>
        </w:rPr>
        <w:footnoteRef/>
      </w:r>
      <w:r w:rsidRPr="00F2601C">
        <w:rPr>
          <w:rStyle w:val="Odwoanieprzypisudolnego"/>
          <w:rFonts w:cstheme="minorHAnsi"/>
          <w:sz w:val="16"/>
          <w:szCs w:val="16"/>
        </w:rPr>
        <w:t xml:space="preserve"> </w:t>
      </w:r>
      <w:r w:rsidRPr="00F2601C">
        <w:rPr>
          <w:rFonts w:cstheme="minorHAnsi"/>
          <w:sz w:val="16"/>
          <w:szCs w:val="16"/>
        </w:rPr>
        <w:t>Cenę Oferty należy wpisać do formularza ceny w Systemie Zakupowym.</w:t>
      </w:r>
    </w:p>
  </w:footnote>
  <w:footnote w:id="3">
    <w:p w14:paraId="7D649674" w14:textId="77777777" w:rsidR="00C7238B" w:rsidRPr="001A6201" w:rsidRDefault="00C7238B" w:rsidP="000A5EEF">
      <w:pPr>
        <w:pStyle w:val="Tekstprzypisudolnego"/>
        <w:ind w:right="-567"/>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Wskazać właściwe</w:t>
      </w:r>
      <w:r w:rsidRPr="003D4E66">
        <w:rPr>
          <w:rFonts w:cstheme="minorHAnsi"/>
          <w:sz w:val="16"/>
          <w:szCs w:val="16"/>
        </w:rPr>
        <w:t xml:space="preserve">. </w:t>
      </w:r>
      <w:r w:rsidRPr="003F2EF3">
        <w:rPr>
          <w:rFonts w:cs="Calibri"/>
          <w:sz w:val="14"/>
          <w:szCs w:val="16"/>
        </w:rPr>
        <w:t xml:space="preserve">Brak </w:t>
      </w:r>
      <w:r>
        <w:rPr>
          <w:rFonts w:cs="Calibri"/>
          <w:sz w:val="14"/>
          <w:szCs w:val="16"/>
        </w:rPr>
        <w:t>wskazania</w:t>
      </w:r>
      <w:r w:rsidRPr="003F2EF3">
        <w:rPr>
          <w:rFonts w:cs="Calibri"/>
          <w:sz w:val="14"/>
          <w:szCs w:val="16"/>
        </w:rPr>
        <w:t xml:space="preserve"> będzie rozumian</w:t>
      </w:r>
      <w:r>
        <w:rPr>
          <w:rFonts w:cs="Calibri"/>
          <w:sz w:val="14"/>
          <w:szCs w:val="16"/>
        </w:rPr>
        <w:t>e</w:t>
      </w:r>
      <w:r w:rsidRPr="003F2EF3">
        <w:rPr>
          <w:rFonts w:cs="Calibri"/>
          <w:sz w:val="14"/>
          <w:szCs w:val="16"/>
        </w:rPr>
        <w:t xml:space="preserve"> jako </w:t>
      </w:r>
      <w:r>
        <w:rPr>
          <w:rFonts w:cs="Calibri"/>
          <w:sz w:val="14"/>
          <w:szCs w:val="16"/>
        </w:rPr>
        <w:t>brak polegania na zasobach podmiotów udostepniających zasoby</w:t>
      </w:r>
    </w:p>
  </w:footnote>
  <w:footnote w:id="4">
    <w:p w14:paraId="16ECD7F4" w14:textId="77777777" w:rsidR="00C7238B" w:rsidRPr="001A6201" w:rsidRDefault="00C7238B" w:rsidP="000A5EEF">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5">
    <w:p w14:paraId="17257034" w14:textId="77777777" w:rsidR="00C7238B" w:rsidRPr="003F2EF3" w:rsidRDefault="00C7238B" w:rsidP="000A5EEF">
      <w:pPr>
        <w:pStyle w:val="Tekstprzypisudolnego"/>
        <w:ind w:right="-567"/>
        <w:rPr>
          <w:rFonts w:cs="Calibri"/>
          <w:sz w:val="14"/>
          <w:szCs w:val="16"/>
        </w:rPr>
      </w:pPr>
      <w:r w:rsidRPr="003F2EF3">
        <w:rPr>
          <w:rStyle w:val="Odwoanieprzypisudolnego"/>
          <w:rFonts w:cs="Calibri"/>
          <w:sz w:val="14"/>
          <w:szCs w:val="16"/>
        </w:rPr>
        <w:footnoteRef/>
      </w:r>
      <w:r w:rsidRPr="003F2EF3">
        <w:rPr>
          <w:rFonts w:cs="Calibri"/>
          <w:sz w:val="14"/>
          <w:szCs w:val="16"/>
        </w:rPr>
        <w:t xml:space="preserve"> Właściwe zakreślić. Brak zakreślenia będzie rozumiany jako brak powstania u Zamawiającego obowiązku podatkowego zgodnie z przepisami o podatku od towarów i usług</w:t>
      </w:r>
    </w:p>
  </w:footnote>
  <w:footnote w:id="6">
    <w:p w14:paraId="124E3616" w14:textId="77777777" w:rsidR="00C7238B" w:rsidRPr="003D4E66" w:rsidRDefault="00C7238B" w:rsidP="000A5EEF">
      <w:pPr>
        <w:pStyle w:val="Tekstprzypisudolnego"/>
        <w:jc w:val="both"/>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Jeżeli Wykonawca zastrzega, że informacje objęte tajemnicą przedsiębiorstwa w rozumieniu przepisów o zwalczaniu nieuczciwej konkurencji, nie mogą być udostępniane. </w:t>
      </w:r>
    </w:p>
  </w:footnote>
  <w:footnote w:id="7">
    <w:p w14:paraId="5D7DB080" w14:textId="77777777" w:rsidR="00C7238B" w:rsidRDefault="00C7238B" w:rsidP="000A5EEF">
      <w:pPr>
        <w:pStyle w:val="Tekstprzypisudolnego"/>
      </w:pPr>
      <w:r w:rsidRPr="003D4E66">
        <w:rPr>
          <w:rStyle w:val="Odwoanieprzypisudolnego"/>
          <w:rFonts w:cstheme="minorHAnsi"/>
          <w:sz w:val="16"/>
          <w:szCs w:val="16"/>
        </w:rPr>
        <w:footnoteRef/>
      </w:r>
      <w:r w:rsidRPr="003D4E66">
        <w:rPr>
          <w:rFonts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8">
    <w:p w14:paraId="4F876823" w14:textId="77777777" w:rsidR="004E44F9" w:rsidRPr="00342E37" w:rsidRDefault="004E44F9" w:rsidP="004E44F9">
      <w:pPr>
        <w:pStyle w:val="Tekstprzypisudolnego"/>
        <w:jc w:val="both"/>
        <w:rPr>
          <w:rFonts w:ascii="Verdana" w:hAnsi="Verdana" w:cs="Arial"/>
          <w:sz w:val="14"/>
          <w:szCs w:val="14"/>
        </w:rPr>
      </w:pPr>
      <w:r w:rsidRPr="004E3F67">
        <w:rPr>
          <w:rStyle w:val="Odwoanieprzypisudolnego"/>
          <w:rFonts w:ascii="Arial" w:hAnsi="Arial" w:cs="Arial"/>
          <w:sz w:val="16"/>
          <w:szCs w:val="16"/>
        </w:rPr>
        <w:footnoteRef/>
      </w:r>
      <w:r w:rsidRPr="004E3F67">
        <w:rPr>
          <w:rFonts w:ascii="Arial" w:hAnsi="Arial" w:cs="Arial"/>
          <w:sz w:val="16"/>
          <w:szCs w:val="16"/>
        </w:rPr>
        <w:t xml:space="preserve"> </w:t>
      </w:r>
      <w:r w:rsidRPr="00342E37">
        <w:rPr>
          <w:rFonts w:ascii="Verdana" w:hAnsi="Verdana" w:cs="Arial"/>
          <w:sz w:val="14"/>
          <w:szCs w:val="14"/>
        </w:rPr>
        <w:t>Zgodnie z treścią art. 5k ust. 1 rozporządzenia 833/2014 w brzmieniu nadanym rozporządzeniem 2022/576</w:t>
      </w:r>
      <w:r>
        <w:rPr>
          <w:rFonts w:ascii="Verdana" w:hAnsi="Verdana" w:cs="Arial"/>
          <w:sz w:val="14"/>
          <w:szCs w:val="14"/>
        </w:rPr>
        <w:t xml:space="preserve"> </w:t>
      </w:r>
      <w:r w:rsidRPr="002C0B5A">
        <w:rPr>
          <w:rFonts w:ascii="Verdana" w:hAnsi="Verdana" w:cs="Arial"/>
          <w:sz w:val="14"/>
          <w:szCs w:val="14"/>
        </w:rPr>
        <w:t>zaktualizowanym rozporządzeniem 2025/2033</w:t>
      </w:r>
      <w:r>
        <w:rPr>
          <w:rFonts w:ascii="Verdana" w:hAnsi="Verdana" w:cs="Arial"/>
          <w:sz w:val="14"/>
          <w:szCs w:val="14"/>
        </w:rPr>
        <w:t>,</w:t>
      </w:r>
      <w:r w:rsidRPr="00342E37">
        <w:rPr>
          <w:rFonts w:ascii="Verdana" w:hAnsi="Verdana" w:cs="Arial"/>
          <w:sz w:val="14"/>
          <w:szCs w:val="14"/>
        </w:rPr>
        <w:t xml:space="preserve">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18B2F251" w14:textId="77777777" w:rsidR="004E44F9" w:rsidRPr="00342E37" w:rsidRDefault="004E44F9" w:rsidP="004E44F9">
      <w:pPr>
        <w:pStyle w:val="Tekstprzypisudolnego"/>
        <w:numPr>
          <w:ilvl w:val="0"/>
          <w:numId w:val="33"/>
        </w:numPr>
        <w:rPr>
          <w:rFonts w:ascii="Verdana" w:hAnsi="Verdana" w:cs="Arial"/>
          <w:sz w:val="14"/>
          <w:szCs w:val="14"/>
        </w:rPr>
      </w:pPr>
      <w:r>
        <w:rPr>
          <w:rFonts w:ascii="Verdana" w:hAnsi="Verdana" w:cs="Arial"/>
          <w:sz w:val="14"/>
          <w:szCs w:val="14"/>
        </w:rPr>
        <w:t xml:space="preserve">obywateli rosyjskich, </w:t>
      </w:r>
      <w:r w:rsidRPr="00342E37">
        <w:rPr>
          <w:rFonts w:ascii="Verdana" w:hAnsi="Verdana" w:cs="Arial"/>
          <w:sz w:val="14"/>
          <w:szCs w:val="14"/>
        </w:rPr>
        <w:t xml:space="preserve">osób fizycznych </w:t>
      </w:r>
      <w:r>
        <w:rPr>
          <w:rFonts w:ascii="Verdana" w:hAnsi="Verdana" w:cs="Arial"/>
          <w:sz w:val="14"/>
          <w:szCs w:val="14"/>
        </w:rPr>
        <w:t xml:space="preserve">zamieszkałych w Rosji </w:t>
      </w:r>
      <w:r w:rsidRPr="00342E37">
        <w:rPr>
          <w:rFonts w:ascii="Verdana" w:hAnsi="Verdana" w:cs="Arial"/>
          <w:sz w:val="14"/>
          <w:szCs w:val="14"/>
        </w:rPr>
        <w:t xml:space="preserve">lub </w:t>
      </w:r>
      <w:r>
        <w:rPr>
          <w:rFonts w:ascii="Verdana" w:hAnsi="Verdana" w:cs="Arial"/>
          <w:sz w:val="14"/>
          <w:szCs w:val="14"/>
        </w:rPr>
        <w:t xml:space="preserve">osób </w:t>
      </w:r>
      <w:r w:rsidRPr="00342E37">
        <w:rPr>
          <w:rFonts w:ascii="Verdana" w:hAnsi="Verdana" w:cs="Arial"/>
          <w:sz w:val="14"/>
          <w:szCs w:val="14"/>
        </w:rPr>
        <w:t>prawnych, podmiotów lub organów z siedzibą w Rosji;</w:t>
      </w:r>
    </w:p>
    <w:p w14:paraId="2406BA9C" w14:textId="77777777" w:rsidR="004E44F9" w:rsidRPr="00342E37" w:rsidRDefault="004E44F9" w:rsidP="004E44F9">
      <w:pPr>
        <w:pStyle w:val="Tekstprzypisudolnego"/>
        <w:numPr>
          <w:ilvl w:val="0"/>
          <w:numId w:val="33"/>
        </w:numPr>
        <w:rPr>
          <w:rFonts w:ascii="Verdana" w:hAnsi="Verdana" w:cs="Arial"/>
          <w:sz w:val="14"/>
          <w:szCs w:val="14"/>
        </w:rPr>
      </w:pPr>
      <w:bookmarkStart w:id="7" w:name="_Hlk102557314"/>
      <w:r w:rsidRPr="00342E37">
        <w:rPr>
          <w:rFonts w:ascii="Verdana" w:hAnsi="Verdana" w:cs="Arial"/>
          <w:sz w:val="14"/>
          <w:szCs w:val="14"/>
        </w:rPr>
        <w:t>osób prawnych, podmiotów lub organów, do których prawa własności bezpośrednio lub pośrednio w ponad 50 % należą do </w:t>
      </w:r>
      <w:r>
        <w:rPr>
          <w:rFonts w:ascii="Verdana" w:hAnsi="Verdana" w:cs="Arial"/>
          <w:sz w:val="14"/>
          <w:szCs w:val="14"/>
        </w:rPr>
        <w:t xml:space="preserve">osoby fizycznej lub prawnej, </w:t>
      </w:r>
      <w:r w:rsidRPr="00342E37">
        <w:rPr>
          <w:rFonts w:ascii="Verdana" w:hAnsi="Verdana" w:cs="Arial"/>
          <w:sz w:val="14"/>
          <w:szCs w:val="14"/>
        </w:rPr>
        <w:t>podmiotu</w:t>
      </w:r>
      <w:r>
        <w:rPr>
          <w:rFonts w:ascii="Verdana" w:hAnsi="Verdana" w:cs="Arial"/>
          <w:sz w:val="14"/>
          <w:szCs w:val="14"/>
        </w:rPr>
        <w:t xml:space="preserve"> lub organu</w:t>
      </w:r>
      <w:r w:rsidRPr="00342E37">
        <w:rPr>
          <w:rFonts w:ascii="Verdana" w:hAnsi="Verdana" w:cs="Arial"/>
          <w:sz w:val="14"/>
          <w:szCs w:val="14"/>
        </w:rPr>
        <w:t>, o kt</w:t>
      </w:r>
      <w:r>
        <w:rPr>
          <w:rFonts w:ascii="Verdana" w:hAnsi="Verdana" w:cs="Arial"/>
          <w:sz w:val="14"/>
          <w:szCs w:val="14"/>
        </w:rPr>
        <w:t>órych</w:t>
      </w:r>
      <w:r w:rsidRPr="00342E37">
        <w:rPr>
          <w:rFonts w:ascii="Verdana" w:hAnsi="Verdana" w:cs="Arial"/>
          <w:sz w:val="14"/>
          <w:szCs w:val="14"/>
        </w:rPr>
        <w:t xml:space="preserve"> mowa w lit. a) niniejszego ustępu; lub</w:t>
      </w:r>
      <w:bookmarkEnd w:id="7"/>
    </w:p>
    <w:p w14:paraId="3131BA74" w14:textId="77777777" w:rsidR="004E44F9" w:rsidRPr="00342E37" w:rsidRDefault="004E44F9" w:rsidP="004E44F9">
      <w:pPr>
        <w:pStyle w:val="Tekstprzypisudolnego"/>
        <w:numPr>
          <w:ilvl w:val="0"/>
          <w:numId w:val="33"/>
        </w:numPr>
        <w:rPr>
          <w:rFonts w:ascii="Verdana" w:hAnsi="Verdana" w:cs="Arial"/>
          <w:sz w:val="14"/>
          <w:szCs w:val="14"/>
        </w:rPr>
      </w:pPr>
      <w:r w:rsidRPr="00342E37">
        <w:rPr>
          <w:rFonts w:ascii="Verdana" w:hAnsi="Verdana" w:cs="Arial"/>
          <w:sz w:val="14"/>
          <w:szCs w:val="14"/>
        </w:rPr>
        <w:t xml:space="preserve">osób fizycznych lub prawnych, podmiotów lub organów działających w imieniu lub pod kierunkiem </w:t>
      </w:r>
      <w:r>
        <w:rPr>
          <w:rFonts w:ascii="Verdana" w:hAnsi="Verdana" w:cs="Arial"/>
          <w:sz w:val="14"/>
          <w:szCs w:val="14"/>
        </w:rPr>
        <w:t xml:space="preserve">osoby fizycznej lub prawnej, </w:t>
      </w:r>
      <w:r w:rsidRPr="00342E37">
        <w:rPr>
          <w:rFonts w:ascii="Verdana" w:hAnsi="Verdana" w:cs="Arial"/>
          <w:sz w:val="14"/>
          <w:szCs w:val="14"/>
        </w:rPr>
        <w:t>podmiotu</w:t>
      </w:r>
      <w:r>
        <w:rPr>
          <w:rFonts w:ascii="Verdana" w:hAnsi="Verdana" w:cs="Arial"/>
          <w:sz w:val="14"/>
          <w:szCs w:val="14"/>
        </w:rPr>
        <w:t xml:space="preserve"> lub organu, o których</w:t>
      </w:r>
      <w:r w:rsidRPr="00342E37">
        <w:rPr>
          <w:rFonts w:ascii="Verdana" w:hAnsi="Verdana" w:cs="Arial"/>
          <w:sz w:val="14"/>
          <w:szCs w:val="14"/>
        </w:rPr>
        <w:t xml:space="preserve"> mowa w lit. a) lub b) niniejszego ustępu,</w:t>
      </w:r>
    </w:p>
    <w:p w14:paraId="5BCACE6E" w14:textId="77777777" w:rsidR="004E44F9" w:rsidRPr="00342E37" w:rsidRDefault="004E44F9" w:rsidP="004E44F9">
      <w:pPr>
        <w:pStyle w:val="Tekstprzypisudolnego"/>
        <w:jc w:val="both"/>
        <w:rPr>
          <w:rFonts w:ascii="Verdana" w:hAnsi="Verdana" w:cs="Arial"/>
          <w:sz w:val="14"/>
          <w:szCs w:val="14"/>
        </w:rPr>
      </w:pPr>
      <w:r w:rsidRPr="00342E37">
        <w:rPr>
          <w:rFonts w:ascii="Verdana" w:hAnsi="Verdana" w:cs="Arial"/>
          <w:sz w:val="14"/>
          <w:szCs w:val="14"/>
        </w:rPr>
        <w:t>w tym podwykonawców, dostawców lub podmiotów, na których zdolności polega się w rozumieniu dyrektyw w sprawie zamówień publicznych, w przypadku gdy przypada na nich ponad 10 % wartości zamówienia.</w:t>
      </w:r>
    </w:p>
  </w:footnote>
  <w:footnote w:id="9">
    <w:p w14:paraId="0E5E2715" w14:textId="77777777" w:rsidR="004E44F9" w:rsidRPr="00342E37" w:rsidRDefault="004E44F9" w:rsidP="004E44F9">
      <w:pPr>
        <w:rPr>
          <w:rFonts w:ascii="Verdana" w:hAnsi="Verdana" w:cs="Arial"/>
          <w:color w:val="222222"/>
          <w:sz w:val="14"/>
          <w:szCs w:val="14"/>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342E37">
        <w:rPr>
          <w:rFonts w:ascii="Verdana" w:hAnsi="Verdana" w:cs="Arial"/>
          <w:color w:val="222222"/>
          <w:sz w:val="14"/>
          <w:szCs w:val="14"/>
        </w:rPr>
        <w:t xml:space="preserve">Zgodnie z treścią art. 7 ust. 1 ustawy z dnia 13 kwietnia 2022 r. </w:t>
      </w:r>
      <w:r w:rsidRPr="00342E37">
        <w:rPr>
          <w:rFonts w:ascii="Verdana" w:hAnsi="Verdana" w:cs="Arial"/>
          <w:i/>
          <w:iCs/>
          <w:color w:val="222222"/>
          <w:sz w:val="14"/>
          <w:szCs w:val="14"/>
        </w:rPr>
        <w:t xml:space="preserve">o szczególnych rozwiązaniach w zakresie przeciwdziałania wspieraniu agresji na Ukrainę oraz służących ochronie bezpieczeństwa narodowego,  </w:t>
      </w:r>
      <w:r w:rsidRPr="00342E37">
        <w:rPr>
          <w:rFonts w:ascii="Verdana" w:hAnsi="Verdana" w:cs="Arial"/>
          <w:color w:val="222222"/>
          <w:sz w:val="14"/>
          <w:szCs w:val="14"/>
        </w:rPr>
        <w:t xml:space="preserve">z </w:t>
      </w:r>
      <w:r w:rsidRPr="00342E37">
        <w:rPr>
          <w:rFonts w:ascii="Verdana" w:hAnsi="Verdana" w:cs="Arial"/>
          <w:color w:val="222222"/>
          <w:sz w:val="14"/>
          <w:szCs w:val="14"/>
          <w:lang w:eastAsia="pl-PL"/>
        </w:rPr>
        <w:t>postępowania o udzielenie zamówienia publicznego lub konk</w:t>
      </w:r>
      <w:r>
        <w:rPr>
          <w:rFonts w:ascii="Verdana" w:hAnsi="Verdana" w:cs="Arial"/>
          <w:color w:val="222222"/>
          <w:sz w:val="14"/>
          <w:szCs w:val="14"/>
          <w:lang w:eastAsia="pl-PL"/>
        </w:rPr>
        <w:t>ursu prowadzonego na podstawie Ustawy PZP</w:t>
      </w:r>
      <w:r w:rsidRPr="00342E37">
        <w:rPr>
          <w:rFonts w:ascii="Verdana" w:hAnsi="Verdana" w:cs="Arial"/>
          <w:color w:val="222222"/>
          <w:sz w:val="14"/>
          <w:szCs w:val="14"/>
          <w:lang w:eastAsia="pl-PL"/>
        </w:rPr>
        <w:t xml:space="preserve"> wyklucza się:</w:t>
      </w:r>
    </w:p>
    <w:p w14:paraId="4D0E114B" w14:textId="77777777" w:rsidR="004E44F9" w:rsidRPr="00342E37" w:rsidRDefault="004E44F9" w:rsidP="004E44F9">
      <w:pPr>
        <w:rPr>
          <w:rFonts w:ascii="Verdana" w:hAnsi="Verdana" w:cs="Arial"/>
          <w:color w:val="222222"/>
          <w:sz w:val="14"/>
          <w:szCs w:val="14"/>
          <w:lang w:eastAsia="pl-PL"/>
        </w:rPr>
      </w:pPr>
      <w:r w:rsidRPr="00342E37">
        <w:rPr>
          <w:rFonts w:ascii="Verdana" w:hAnsi="Verdana" w:cs="Arial"/>
          <w:color w:val="222222"/>
          <w:sz w:val="14"/>
          <w:szCs w:val="14"/>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2FBA3AB8" w14:textId="77777777" w:rsidR="004E44F9" w:rsidRPr="00342E37" w:rsidRDefault="004E44F9" w:rsidP="004E44F9">
      <w:pPr>
        <w:rPr>
          <w:rFonts w:ascii="Verdana" w:hAnsi="Verdana" w:cs="Arial"/>
          <w:color w:val="222222"/>
          <w:sz w:val="14"/>
          <w:szCs w:val="14"/>
        </w:rPr>
      </w:pPr>
      <w:r w:rsidRPr="00342E37">
        <w:rPr>
          <w:rFonts w:ascii="Verdana" w:hAnsi="Verdana" w:cs="Arial"/>
          <w:color w:val="222222"/>
          <w:sz w:val="14"/>
          <w:szCs w:val="14"/>
        </w:rPr>
        <w:t xml:space="preserve">2) </w:t>
      </w:r>
      <w:r w:rsidRPr="00342E37">
        <w:rPr>
          <w:rFonts w:ascii="Verdana" w:hAnsi="Verdana" w:cs="Arial"/>
          <w:color w:val="222222"/>
          <w:sz w:val="14"/>
          <w:szCs w:val="14"/>
          <w:lang w:eastAsia="pl-PL"/>
        </w:rPr>
        <w:t>wykonawcę oraz uczestnika konkursu, którego beneficjentem rzeczywistym w rozumieniu ustawy z dnia 1 marca 2018 r. o przeciwdziałaniu praniu pieniędzy oraz finans</w:t>
      </w:r>
      <w:r>
        <w:rPr>
          <w:rFonts w:ascii="Verdana" w:hAnsi="Verdana" w:cs="Arial"/>
          <w:color w:val="222222"/>
          <w:sz w:val="14"/>
          <w:szCs w:val="14"/>
          <w:lang w:eastAsia="pl-PL"/>
        </w:rPr>
        <w:t>owaniu terroryzmu (Dz. U. z 2023</w:t>
      </w:r>
      <w:r w:rsidRPr="00342E37">
        <w:rPr>
          <w:rFonts w:ascii="Verdana" w:hAnsi="Verdana" w:cs="Arial"/>
          <w:color w:val="222222"/>
          <w:sz w:val="14"/>
          <w:szCs w:val="14"/>
          <w:lang w:eastAsia="pl-PL"/>
        </w:rPr>
        <w:t xml:space="preserve"> r. poz. </w:t>
      </w:r>
      <w:r>
        <w:rPr>
          <w:rFonts w:ascii="Verdana" w:hAnsi="Verdana" w:cs="Arial"/>
          <w:color w:val="222222"/>
          <w:sz w:val="14"/>
          <w:szCs w:val="14"/>
          <w:lang w:eastAsia="pl-PL"/>
        </w:rPr>
        <w:t xml:space="preserve">1124 z </w:t>
      </w:r>
      <w:proofErr w:type="spellStart"/>
      <w:r>
        <w:rPr>
          <w:rFonts w:ascii="Verdana" w:hAnsi="Verdana" w:cs="Arial"/>
          <w:color w:val="222222"/>
          <w:sz w:val="14"/>
          <w:szCs w:val="14"/>
          <w:lang w:eastAsia="pl-PL"/>
        </w:rPr>
        <w:t>poźn</w:t>
      </w:r>
      <w:proofErr w:type="spellEnd"/>
      <w:r>
        <w:rPr>
          <w:rFonts w:ascii="Verdana" w:hAnsi="Verdana" w:cs="Arial"/>
          <w:color w:val="222222"/>
          <w:sz w:val="14"/>
          <w:szCs w:val="14"/>
          <w:lang w:eastAsia="pl-PL"/>
        </w:rPr>
        <w:t>. zm.</w:t>
      </w:r>
      <w:r w:rsidRPr="00342E37">
        <w:rPr>
          <w:rFonts w:ascii="Verdana" w:hAnsi="Verdana" w:cs="Arial"/>
          <w:color w:val="222222"/>
          <w:sz w:val="14"/>
          <w:szCs w:val="14"/>
          <w:lang w:eastAsia="pl-PL"/>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66B81D5" w14:textId="77777777" w:rsidR="004E44F9" w:rsidRPr="00896587" w:rsidRDefault="004E44F9" w:rsidP="004E44F9">
      <w:pPr>
        <w:rPr>
          <w:rFonts w:ascii="Arial" w:hAnsi="Arial" w:cs="Arial"/>
          <w:sz w:val="16"/>
          <w:szCs w:val="16"/>
        </w:rPr>
      </w:pPr>
      <w:r w:rsidRPr="00342E37">
        <w:rPr>
          <w:rFonts w:ascii="Verdana" w:hAnsi="Verdana" w:cs="Arial"/>
          <w:color w:val="222222"/>
          <w:sz w:val="14"/>
          <w:szCs w:val="14"/>
          <w:lang w:eastAsia="pl-PL"/>
        </w:rPr>
        <w:t>3) wykonawcę oraz uczestnika konkursu, którego jednostką dominującą w rozumieniu art. 3 ust. 1 pkt 37 ustawy z dnia 29 września 1994 r</w:t>
      </w:r>
      <w:r>
        <w:rPr>
          <w:rFonts w:ascii="Verdana" w:hAnsi="Verdana" w:cs="Arial"/>
          <w:color w:val="222222"/>
          <w:sz w:val="14"/>
          <w:szCs w:val="14"/>
          <w:lang w:eastAsia="pl-PL"/>
        </w:rPr>
        <w:t>. o rachunkowości (Dz. U. z 2023</w:t>
      </w:r>
      <w:r w:rsidRPr="00342E37">
        <w:rPr>
          <w:rFonts w:ascii="Verdana" w:hAnsi="Verdana" w:cs="Arial"/>
          <w:color w:val="222222"/>
          <w:sz w:val="14"/>
          <w:szCs w:val="14"/>
          <w:lang w:eastAsia="pl-PL"/>
        </w:rPr>
        <w:t xml:space="preserve"> r. poz. </w:t>
      </w:r>
      <w:r w:rsidRPr="002C0B5A">
        <w:rPr>
          <w:rFonts w:ascii="Verdana" w:hAnsi="Verdana" w:cs="Arial"/>
          <w:color w:val="222222"/>
          <w:sz w:val="14"/>
          <w:szCs w:val="14"/>
          <w:lang w:eastAsia="pl-PL"/>
        </w:rPr>
        <w:t>poz. 120, 295 i 1598 oraz z 2024 r. poz. 619, 1685 i 1863</w:t>
      </w:r>
      <w:r w:rsidRPr="00342E37">
        <w:rPr>
          <w:rFonts w:ascii="Verdana" w:hAnsi="Verdana" w:cs="Arial"/>
          <w:color w:val="222222"/>
          <w:sz w:val="14"/>
          <w:szCs w:val="14"/>
          <w:lang w:eastAsia="pl-PL"/>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10">
    <w:p w14:paraId="3CD2D564" w14:textId="77777777" w:rsidR="00C7238B" w:rsidRDefault="00C7238B" w:rsidP="000A5EEF">
      <w:pPr>
        <w:pStyle w:val="Tekstprzypisudolnego"/>
      </w:pPr>
      <w:r w:rsidRPr="00517ECB">
        <w:rPr>
          <w:rStyle w:val="Odwoanieprzypisudolnego"/>
          <w:rFonts w:ascii="Calibri" w:hAnsi="Calibri"/>
          <w:sz w:val="16"/>
          <w:szCs w:val="16"/>
        </w:rPr>
        <w:footnoteRef/>
      </w:r>
      <w:r w:rsidRPr="00517ECB">
        <w:rPr>
          <w:rFonts w:ascii="Calibri" w:hAnsi="Calibri"/>
          <w:sz w:val="16"/>
          <w:szCs w:val="16"/>
        </w:rPr>
        <w:t xml:space="preserve"> Jeśli NIE - prosimy wskazać okres/etap realizacji zamówienia/umowy w sprawie zamówienia na jaki będą udostępnione zasoby</w:t>
      </w:r>
    </w:p>
  </w:footnote>
  <w:footnote w:id="11">
    <w:p w14:paraId="7F513F68" w14:textId="77777777" w:rsidR="00C7238B" w:rsidRPr="00517ECB" w:rsidRDefault="00C7238B" w:rsidP="000A5EEF">
      <w:pPr>
        <w:pStyle w:val="Tekstprzypisudolnego"/>
        <w:rPr>
          <w:sz w:val="16"/>
          <w:szCs w:val="16"/>
        </w:rPr>
      </w:pPr>
      <w:r w:rsidRPr="00517ECB">
        <w:rPr>
          <w:rStyle w:val="Odwoanieprzypisudolnego"/>
          <w:rFonts w:ascii="Calibri" w:hAnsi="Calibri"/>
          <w:sz w:val="16"/>
          <w:szCs w:val="16"/>
        </w:rPr>
        <w:footnoteRef/>
      </w:r>
      <w:r w:rsidRPr="00517ECB">
        <w:rPr>
          <w:rFonts w:ascii="Calibri" w:hAnsi="Calibri"/>
          <w:sz w:val="16"/>
          <w:szCs w:val="16"/>
        </w:rP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C7238B" w:rsidRPr="006B2C28" w14:paraId="6D81CF7F" w14:textId="77777777" w:rsidTr="00453F49">
      <w:trPr>
        <w:trHeight w:val="1140"/>
      </w:trPr>
      <w:tc>
        <w:tcPr>
          <w:tcW w:w="6119" w:type="dxa"/>
          <w:vAlign w:val="center"/>
        </w:tcPr>
        <w:p w14:paraId="52FD9924" w14:textId="77777777" w:rsidR="00C7238B" w:rsidRPr="008D12CD" w:rsidRDefault="00C7238B" w:rsidP="00453F49">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65E8D0EB" w14:textId="78AE0D4F" w:rsidR="00C7238B" w:rsidRPr="008D12CD" w:rsidRDefault="00C7238B" w:rsidP="00453F49">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sidR="00F31CF8">
            <w:rPr>
              <w:rFonts w:asciiTheme="minorHAnsi" w:hAnsiTheme="minorHAnsi" w:cstheme="minorHAnsi"/>
              <w:color w:val="000000" w:themeColor="text1"/>
              <w:sz w:val="14"/>
              <w:szCs w:val="18"/>
            </w:rPr>
            <w:t>1435</w:t>
          </w:r>
          <w:r>
            <w:rPr>
              <w:rFonts w:asciiTheme="minorHAnsi" w:hAnsiTheme="minorHAnsi" w:cstheme="minorHAnsi"/>
              <w:color w:val="000000" w:themeColor="text1"/>
              <w:sz w:val="14"/>
              <w:szCs w:val="18"/>
            </w:rPr>
            <w:t>/202</w:t>
          </w:r>
          <w:r w:rsidR="008A725C">
            <w:rPr>
              <w:rFonts w:asciiTheme="minorHAnsi" w:hAnsiTheme="minorHAnsi" w:cstheme="minorHAnsi"/>
              <w:color w:val="000000" w:themeColor="text1"/>
              <w:sz w:val="14"/>
              <w:szCs w:val="18"/>
            </w:rPr>
            <w:t>6</w:t>
          </w:r>
        </w:p>
        <w:p w14:paraId="2FA3B538" w14:textId="77777777" w:rsidR="00C7238B" w:rsidRPr="006B2C28" w:rsidRDefault="00C7238B" w:rsidP="00453F49">
          <w:pPr>
            <w:suppressAutoHyphens/>
            <w:ind w:left="1284" w:right="187"/>
            <w:rPr>
              <w:rFonts w:asciiTheme="majorHAnsi" w:hAnsiTheme="majorHAnsi"/>
              <w:color w:val="000000" w:themeColor="text1"/>
              <w:sz w:val="14"/>
              <w:szCs w:val="18"/>
            </w:rPr>
          </w:pPr>
        </w:p>
      </w:tc>
      <w:tc>
        <w:tcPr>
          <w:tcW w:w="6119" w:type="dxa"/>
          <w:vAlign w:val="center"/>
        </w:tcPr>
        <w:p w14:paraId="366BE3C3" w14:textId="77777777" w:rsidR="00C7238B" w:rsidRPr="006B2C28" w:rsidRDefault="00C7238B" w:rsidP="00453F49">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72576" behindDoc="0" locked="0" layoutInCell="1" allowOverlap="1" wp14:anchorId="28023F3D" wp14:editId="7940C3A0">
                <wp:simplePos x="0" y="0"/>
                <wp:positionH relativeFrom="column">
                  <wp:posOffset>2101215</wp:posOffset>
                </wp:positionH>
                <wp:positionV relativeFrom="page">
                  <wp:posOffset>-63500</wp:posOffset>
                </wp:positionV>
                <wp:extent cx="662940" cy="484505"/>
                <wp:effectExtent l="0" t="0" r="3810" b="0"/>
                <wp:wrapNone/>
                <wp:docPr id="11535800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40D6F14" w14:textId="77777777" w:rsidR="00C7238B" w:rsidRPr="006B2C28" w:rsidRDefault="00C7238B" w:rsidP="00453F49">
          <w:pPr>
            <w:suppressAutoHyphens/>
            <w:ind w:right="187"/>
            <w:rPr>
              <w:rFonts w:asciiTheme="majorHAnsi" w:hAnsiTheme="majorHAnsi"/>
              <w:color w:val="092D74"/>
              <w:sz w:val="14"/>
              <w:szCs w:val="18"/>
            </w:rPr>
          </w:pPr>
        </w:p>
      </w:tc>
      <w:tc>
        <w:tcPr>
          <w:tcW w:w="6119" w:type="dxa"/>
          <w:vAlign w:val="center"/>
        </w:tcPr>
        <w:p w14:paraId="726B37CA" w14:textId="77777777" w:rsidR="00C7238B" w:rsidRPr="006B2C28" w:rsidRDefault="00C7238B" w:rsidP="00453F49">
          <w:pPr>
            <w:suppressAutoHyphens/>
            <w:ind w:right="187"/>
            <w:rPr>
              <w:rFonts w:asciiTheme="majorHAnsi" w:hAnsiTheme="majorHAnsi"/>
              <w:color w:val="000000" w:themeColor="text1"/>
              <w:sz w:val="14"/>
              <w:szCs w:val="18"/>
            </w:rPr>
          </w:pPr>
        </w:p>
      </w:tc>
      <w:tc>
        <w:tcPr>
          <w:tcW w:w="977" w:type="dxa"/>
          <w:vAlign w:val="center"/>
        </w:tcPr>
        <w:p w14:paraId="1648454F" w14:textId="77777777" w:rsidR="00C7238B" w:rsidRPr="006B2C28" w:rsidRDefault="00C7238B" w:rsidP="00453F49">
          <w:pPr>
            <w:suppressAutoHyphens/>
            <w:ind w:right="187"/>
            <w:rPr>
              <w:rFonts w:asciiTheme="majorHAnsi" w:hAnsiTheme="majorHAnsi"/>
              <w:color w:val="092D74"/>
              <w:sz w:val="14"/>
              <w:szCs w:val="18"/>
            </w:rPr>
          </w:pPr>
        </w:p>
      </w:tc>
      <w:tc>
        <w:tcPr>
          <w:tcW w:w="3110" w:type="dxa"/>
          <w:vAlign w:val="center"/>
        </w:tcPr>
        <w:p w14:paraId="6D97A42A" w14:textId="77777777" w:rsidR="00C7238B" w:rsidRPr="006B2C28" w:rsidRDefault="00C7238B" w:rsidP="00453F49">
          <w:pPr>
            <w:suppressAutoHyphens/>
            <w:ind w:right="187"/>
            <w:rPr>
              <w:rFonts w:asciiTheme="majorHAnsi" w:hAnsiTheme="majorHAnsi"/>
              <w:color w:val="092D74"/>
              <w:sz w:val="14"/>
              <w:szCs w:val="18"/>
            </w:rPr>
          </w:pPr>
        </w:p>
      </w:tc>
    </w:tr>
  </w:tbl>
  <w:p w14:paraId="754122CF" w14:textId="60FBEEC2" w:rsidR="00C7238B" w:rsidRPr="00453F49" w:rsidRDefault="00C7238B" w:rsidP="00453F49">
    <w:pPr>
      <w:pStyle w:val="Nagwek"/>
      <w:tabs>
        <w:tab w:val="clear" w:pos="4536"/>
        <w:tab w:val="clear" w:pos="9072"/>
        <w:tab w:val="left" w:pos="5265"/>
      </w:tabs>
      <w:spacing w:after="120" w:line="276" w:lineRule="auto"/>
      <w:rPr>
        <w:rFonts w:asciiTheme="minorHAnsi" w:hAnsiTheme="minorHAnsi" w:cstheme="minorHAnsi"/>
        <w:color w:val="4F81BD" w:themeColor="accent1"/>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FAA9E" w14:textId="77777777" w:rsidR="00C7238B" w:rsidRDefault="00C7238B">
    <w:pPr>
      <w:pStyle w:val="Nagwek"/>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6325"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79"/>
      <w:gridCol w:w="222"/>
      <w:gridCol w:w="222"/>
      <w:gridCol w:w="222"/>
    </w:tblGrid>
    <w:tr w:rsidR="00C7238B" w:rsidRPr="006B2C28" w14:paraId="336CD5FD" w14:textId="77777777" w:rsidTr="000C7023">
      <w:trPr>
        <w:trHeight w:val="1140"/>
      </w:trPr>
      <w:tc>
        <w:tcPr>
          <w:tcW w:w="6119" w:type="dxa"/>
          <w:vAlign w:val="center"/>
        </w:tcPr>
        <w:tbl>
          <w:tblPr>
            <w:tblStyle w:val="Tabela-Siatka"/>
            <w:tblW w:w="28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C7238B" w:rsidRPr="006B2C28" w14:paraId="3F6E640E" w14:textId="77777777" w:rsidTr="00A25E38">
            <w:trPr>
              <w:trHeight w:val="1140"/>
            </w:trPr>
            <w:tc>
              <w:tcPr>
                <w:tcW w:w="6119" w:type="dxa"/>
                <w:vAlign w:val="center"/>
              </w:tcPr>
              <w:p w14:paraId="4A04C744" w14:textId="77777777" w:rsidR="00C7238B" w:rsidRPr="000C7023" w:rsidRDefault="00C7238B" w:rsidP="000C7023">
                <w:pPr>
                  <w:rPr>
                    <w:rFonts w:asciiTheme="majorHAnsi" w:hAnsiTheme="majorHAnsi"/>
                    <w:sz w:val="14"/>
                    <w:szCs w:val="18"/>
                  </w:rPr>
                </w:pPr>
              </w:p>
            </w:tc>
            <w:tc>
              <w:tcPr>
                <w:tcW w:w="6119" w:type="dxa"/>
                <w:vAlign w:val="center"/>
              </w:tcPr>
              <w:p w14:paraId="345D6461" w14:textId="2DCE49A1" w:rsidR="00C7238B" w:rsidRPr="006B2C28" w:rsidRDefault="00C7238B" w:rsidP="000C7023">
                <w:pPr>
                  <w:suppressAutoHyphens/>
                  <w:ind w:right="187"/>
                  <w:rPr>
                    <w:rFonts w:asciiTheme="majorHAnsi" w:hAnsiTheme="majorHAnsi"/>
                    <w:color w:val="092D74"/>
                    <w:sz w:val="14"/>
                    <w:szCs w:val="18"/>
                  </w:rPr>
                </w:pPr>
              </w:p>
            </w:tc>
            <w:tc>
              <w:tcPr>
                <w:tcW w:w="6119" w:type="dxa"/>
                <w:vAlign w:val="center"/>
              </w:tcPr>
              <w:p w14:paraId="7DE0AD8F" w14:textId="77777777" w:rsidR="00C7238B" w:rsidRPr="006B2C28" w:rsidRDefault="00C7238B" w:rsidP="000C7023">
                <w:pPr>
                  <w:suppressAutoHyphens/>
                  <w:ind w:right="187"/>
                  <w:rPr>
                    <w:rFonts w:asciiTheme="majorHAnsi" w:hAnsiTheme="majorHAnsi"/>
                    <w:color w:val="092D74"/>
                    <w:sz w:val="14"/>
                    <w:szCs w:val="18"/>
                  </w:rPr>
                </w:pPr>
              </w:p>
            </w:tc>
            <w:tc>
              <w:tcPr>
                <w:tcW w:w="6119" w:type="dxa"/>
                <w:vAlign w:val="center"/>
              </w:tcPr>
              <w:p w14:paraId="2F6F3C5D" w14:textId="77777777" w:rsidR="00C7238B" w:rsidRPr="006B2C28" w:rsidRDefault="00C7238B" w:rsidP="000C7023">
                <w:pPr>
                  <w:suppressAutoHyphens/>
                  <w:ind w:right="187"/>
                  <w:rPr>
                    <w:rFonts w:asciiTheme="majorHAnsi" w:hAnsiTheme="majorHAnsi"/>
                    <w:color w:val="000000" w:themeColor="text1"/>
                    <w:sz w:val="14"/>
                    <w:szCs w:val="18"/>
                  </w:rPr>
                </w:pPr>
              </w:p>
            </w:tc>
            <w:tc>
              <w:tcPr>
                <w:tcW w:w="977" w:type="dxa"/>
                <w:vAlign w:val="center"/>
              </w:tcPr>
              <w:p w14:paraId="596B8789" w14:textId="77777777" w:rsidR="00C7238B" w:rsidRPr="006B2C28" w:rsidRDefault="00C7238B" w:rsidP="000C7023">
                <w:pPr>
                  <w:suppressAutoHyphens/>
                  <w:ind w:right="187"/>
                  <w:rPr>
                    <w:rFonts w:asciiTheme="majorHAnsi" w:hAnsiTheme="majorHAnsi"/>
                    <w:color w:val="092D74"/>
                    <w:sz w:val="14"/>
                    <w:szCs w:val="18"/>
                  </w:rPr>
                </w:pPr>
              </w:p>
            </w:tc>
            <w:tc>
              <w:tcPr>
                <w:tcW w:w="3110" w:type="dxa"/>
                <w:vAlign w:val="center"/>
              </w:tcPr>
              <w:p w14:paraId="0D3B851D" w14:textId="77777777" w:rsidR="00C7238B" w:rsidRPr="006B2C28" w:rsidRDefault="00C7238B" w:rsidP="000C7023">
                <w:pPr>
                  <w:suppressAutoHyphens/>
                  <w:ind w:right="187"/>
                  <w:rPr>
                    <w:rFonts w:asciiTheme="majorHAnsi" w:hAnsiTheme="majorHAnsi"/>
                    <w:color w:val="092D74"/>
                    <w:sz w:val="14"/>
                    <w:szCs w:val="18"/>
                  </w:rPr>
                </w:pPr>
              </w:p>
            </w:tc>
          </w:tr>
        </w:tbl>
        <w:p w14:paraId="0901419C" w14:textId="77777777" w:rsidR="00C7238B" w:rsidRPr="006B2C28" w:rsidRDefault="00C7238B" w:rsidP="0022779B">
          <w:pPr>
            <w:suppressAutoHyphens/>
            <w:ind w:right="187"/>
            <w:rPr>
              <w:rFonts w:asciiTheme="majorHAnsi" w:hAnsiTheme="majorHAnsi"/>
              <w:color w:val="092D74"/>
              <w:sz w:val="14"/>
              <w:szCs w:val="18"/>
            </w:rPr>
          </w:pPr>
        </w:p>
      </w:tc>
      <w:tc>
        <w:tcPr>
          <w:tcW w:w="6119" w:type="dxa"/>
          <w:vAlign w:val="center"/>
        </w:tcPr>
        <w:p w14:paraId="103EACF4" w14:textId="77777777" w:rsidR="00C7238B" w:rsidRPr="006B2C28" w:rsidRDefault="00C7238B" w:rsidP="0022779B">
          <w:pPr>
            <w:suppressAutoHyphens/>
            <w:ind w:right="187"/>
            <w:rPr>
              <w:rFonts w:asciiTheme="majorHAnsi" w:hAnsiTheme="majorHAnsi"/>
              <w:color w:val="000000" w:themeColor="text1"/>
              <w:sz w:val="14"/>
              <w:szCs w:val="18"/>
            </w:rPr>
          </w:pPr>
        </w:p>
      </w:tc>
      <w:tc>
        <w:tcPr>
          <w:tcW w:w="977" w:type="dxa"/>
          <w:vAlign w:val="center"/>
        </w:tcPr>
        <w:p w14:paraId="4F7DD7B8" w14:textId="77777777" w:rsidR="00C7238B" w:rsidRPr="006B2C28" w:rsidRDefault="00C7238B" w:rsidP="0022779B">
          <w:pPr>
            <w:suppressAutoHyphens/>
            <w:ind w:right="187"/>
            <w:rPr>
              <w:rFonts w:asciiTheme="majorHAnsi" w:hAnsiTheme="majorHAnsi"/>
              <w:color w:val="092D74"/>
              <w:sz w:val="14"/>
              <w:szCs w:val="18"/>
            </w:rPr>
          </w:pPr>
        </w:p>
      </w:tc>
      <w:tc>
        <w:tcPr>
          <w:tcW w:w="3110" w:type="dxa"/>
          <w:vAlign w:val="center"/>
        </w:tcPr>
        <w:p w14:paraId="29C987D6" w14:textId="77777777" w:rsidR="00C7238B" w:rsidRPr="006B2C28" w:rsidRDefault="00C7238B" w:rsidP="0022779B">
          <w:pPr>
            <w:suppressAutoHyphens/>
            <w:ind w:right="187"/>
            <w:rPr>
              <w:rFonts w:asciiTheme="majorHAnsi" w:hAnsiTheme="majorHAnsi"/>
              <w:color w:val="092D74"/>
              <w:sz w:val="14"/>
              <w:szCs w:val="18"/>
            </w:rPr>
          </w:pPr>
        </w:p>
      </w:tc>
    </w:tr>
  </w:tbl>
  <w:p w14:paraId="715A1C0E" w14:textId="77777777" w:rsidR="00C7238B" w:rsidRPr="0072383F" w:rsidRDefault="00C7238B" w:rsidP="000A5EEF">
    <w:pPr>
      <w:pStyle w:val="Nagwek"/>
      <w:ind w:hanging="284"/>
      <w:jc w:val="center"/>
      <w:rPr>
        <w:rFonts w:ascii="Calibri" w:hAnsi="Calibri"/>
        <w:b/>
        <w:bCs/>
        <w:szCs w:val="16"/>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C7238B" w:rsidRPr="006B2C28" w14:paraId="28D872E8" w14:textId="77777777" w:rsidTr="00A25E38">
      <w:trPr>
        <w:trHeight w:val="1140"/>
      </w:trPr>
      <w:tc>
        <w:tcPr>
          <w:tcW w:w="6119" w:type="dxa"/>
          <w:vAlign w:val="center"/>
        </w:tcPr>
        <w:p w14:paraId="34623335" w14:textId="77777777" w:rsidR="00C7238B" w:rsidRPr="008D12CD" w:rsidRDefault="00C7238B" w:rsidP="00A25E38">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36534BA6" w14:textId="14BC808A" w:rsidR="00C7238B" w:rsidRPr="008D12CD" w:rsidRDefault="00C7238B" w:rsidP="00A25E38">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sidR="00F31CF8">
            <w:rPr>
              <w:rFonts w:asciiTheme="minorHAnsi" w:hAnsiTheme="minorHAnsi" w:cstheme="minorHAnsi"/>
              <w:color w:val="000000" w:themeColor="text1"/>
              <w:sz w:val="14"/>
              <w:szCs w:val="18"/>
            </w:rPr>
            <w:t>1435</w:t>
          </w:r>
          <w:r>
            <w:rPr>
              <w:rFonts w:asciiTheme="minorHAnsi" w:hAnsiTheme="minorHAnsi" w:cstheme="minorHAnsi"/>
              <w:color w:val="000000" w:themeColor="text1"/>
              <w:sz w:val="14"/>
              <w:szCs w:val="18"/>
            </w:rPr>
            <w:t>/202</w:t>
          </w:r>
          <w:r w:rsidR="008A725C">
            <w:rPr>
              <w:rFonts w:asciiTheme="minorHAnsi" w:hAnsiTheme="minorHAnsi" w:cstheme="minorHAnsi"/>
              <w:color w:val="000000" w:themeColor="text1"/>
              <w:sz w:val="14"/>
              <w:szCs w:val="18"/>
            </w:rPr>
            <w:t>6</w:t>
          </w:r>
        </w:p>
        <w:p w14:paraId="3489FF83" w14:textId="77777777" w:rsidR="00C7238B" w:rsidRDefault="00C7238B" w:rsidP="00A25E38">
          <w:pPr>
            <w:suppressAutoHyphens/>
            <w:ind w:left="1284" w:right="187"/>
            <w:rPr>
              <w:rFonts w:asciiTheme="majorHAnsi" w:hAnsiTheme="majorHAnsi"/>
              <w:color w:val="000000" w:themeColor="text1"/>
              <w:sz w:val="14"/>
              <w:szCs w:val="18"/>
            </w:rPr>
          </w:pPr>
        </w:p>
        <w:p w14:paraId="2D1C271F" w14:textId="77777777" w:rsidR="00C7238B" w:rsidRPr="000C7023" w:rsidRDefault="00C7238B" w:rsidP="00A25E38">
          <w:pPr>
            <w:rPr>
              <w:rFonts w:asciiTheme="majorHAnsi" w:hAnsiTheme="majorHAnsi"/>
              <w:sz w:val="14"/>
              <w:szCs w:val="18"/>
            </w:rPr>
          </w:pPr>
        </w:p>
      </w:tc>
      <w:tc>
        <w:tcPr>
          <w:tcW w:w="6119" w:type="dxa"/>
          <w:vAlign w:val="center"/>
        </w:tcPr>
        <w:p w14:paraId="2C15A4A2" w14:textId="77777777" w:rsidR="00C7238B" w:rsidRPr="006B2C28" w:rsidRDefault="00C7238B" w:rsidP="00A25E38">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88960" behindDoc="0" locked="0" layoutInCell="1" allowOverlap="1" wp14:anchorId="12BCF983" wp14:editId="76BCD826">
                <wp:simplePos x="0" y="0"/>
                <wp:positionH relativeFrom="column">
                  <wp:posOffset>2101215</wp:posOffset>
                </wp:positionH>
                <wp:positionV relativeFrom="page">
                  <wp:posOffset>-63500</wp:posOffset>
                </wp:positionV>
                <wp:extent cx="662940" cy="484505"/>
                <wp:effectExtent l="0" t="0" r="3810" b="0"/>
                <wp:wrapNone/>
                <wp:docPr id="6"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5559A28F" w14:textId="77777777" w:rsidR="00C7238B" w:rsidRPr="006B2C28" w:rsidRDefault="00C7238B" w:rsidP="00A25E38">
          <w:pPr>
            <w:suppressAutoHyphens/>
            <w:ind w:right="187"/>
            <w:rPr>
              <w:rFonts w:asciiTheme="majorHAnsi" w:hAnsiTheme="majorHAnsi"/>
              <w:color w:val="092D74"/>
              <w:sz w:val="14"/>
              <w:szCs w:val="18"/>
            </w:rPr>
          </w:pPr>
        </w:p>
      </w:tc>
      <w:tc>
        <w:tcPr>
          <w:tcW w:w="6119" w:type="dxa"/>
          <w:vAlign w:val="center"/>
        </w:tcPr>
        <w:p w14:paraId="6ABE1B44" w14:textId="77777777" w:rsidR="00C7238B" w:rsidRPr="006B2C28" w:rsidRDefault="00C7238B" w:rsidP="00A25E38">
          <w:pPr>
            <w:suppressAutoHyphens/>
            <w:ind w:right="187"/>
            <w:rPr>
              <w:rFonts w:asciiTheme="majorHAnsi" w:hAnsiTheme="majorHAnsi"/>
              <w:color w:val="000000" w:themeColor="text1"/>
              <w:sz w:val="14"/>
              <w:szCs w:val="18"/>
            </w:rPr>
          </w:pPr>
        </w:p>
      </w:tc>
      <w:tc>
        <w:tcPr>
          <w:tcW w:w="977" w:type="dxa"/>
          <w:vAlign w:val="center"/>
        </w:tcPr>
        <w:p w14:paraId="1A28FF4F" w14:textId="77777777" w:rsidR="00C7238B" w:rsidRPr="006B2C28" w:rsidRDefault="00C7238B" w:rsidP="00A25E38">
          <w:pPr>
            <w:suppressAutoHyphens/>
            <w:ind w:right="187"/>
            <w:rPr>
              <w:rFonts w:asciiTheme="majorHAnsi" w:hAnsiTheme="majorHAnsi"/>
              <w:color w:val="092D74"/>
              <w:sz w:val="14"/>
              <w:szCs w:val="18"/>
            </w:rPr>
          </w:pPr>
        </w:p>
      </w:tc>
      <w:tc>
        <w:tcPr>
          <w:tcW w:w="3110" w:type="dxa"/>
          <w:vAlign w:val="center"/>
        </w:tcPr>
        <w:p w14:paraId="31D739FD" w14:textId="77777777" w:rsidR="00C7238B" w:rsidRPr="006B2C28" w:rsidRDefault="00C7238B" w:rsidP="00A25E38">
          <w:pPr>
            <w:suppressAutoHyphens/>
            <w:ind w:right="187"/>
            <w:rPr>
              <w:rFonts w:asciiTheme="majorHAnsi" w:hAnsiTheme="majorHAnsi"/>
              <w:color w:val="092D74"/>
              <w:sz w:val="14"/>
              <w:szCs w:val="18"/>
            </w:rPr>
          </w:pPr>
        </w:p>
      </w:tc>
    </w:tr>
  </w:tbl>
  <w:p w14:paraId="072038EB" w14:textId="77777777" w:rsidR="00C7238B" w:rsidRDefault="00C7238B">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C7238B" w:rsidRPr="006B2C28" w14:paraId="145D9595" w14:textId="77777777" w:rsidTr="00453F49">
      <w:trPr>
        <w:trHeight w:val="1140"/>
      </w:trPr>
      <w:tc>
        <w:tcPr>
          <w:tcW w:w="6119" w:type="dxa"/>
          <w:vAlign w:val="center"/>
        </w:tcPr>
        <w:p w14:paraId="1DC0FC90" w14:textId="77777777" w:rsidR="00C7238B" w:rsidRPr="008D12CD" w:rsidRDefault="00C7238B" w:rsidP="00453F49">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0FA5EC11" w14:textId="66617466" w:rsidR="00C7238B" w:rsidRPr="008D12CD" w:rsidRDefault="00C7238B" w:rsidP="00453F49">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Pr>
              <w:rFonts w:asciiTheme="minorHAnsi" w:hAnsiTheme="minorHAnsi" w:cstheme="minorHAnsi"/>
              <w:color w:val="000000" w:themeColor="text1"/>
              <w:sz w:val="14"/>
              <w:szCs w:val="18"/>
            </w:rPr>
            <w:fldChar w:fldCharType="begin"/>
          </w:r>
          <w:r>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00F31CF8">
            <w:rPr>
              <w:rFonts w:asciiTheme="minorHAnsi" w:hAnsiTheme="minorHAnsi" w:cstheme="minorHAnsi"/>
              <w:noProof/>
              <w:color w:val="000000" w:themeColor="text1"/>
              <w:sz w:val="14"/>
              <w:szCs w:val="18"/>
            </w:rPr>
            <w:t>«nr_postepowania»</w:t>
          </w:r>
          <w:r>
            <w:rPr>
              <w:rFonts w:asciiTheme="minorHAnsi" w:hAnsiTheme="minorHAnsi" w:cstheme="minorHAnsi"/>
              <w:color w:val="000000" w:themeColor="text1"/>
              <w:sz w:val="14"/>
              <w:szCs w:val="18"/>
            </w:rPr>
            <w:fldChar w:fldCharType="end"/>
          </w:r>
          <w:r>
            <w:rPr>
              <w:rFonts w:asciiTheme="minorHAnsi" w:hAnsiTheme="minorHAnsi" w:cstheme="minorHAnsi"/>
              <w:color w:val="000000" w:themeColor="text1"/>
              <w:sz w:val="14"/>
              <w:szCs w:val="18"/>
            </w:rPr>
            <w:t>/2025</w:t>
          </w:r>
        </w:p>
        <w:p w14:paraId="6B5E1427" w14:textId="77777777" w:rsidR="00C7238B" w:rsidRPr="006B2C28" w:rsidRDefault="00C7238B" w:rsidP="00453F49">
          <w:pPr>
            <w:suppressAutoHyphens/>
            <w:ind w:left="1284" w:right="187"/>
            <w:rPr>
              <w:rFonts w:asciiTheme="majorHAnsi" w:hAnsiTheme="majorHAnsi"/>
              <w:color w:val="000000" w:themeColor="text1"/>
              <w:sz w:val="14"/>
              <w:szCs w:val="18"/>
            </w:rPr>
          </w:pPr>
        </w:p>
      </w:tc>
      <w:tc>
        <w:tcPr>
          <w:tcW w:w="6119" w:type="dxa"/>
          <w:vAlign w:val="center"/>
        </w:tcPr>
        <w:p w14:paraId="1337FD0E" w14:textId="77777777" w:rsidR="00C7238B" w:rsidRPr="006B2C28" w:rsidRDefault="00C7238B" w:rsidP="00453F49">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70528" behindDoc="0" locked="0" layoutInCell="1" allowOverlap="1" wp14:anchorId="65403F9B" wp14:editId="6CD50C46">
                <wp:simplePos x="0" y="0"/>
                <wp:positionH relativeFrom="column">
                  <wp:posOffset>2101215</wp:posOffset>
                </wp:positionH>
                <wp:positionV relativeFrom="page">
                  <wp:posOffset>-63500</wp:posOffset>
                </wp:positionV>
                <wp:extent cx="662940" cy="484505"/>
                <wp:effectExtent l="0" t="0" r="3810" b="0"/>
                <wp:wrapNone/>
                <wp:docPr id="2017852652" name="Obraz 2017852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5F3B051" w14:textId="77777777" w:rsidR="00C7238B" w:rsidRPr="006B2C28" w:rsidRDefault="00C7238B" w:rsidP="00453F49">
          <w:pPr>
            <w:suppressAutoHyphens/>
            <w:ind w:right="187"/>
            <w:rPr>
              <w:rFonts w:asciiTheme="majorHAnsi" w:hAnsiTheme="majorHAnsi"/>
              <w:color w:val="092D74"/>
              <w:sz w:val="14"/>
              <w:szCs w:val="18"/>
            </w:rPr>
          </w:pPr>
        </w:p>
      </w:tc>
      <w:tc>
        <w:tcPr>
          <w:tcW w:w="6119" w:type="dxa"/>
          <w:vAlign w:val="center"/>
        </w:tcPr>
        <w:p w14:paraId="50BFF009" w14:textId="77777777" w:rsidR="00C7238B" w:rsidRPr="006B2C28" w:rsidRDefault="00C7238B" w:rsidP="00453F49">
          <w:pPr>
            <w:suppressAutoHyphens/>
            <w:ind w:right="187"/>
            <w:rPr>
              <w:rFonts w:asciiTheme="majorHAnsi" w:hAnsiTheme="majorHAnsi"/>
              <w:color w:val="000000" w:themeColor="text1"/>
              <w:sz w:val="14"/>
              <w:szCs w:val="18"/>
            </w:rPr>
          </w:pPr>
        </w:p>
      </w:tc>
      <w:tc>
        <w:tcPr>
          <w:tcW w:w="977" w:type="dxa"/>
          <w:vAlign w:val="center"/>
        </w:tcPr>
        <w:p w14:paraId="6E687696" w14:textId="77777777" w:rsidR="00C7238B" w:rsidRPr="006B2C28" w:rsidRDefault="00C7238B" w:rsidP="00453F49">
          <w:pPr>
            <w:suppressAutoHyphens/>
            <w:ind w:right="187"/>
            <w:rPr>
              <w:rFonts w:asciiTheme="majorHAnsi" w:hAnsiTheme="majorHAnsi"/>
              <w:color w:val="092D74"/>
              <w:sz w:val="14"/>
              <w:szCs w:val="18"/>
            </w:rPr>
          </w:pPr>
        </w:p>
      </w:tc>
      <w:tc>
        <w:tcPr>
          <w:tcW w:w="3110" w:type="dxa"/>
          <w:vAlign w:val="center"/>
        </w:tcPr>
        <w:p w14:paraId="389A5938" w14:textId="77777777" w:rsidR="00C7238B" w:rsidRPr="006B2C28" w:rsidRDefault="00C7238B" w:rsidP="00453F49">
          <w:pPr>
            <w:suppressAutoHyphens/>
            <w:ind w:right="187"/>
            <w:rPr>
              <w:rFonts w:asciiTheme="majorHAnsi" w:hAnsiTheme="majorHAnsi"/>
              <w:color w:val="092D74"/>
              <w:sz w:val="14"/>
              <w:szCs w:val="18"/>
            </w:rPr>
          </w:pPr>
        </w:p>
      </w:tc>
    </w:tr>
  </w:tbl>
  <w:p w14:paraId="36080993" w14:textId="77777777" w:rsidR="00C7238B" w:rsidRDefault="00C7238B">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C7238B" w:rsidRPr="006B2C28" w14:paraId="323F9552" w14:textId="77777777" w:rsidTr="00A25E38">
      <w:trPr>
        <w:trHeight w:val="1140"/>
      </w:trPr>
      <w:tc>
        <w:tcPr>
          <w:tcW w:w="6119" w:type="dxa"/>
          <w:vAlign w:val="center"/>
        </w:tcPr>
        <w:p w14:paraId="653B7D6C" w14:textId="77777777" w:rsidR="00C7238B" w:rsidRPr="008D12CD" w:rsidRDefault="00C7238B" w:rsidP="000C7023">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36477658" w14:textId="2483CB09" w:rsidR="00C7238B" w:rsidRPr="008D12CD" w:rsidRDefault="00C7238B" w:rsidP="000C7023">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sidR="00F31CF8">
            <w:rPr>
              <w:rFonts w:asciiTheme="minorHAnsi" w:hAnsiTheme="minorHAnsi" w:cstheme="minorHAnsi"/>
              <w:color w:val="000000" w:themeColor="text1"/>
              <w:sz w:val="14"/>
              <w:szCs w:val="18"/>
            </w:rPr>
            <w:t>1435</w:t>
          </w:r>
          <w:r>
            <w:rPr>
              <w:rFonts w:asciiTheme="minorHAnsi" w:hAnsiTheme="minorHAnsi" w:cstheme="minorHAnsi"/>
              <w:color w:val="000000" w:themeColor="text1"/>
              <w:sz w:val="14"/>
              <w:szCs w:val="18"/>
            </w:rPr>
            <w:t>/202</w:t>
          </w:r>
          <w:r w:rsidR="008A725C">
            <w:rPr>
              <w:rFonts w:asciiTheme="minorHAnsi" w:hAnsiTheme="minorHAnsi" w:cstheme="minorHAnsi"/>
              <w:color w:val="000000" w:themeColor="text1"/>
              <w:sz w:val="14"/>
              <w:szCs w:val="18"/>
            </w:rPr>
            <w:t>6</w:t>
          </w:r>
        </w:p>
        <w:p w14:paraId="6E93ED33" w14:textId="77777777" w:rsidR="00C7238B" w:rsidRPr="006B2C28" w:rsidRDefault="00C7238B" w:rsidP="000C7023">
          <w:pPr>
            <w:suppressAutoHyphens/>
            <w:ind w:left="1284" w:right="187"/>
            <w:rPr>
              <w:rFonts w:asciiTheme="majorHAnsi" w:hAnsiTheme="majorHAnsi"/>
              <w:color w:val="000000" w:themeColor="text1"/>
              <w:sz w:val="14"/>
              <w:szCs w:val="18"/>
            </w:rPr>
          </w:pPr>
        </w:p>
      </w:tc>
      <w:tc>
        <w:tcPr>
          <w:tcW w:w="6119" w:type="dxa"/>
          <w:vAlign w:val="center"/>
        </w:tcPr>
        <w:p w14:paraId="3BFFB88F" w14:textId="77777777" w:rsidR="00C7238B" w:rsidRPr="006B2C28" w:rsidRDefault="00C7238B" w:rsidP="000C7023">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80768" behindDoc="0" locked="0" layoutInCell="1" allowOverlap="1" wp14:anchorId="4C503AAA" wp14:editId="3CE7575C">
                <wp:simplePos x="0" y="0"/>
                <wp:positionH relativeFrom="column">
                  <wp:posOffset>2101215</wp:posOffset>
                </wp:positionH>
                <wp:positionV relativeFrom="page">
                  <wp:posOffset>-63500</wp:posOffset>
                </wp:positionV>
                <wp:extent cx="662940" cy="484505"/>
                <wp:effectExtent l="0" t="0" r="3810" b="0"/>
                <wp:wrapNone/>
                <wp:docPr id="159772549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5C5829AD" w14:textId="77777777" w:rsidR="00C7238B" w:rsidRPr="006B2C28" w:rsidRDefault="00C7238B" w:rsidP="000C7023">
          <w:pPr>
            <w:suppressAutoHyphens/>
            <w:ind w:right="187"/>
            <w:rPr>
              <w:rFonts w:asciiTheme="majorHAnsi" w:hAnsiTheme="majorHAnsi"/>
              <w:color w:val="092D74"/>
              <w:sz w:val="14"/>
              <w:szCs w:val="18"/>
            </w:rPr>
          </w:pPr>
        </w:p>
      </w:tc>
      <w:tc>
        <w:tcPr>
          <w:tcW w:w="6119" w:type="dxa"/>
          <w:vAlign w:val="center"/>
        </w:tcPr>
        <w:p w14:paraId="3D43C8FC" w14:textId="77777777" w:rsidR="00C7238B" w:rsidRPr="006B2C28" w:rsidRDefault="00C7238B" w:rsidP="000C7023">
          <w:pPr>
            <w:suppressAutoHyphens/>
            <w:ind w:right="187"/>
            <w:rPr>
              <w:rFonts w:asciiTheme="majorHAnsi" w:hAnsiTheme="majorHAnsi"/>
              <w:color w:val="000000" w:themeColor="text1"/>
              <w:sz w:val="14"/>
              <w:szCs w:val="18"/>
            </w:rPr>
          </w:pPr>
        </w:p>
      </w:tc>
      <w:tc>
        <w:tcPr>
          <w:tcW w:w="977" w:type="dxa"/>
          <w:vAlign w:val="center"/>
        </w:tcPr>
        <w:p w14:paraId="6C823E0A" w14:textId="77777777" w:rsidR="00C7238B" w:rsidRPr="006B2C28" w:rsidRDefault="00C7238B" w:rsidP="000C7023">
          <w:pPr>
            <w:suppressAutoHyphens/>
            <w:ind w:right="187"/>
            <w:rPr>
              <w:rFonts w:asciiTheme="majorHAnsi" w:hAnsiTheme="majorHAnsi"/>
              <w:color w:val="092D74"/>
              <w:sz w:val="14"/>
              <w:szCs w:val="18"/>
            </w:rPr>
          </w:pPr>
        </w:p>
      </w:tc>
      <w:tc>
        <w:tcPr>
          <w:tcW w:w="3110" w:type="dxa"/>
          <w:vAlign w:val="center"/>
        </w:tcPr>
        <w:p w14:paraId="5B93054F" w14:textId="77777777" w:rsidR="00C7238B" w:rsidRPr="006B2C28" w:rsidRDefault="00C7238B" w:rsidP="000C7023">
          <w:pPr>
            <w:suppressAutoHyphens/>
            <w:ind w:right="187"/>
            <w:rPr>
              <w:rFonts w:asciiTheme="majorHAnsi" w:hAnsiTheme="majorHAnsi"/>
              <w:color w:val="092D74"/>
              <w:sz w:val="14"/>
              <w:szCs w:val="18"/>
            </w:rPr>
          </w:pPr>
        </w:p>
      </w:tc>
    </w:tr>
  </w:tbl>
  <w:p w14:paraId="0AB1668B" w14:textId="77777777" w:rsidR="00C7238B" w:rsidRDefault="00C7238B" w:rsidP="00A25E38">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C7238B" w:rsidRPr="006B2C28" w14:paraId="1B2073AB" w14:textId="77777777" w:rsidTr="00453F49">
      <w:trPr>
        <w:trHeight w:val="1140"/>
      </w:trPr>
      <w:tc>
        <w:tcPr>
          <w:tcW w:w="6119" w:type="dxa"/>
          <w:vAlign w:val="center"/>
        </w:tcPr>
        <w:p w14:paraId="4BF9B372" w14:textId="77777777" w:rsidR="00C7238B" w:rsidRPr="006B2C28" w:rsidRDefault="00C7238B" w:rsidP="00453F49">
          <w:pPr>
            <w:suppressAutoHyphens/>
            <w:ind w:left="1284" w:right="187"/>
            <w:rPr>
              <w:rFonts w:asciiTheme="majorHAnsi" w:hAnsiTheme="majorHAnsi"/>
              <w:color w:val="000000" w:themeColor="text1"/>
              <w:sz w:val="14"/>
              <w:szCs w:val="18"/>
            </w:rPr>
          </w:pPr>
        </w:p>
      </w:tc>
      <w:tc>
        <w:tcPr>
          <w:tcW w:w="6119" w:type="dxa"/>
          <w:vAlign w:val="center"/>
        </w:tcPr>
        <w:p w14:paraId="4565FD12" w14:textId="685C9C9B" w:rsidR="00C7238B" w:rsidRPr="006B2C28" w:rsidRDefault="00C7238B" w:rsidP="00453F49">
          <w:pPr>
            <w:suppressAutoHyphens/>
            <w:ind w:right="187"/>
            <w:rPr>
              <w:rFonts w:asciiTheme="majorHAnsi" w:hAnsiTheme="majorHAnsi"/>
              <w:color w:val="092D74"/>
              <w:sz w:val="14"/>
              <w:szCs w:val="18"/>
            </w:rPr>
          </w:pPr>
        </w:p>
      </w:tc>
      <w:tc>
        <w:tcPr>
          <w:tcW w:w="6119" w:type="dxa"/>
          <w:vAlign w:val="center"/>
        </w:tcPr>
        <w:p w14:paraId="74AA8183" w14:textId="77777777" w:rsidR="00C7238B" w:rsidRPr="006B2C28" w:rsidRDefault="00C7238B" w:rsidP="00453F49">
          <w:pPr>
            <w:suppressAutoHyphens/>
            <w:ind w:right="187"/>
            <w:rPr>
              <w:rFonts w:asciiTheme="majorHAnsi" w:hAnsiTheme="majorHAnsi"/>
              <w:color w:val="092D74"/>
              <w:sz w:val="14"/>
              <w:szCs w:val="18"/>
            </w:rPr>
          </w:pPr>
        </w:p>
      </w:tc>
      <w:tc>
        <w:tcPr>
          <w:tcW w:w="6119" w:type="dxa"/>
          <w:vAlign w:val="center"/>
        </w:tcPr>
        <w:p w14:paraId="4C3786F5" w14:textId="77777777" w:rsidR="00C7238B" w:rsidRPr="006B2C28" w:rsidRDefault="00C7238B" w:rsidP="00453F49">
          <w:pPr>
            <w:suppressAutoHyphens/>
            <w:ind w:right="187"/>
            <w:rPr>
              <w:rFonts w:asciiTheme="majorHAnsi" w:hAnsiTheme="majorHAnsi"/>
              <w:color w:val="000000" w:themeColor="text1"/>
              <w:sz w:val="14"/>
              <w:szCs w:val="18"/>
            </w:rPr>
          </w:pPr>
        </w:p>
      </w:tc>
      <w:tc>
        <w:tcPr>
          <w:tcW w:w="977" w:type="dxa"/>
          <w:vAlign w:val="center"/>
        </w:tcPr>
        <w:p w14:paraId="09415553" w14:textId="77777777" w:rsidR="00C7238B" w:rsidRPr="006B2C28" w:rsidRDefault="00C7238B" w:rsidP="00453F49">
          <w:pPr>
            <w:suppressAutoHyphens/>
            <w:ind w:right="187"/>
            <w:rPr>
              <w:rFonts w:asciiTheme="majorHAnsi" w:hAnsiTheme="majorHAnsi"/>
              <w:color w:val="092D74"/>
              <w:sz w:val="14"/>
              <w:szCs w:val="18"/>
            </w:rPr>
          </w:pPr>
        </w:p>
      </w:tc>
      <w:tc>
        <w:tcPr>
          <w:tcW w:w="3110" w:type="dxa"/>
          <w:vAlign w:val="center"/>
        </w:tcPr>
        <w:p w14:paraId="2A730F58" w14:textId="77777777" w:rsidR="00C7238B" w:rsidRPr="006B2C28" w:rsidRDefault="00C7238B" w:rsidP="00453F49">
          <w:pPr>
            <w:suppressAutoHyphens/>
            <w:ind w:right="187"/>
            <w:rPr>
              <w:rFonts w:asciiTheme="majorHAnsi" w:hAnsiTheme="majorHAnsi"/>
              <w:color w:val="092D74"/>
              <w:sz w:val="14"/>
              <w:szCs w:val="18"/>
            </w:rPr>
          </w:pPr>
        </w:p>
      </w:tc>
    </w:tr>
  </w:tbl>
  <w:p w14:paraId="470232A6" w14:textId="77777777" w:rsidR="00C7238B" w:rsidRPr="00453F49" w:rsidRDefault="00C7238B" w:rsidP="00453F49">
    <w:pPr>
      <w:pStyle w:val="Nagwek"/>
      <w:tabs>
        <w:tab w:val="clear" w:pos="4536"/>
        <w:tab w:val="clear" w:pos="9072"/>
        <w:tab w:val="left" w:pos="5265"/>
      </w:tabs>
      <w:spacing w:after="120" w:line="276" w:lineRule="auto"/>
      <w:rPr>
        <w:rFonts w:asciiTheme="minorHAnsi" w:hAnsiTheme="minorHAnsi" w:cstheme="minorHAnsi"/>
        <w:color w:val="4F81BD" w:themeColor="accent1"/>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B2352" w14:textId="77777777" w:rsidR="00C7238B" w:rsidRDefault="00C7238B">
    <w:pPr>
      <w:pStyle w:val="Nagwek"/>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6325"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79"/>
      <w:gridCol w:w="222"/>
      <w:gridCol w:w="222"/>
      <w:gridCol w:w="222"/>
    </w:tblGrid>
    <w:tr w:rsidR="00C7238B" w:rsidRPr="006B2C28" w14:paraId="328090B3" w14:textId="77777777" w:rsidTr="000C7023">
      <w:trPr>
        <w:trHeight w:val="1140"/>
      </w:trPr>
      <w:tc>
        <w:tcPr>
          <w:tcW w:w="6119" w:type="dxa"/>
          <w:vAlign w:val="center"/>
        </w:tcPr>
        <w:tbl>
          <w:tblPr>
            <w:tblStyle w:val="Tabela-Siatka"/>
            <w:tblW w:w="28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C7238B" w:rsidRPr="006B2C28" w14:paraId="73E4CA80" w14:textId="77777777" w:rsidTr="00A25E38">
            <w:trPr>
              <w:trHeight w:val="1140"/>
            </w:trPr>
            <w:tc>
              <w:tcPr>
                <w:tcW w:w="6119" w:type="dxa"/>
                <w:vAlign w:val="center"/>
              </w:tcPr>
              <w:p w14:paraId="49EDF58E" w14:textId="77777777" w:rsidR="00C7238B" w:rsidRPr="008D12CD" w:rsidRDefault="00C7238B" w:rsidP="000C7023">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48F224C9" w14:textId="56FDBE88" w:rsidR="00C7238B" w:rsidRPr="008D12CD" w:rsidRDefault="00C7238B" w:rsidP="000C7023">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sidR="00F31CF8">
                  <w:rPr>
                    <w:rFonts w:asciiTheme="minorHAnsi" w:hAnsiTheme="minorHAnsi" w:cstheme="minorHAnsi"/>
                    <w:color w:val="000000" w:themeColor="text1"/>
                    <w:sz w:val="14"/>
                    <w:szCs w:val="18"/>
                  </w:rPr>
                  <w:t>1435</w:t>
                </w:r>
                <w:r>
                  <w:rPr>
                    <w:rFonts w:asciiTheme="minorHAnsi" w:hAnsiTheme="minorHAnsi" w:cstheme="minorHAnsi"/>
                    <w:color w:val="000000" w:themeColor="text1"/>
                    <w:sz w:val="14"/>
                    <w:szCs w:val="18"/>
                  </w:rPr>
                  <w:t>/202</w:t>
                </w:r>
                <w:r w:rsidR="008A725C">
                  <w:rPr>
                    <w:rFonts w:asciiTheme="minorHAnsi" w:hAnsiTheme="minorHAnsi" w:cstheme="minorHAnsi"/>
                    <w:color w:val="000000" w:themeColor="text1"/>
                    <w:sz w:val="14"/>
                    <w:szCs w:val="18"/>
                  </w:rPr>
                  <w:t>6</w:t>
                </w:r>
              </w:p>
              <w:p w14:paraId="0C7A0D3D" w14:textId="77777777" w:rsidR="00C7238B" w:rsidRPr="006B2C28" w:rsidRDefault="00C7238B" w:rsidP="000C7023">
                <w:pPr>
                  <w:suppressAutoHyphens/>
                  <w:ind w:left="1284" w:right="187"/>
                  <w:rPr>
                    <w:rFonts w:asciiTheme="majorHAnsi" w:hAnsiTheme="majorHAnsi"/>
                    <w:color w:val="000000" w:themeColor="text1"/>
                    <w:sz w:val="14"/>
                    <w:szCs w:val="18"/>
                  </w:rPr>
                </w:pPr>
              </w:p>
            </w:tc>
            <w:tc>
              <w:tcPr>
                <w:tcW w:w="6119" w:type="dxa"/>
                <w:vAlign w:val="center"/>
              </w:tcPr>
              <w:p w14:paraId="415A84F3" w14:textId="77777777" w:rsidR="00C7238B" w:rsidRPr="006B2C28" w:rsidRDefault="00C7238B" w:rsidP="000C7023">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82816" behindDoc="0" locked="0" layoutInCell="1" allowOverlap="1" wp14:anchorId="2B398012" wp14:editId="57F2F7D9">
                      <wp:simplePos x="0" y="0"/>
                      <wp:positionH relativeFrom="column">
                        <wp:posOffset>2101215</wp:posOffset>
                      </wp:positionH>
                      <wp:positionV relativeFrom="page">
                        <wp:posOffset>-63500</wp:posOffset>
                      </wp:positionV>
                      <wp:extent cx="662940" cy="484505"/>
                      <wp:effectExtent l="0" t="0" r="3810" b="0"/>
                      <wp:wrapNone/>
                      <wp:docPr id="3"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48AB2310" w14:textId="77777777" w:rsidR="00C7238B" w:rsidRPr="006B2C28" w:rsidRDefault="00C7238B" w:rsidP="000C7023">
                <w:pPr>
                  <w:suppressAutoHyphens/>
                  <w:ind w:right="187"/>
                  <w:rPr>
                    <w:rFonts w:asciiTheme="majorHAnsi" w:hAnsiTheme="majorHAnsi"/>
                    <w:color w:val="092D74"/>
                    <w:sz w:val="14"/>
                    <w:szCs w:val="18"/>
                  </w:rPr>
                </w:pPr>
              </w:p>
            </w:tc>
            <w:tc>
              <w:tcPr>
                <w:tcW w:w="6119" w:type="dxa"/>
                <w:vAlign w:val="center"/>
              </w:tcPr>
              <w:p w14:paraId="686CECE9" w14:textId="77777777" w:rsidR="00C7238B" w:rsidRPr="006B2C28" w:rsidRDefault="00C7238B" w:rsidP="000C7023">
                <w:pPr>
                  <w:suppressAutoHyphens/>
                  <w:ind w:right="187"/>
                  <w:rPr>
                    <w:rFonts w:asciiTheme="majorHAnsi" w:hAnsiTheme="majorHAnsi"/>
                    <w:color w:val="000000" w:themeColor="text1"/>
                    <w:sz w:val="14"/>
                    <w:szCs w:val="18"/>
                  </w:rPr>
                </w:pPr>
              </w:p>
            </w:tc>
            <w:tc>
              <w:tcPr>
                <w:tcW w:w="977" w:type="dxa"/>
                <w:vAlign w:val="center"/>
              </w:tcPr>
              <w:p w14:paraId="35C98727" w14:textId="77777777" w:rsidR="00C7238B" w:rsidRPr="006B2C28" w:rsidRDefault="00C7238B" w:rsidP="000C7023">
                <w:pPr>
                  <w:suppressAutoHyphens/>
                  <w:ind w:right="187"/>
                  <w:rPr>
                    <w:rFonts w:asciiTheme="majorHAnsi" w:hAnsiTheme="majorHAnsi"/>
                    <w:color w:val="092D74"/>
                    <w:sz w:val="14"/>
                    <w:szCs w:val="18"/>
                  </w:rPr>
                </w:pPr>
              </w:p>
            </w:tc>
            <w:tc>
              <w:tcPr>
                <w:tcW w:w="3110" w:type="dxa"/>
                <w:vAlign w:val="center"/>
              </w:tcPr>
              <w:p w14:paraId="0F52BB36" w14:textId="77777777" w:rsidR="00C7238B" w:rsidRPr="006B2C28" w:rsidRDefault="00C7238B" w:rsidP="000C7023">
                <w:pPr>
                  <w:suppressAutoHyphens/>
                  <w:ind w:right="187"/>
                  <w:rPr>
                    <w:rFonts w:asciiTheme="majorHAnsi" w:hAnsiTheme="majorHAnsi"/>
                    <w:color w:val="092D74"/>
                    <w:sz w:val="14"/>
                    <w:szCs w:val="18"/>
                  </w:rPr>
                </w:pPr>
              </w:p>
            </w:tc>
          </w:tr>
        </w:tbl>
        <w:p w14:paraId="39FA66DF" w14:textId="77777777" w:rsidR="00C7238B" w:rsidRPr="006B2C28" w:rsidRDefault="00C7238B" w:rsidP="0022779B">
          <w:pPr>
            <w:suppressAutoHyphens/>
            <w:ind w:right="187"/>
            <w:rPr>
              <w:rFonts w:asciiTheme="majorHAnsi" w:hAnsiTheme="majorHAnsi"/>
              <w:color w:val="092D74"/>
              <w:sz w:val="14"/>
              <w:szCs w:val="18"/>
            </w:rPr>
          </w:pPr>
        </w:p>
      </w:tc>
      <w:tc>
        <w:tcPr>
          <w:tcW w:w="6119" w:type="dxa"/>
          <w:vAlign w:val="center"/>
        </w:tcPr>
        <w:p w14:paraId="564943A4" w14:textId="77777777" w:rsidR="00C7238B" w:rsidRPr="006B2C28" w:rsidRDefault="00C7238B" w:rsidP="0022779B">
          <w:pPr>
            <w:suppressAutoHyphens/>
            <w:ind w:right="187"/>
            <w:rPr>
              <w:rFonts w:asciiTheme="majorHAnsi" w:hAnsiTheme="majorHAnsi"/>
              <w:color w:val="000000" w:themeColor="text1"/>
              <w:sz w:val="14"/>
              <w:szCs w:val="18"/>
            </w:rPr>
          </w:pPr>
        </w:p>
      </w:tc>
      <w:tc>
        <w:tcPr>
          <w:tcW w:w="977" w:type="dxa"/>
          <w:vAlign w:val="center"/>
        </w:tcPr>
        <w:p w14:paraId="53B4C11F" w14:textId="77777777" w:rsidR="00C7238B" w:rsidRPr="006B2C28" w:rsidRDefault="00C7238B" w:rsidP="0022779B">
          <w:pPr>
            <w:suppressAutoHyphens/>
            <w:ind w:right="187"/>
            <w:rPr>
              <w:rFonts w:asciiTheme="majorHAnsi" w:hAnsiTheme="majorHAnsi"/>
              <w:color w:val="092D74"/>
              <w:sz w:val="14"/>
              <w:szCs w:val="18"/>
            </w:rPr>
          </w:pPr>
        </w:p>
      </w:tc>
      <w:tc>
        <w:tcPr>
          <w:tcW w:w="3110" w:type="dxa"/>
          <w:vAlign w:val="center"/>
        </w:tcPr>
        <w:p w14:paraId="5861943B" w14:textId="77777777" w:rsidR="00C7238B" w:rsidRPr="006B2C28" w:rsidRDefault="00C7238B" w:rsidP="0022779B">
          <w:pPr>
            <w:suppressAutoHyphens/>
            <w:ind w:right="187"/>
            <w:rPr>
              <w:rFonts w:asciiTheme="majorHAnsi" w:hAnsiTheme="majorHAnsi"/>
              <w:color w:val="092D74"/>
              <w:sz w:val="14"/>
              <w:szCs w:val="18"/>
            </w:rPr>
          </w:pPr>
        </w:p>
      </w:tc>
    </w:tr>
  </w:tbl>
  <w:p w14:paraId="093BE0C6" w14:textId="77777777" w:rsidR="00C7238B" w:rsidRPr="0072383F" w:rsidRDefault="00C7238B" w:rsidP="000A5EEF">
    <w:pPr>
      <w:pStyle w:val="Nagwek"/>
      <w:ind w:hanging="284"/>
      <w:jc w:val="center"/>
      <w:rPr>
        <w:rFonts w:ascii="Calibri" w:hAnsi="Calibri"/>
        <w:b/>
        <w:bCs/>
        <w:szCs w:val="16"/>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C7238B" w:rsidRPr="006B2C28" w14:paraId="6F5E0D40" w14:textId="77777777" w:rsidTr="003367F8">
      <w:trPr>
        <w:trHeight w:val="1140"/>
      </w:trPr>
      <w:tc>
        <w:tcPr>
          <w:tcW w:w="6119" w:type="dxa"/>
          <w:vAlign w:val="center"/>
        </w:tcPr>
        <w:p w14:paraId="21922F81" w14:textId="77777777" w:rsidR="00C7238B" w:rsidRPr="008D12CD" w:rsidRDefault="00C7238B" w:rsidP="003367F8">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00352130" w14:textId="5F38078D" w:rsidR="00C7238B" w:rsidRPr="008D12CD" w:rsidRDefault="00C7238B" w:rsidP="003367F8">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Pr>
              <w:rFonts w:asciiTheme="minorHAnsi" w:hAnsiTheme="minorHAnsi" w:cstheme="minorHAnsi"/>
              <w:color w:val="000000" w:themeColor="text1"/>
              <w:sz w:val="14"/>
              <w:szCs w:val="18"/>
            </w:rPr>
            <w:fldChar w:fldCharType="begin"/>
          </w:r>
          <w:r>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00F31CF8">
            <w:rPr>
              <w:rFonts w:asciiTheme="minorHAnsi" w:hAnsiTheme="minorHAnsi" w:cstheme="minorHAnsi"/>
              <w:noProof/>
              <w:color w:val="000000" w:themeColor="text1"/>
              <w:sz w:val="14"/>
              <w:szCs w:val="18"/>
            </w:rPr>
            <w:t>«nr_postepowania»</w:t>
          </w:r>
          <w:r>
            <w:rPr>
              <w:rFonts w:asciiTheme="minorHAnsi" w:hAnsiTheme="minorHAnsi" w:cstheme="minorHAnsi"/>
              <w:color w:val="000000" w:themeColor="text1"/>
              <w:sz w:val="14"/>
              <w:szCs w:val="18"/>
            </w:rPr>
            <w:fldChar w:fldCharType="end"/>
          </w:r>
          <w:r>
            <w:rPr>
              <w:rFonts w:asciiTheme="minorHAnsi" w:hAnsiTheme="minorHAnsi" w:cstheme="minorHAnsi"/>
              <w:color w:val="000000" w:themeColor="text1"/>
              <w:sz w:val="14"/>
              <w:szCs w:val="18"/>
            </w:rPr>
            <w:t>/2025</w:t>
          </w:r>
        </w:p>
        <w:p w14:paraId="1146E031" w14:textId="77777777" w:rsidR="00C7238B" w:rsidRPr="006B2C28" w:rsidRDefault="00C7238B" w:rsidP="003367F8">
          <w:pPr>
            <w:suppressAutoHyphens/>
            <w:ind w:left="1284" w:right="187"/>
            <w:rPr>
              <w:rFonts w:asciiTheme="majorHAnsi" w:hAnsiTheme="majorHAnsi"/>
              <w:color w:val="000000" w:themeColor="text1"/>
              <w:sz w:val="14"/>
              <w:szCs w:val="18"/>
            </w:rPr>
          </w:pPr>
        </w:p>
      </w:tc>
      <w:tc>
        <w:tcPr>
          <w:tcW w:w="6119" w:type="dxa"/>
          <w:vAlign w:val="center"/>
        </w:tcPr>
        <w:p w14:paraId="671382A7" w14:textId="77777777" w:rsidR="00C7238B" w:rsidRPr="006B2C28" w:rsidRDefault="00C7238B" w:rsidP="003367F8">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78720" behindDoc="0" locked="0" layoutInCell="1" allowOverlap="1" wp14:anchorId="062F3FD2" wp14:editId="5DB02099">
                <wp:simplePos x="0" y="0"/>
                <wp:positionH relativeFrom="column">
                  <wp:posOffset>2101215</wp:posOffset>
                </wp:positionH>
                <wp:positionV relativeFrom="page">
                  <wp:posOffset>-63500</wp:posOffset>
                </wp:positionV>
                <wp:extent cx="662940" cy="484505"/>
                <wp:effectExtent l="0" t="0" r="3810" b="0"/>
                <wp:wrapNone/>
                <wp:docPr id="1238424605"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72883A7B" w14:textId="77777777" w:rsidR="00C7238B" w:rsidRPr="006B2C28" w:rsidRDefault="00C7238B" w:rsidP="003367F8">
          <w:pPr>
            <w:suppressAutoHyphens/>
            <w:ind w:right="187"/>
            <w:rPr>
              <w:rFonts w:asciiTheme="majorHAnsi" w:hAnsiTheme="majorHAnsi"/>
              <w:color w:val="092D74"/>
              <w:sz w:val="14"/>
              <w:szCs w:val="18"/>
            </w:rPr>
          </w:pPr>
        </w:p>
      </w:tc>
      <w:tc>
        <w:tcPr>
          <w:tcW w:w="6119" w:type="dxa"/>
          <w:vAlign w:val="center"/>
        </w:tcPr>
        <w:p w14:paraId="6F386FBA" w14:textId="77777777" w:rsidR="00C7238B" w:rsidRPr="006B2C28" w:rsidRDefault="00C7238B" w:rsidP="003367F8">
          <w:pPr>
            <w:suppressAutoHyphens/>
            <w:ind w:right="187"/>
            <w:rPr>
              <w:rFonts w:asciiTheme="majorHAnsi" w:hAnsiTheme="majorHAnsi"/>
              <w:color w:val="000000" w:themeColor="text1"/>
              <w:sz w:val="14"/>
              <w:szCs w:val="18"/>
            </w:rPr>
          </w:pPr>
        </w:p>
      </w:tc>
      <w:tc>
        <w:tcPr>
          <w:tcW w:w="977" w:type="dxa"/>
          <w:vAlign w:val="center"/>
        </w:tcPr>
        <w:p w14:paraId="632313E6" w14:textId="77777777" w:rsidR="00C7238B" w:rsidRPr="006B2C28" w:rsidRDefault="00C7238B" w:rsidP="003367F8">
          <w:pPr>
            <w:suppressAutoHyphens/>
            <w:ind w:right="187"/>
            <w:rPr>
              <w:rFonts w:asciiTheme="majorHAnsi" w:hAnsiTheme="majorHAnsi"/>
              <w:color w:val="092D74"/>
              <w:sz w:val="14"/>
              <w:szCs w:val="18"/>
            </w:rPr>
          </w:pPr>
        </w:p>
      </w:tc>
      <w:tc>
        <w:tcPr>
          <w:tcW w:w="3110" w:type="dxa"/>
          <w:vAlign w:val="center"/>
        </w:tcPr>
        <w:p w14:paraId="53BF5CF5" w14:textId="77777777" w:rsidR="00C7238B" w:rsidRPr="006B2C28" w:rsidRDefault="00C7238B" w:rsidP="003367F8">
          <w:pPr>
            <w:suppressAutoHyphens/>
            <w:ind w:right="187"/>
            <w:rPr>
              <w:rFonts w:asciiTheme="majorHAnsi" w:hAnsiTheme="majorHAnsi"/>
              <w:color w:val="092D74"/>
              <w:sz w:val="14"/>
              <w:szCs w:val="18"/>
            </w:rPr>
          </w:pPr>
        </w:p>
      </w:tc>
    </w:tr>
  </w:tbl>
  <w:p w14:paraId="2B050B71" w14:textId="77777777" w:rsidR="00C7238B" w:rsidRDefault="00C7238B">
    <w:pPr>
      <w:pStyle w:val="Nagwek"/>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6325"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79"/>
      <w:gridCol w:w="222"/>
      <w:gridCol w:w="222"/>
      <w:gridCol w:w="222"/>
    </w:tblGrid>
    <w:tr w:rsidR="00C7238B" w:rsidRPr="006B2C28" w14:paraId="169F3B43" w14:textId="77777777" w:rsidTr="000C7023">
      <w:trPr>
        <w:trHeight w:val="1140"/>
      </w:trPr>
      <w:tc>
        <w:tcPr>
          <w:tcW w:w="6119" w:type="dxa"/>
          <w:vAlign w:val="center"/>
        </w:tcPr>
        <w:tbl>
          <w:tblPr>
            <w:tblStyle w:val="Tabela-Siatka"/>
            <w:tblW w:w="28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C7238B" w:rsidRPr="006B2C28" w14:paraId="67CFC752" w14:textId="77777777" w:rsidTr="00A25E38">
            <w:trPr>
              <w:trHeight w:val="1140"/>
            </w:trPr>
            <w:tc>
              <w:tcPr>
                <w:tcW w:w="6119" w:type="dxa"/>
                <w:vAlign w:val="center"/>
              </w:tcPr>
              <w:p w14:paraId="25504AB8" w14:textId="77777777" w:rsidR="00C7238B" w:rsidRPr="008D12CD" w:rsidRDefault="00C7238B" w:rsidP="000C7023">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144F3CC7" w14:textId="67A3E3FA" w:rsidR="00C7238B" w:rsidRPr="008D12CD" w:rsidRDefault="00C7238B" w:rsidP="000C7023">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sidR="00F31CF8">
                  <w:rPr>
                    <w:rFonts w:asciiTheme="minorHAnsi" w:hAnsiTheme="minorHAnsi" w:cstheme="minorHAnsi"/>
                    <w:color w:val="000000" w:themeColor="text1"/>
                    <w:sz w:val="14"/>
                    <w:szCs w:val="18"/>
                  </w:rPr>
                  <w:t>1435</w:t>
                </w:r>
                <w:r>
                  <w:rPr>
                    <w:rFonts w:asciiTheme="minorHAnsi" w:hAnsiTheme="minorHAnsi" w:cstheme="minorHAnsi"/>
                    <w:color w:val="000000" w:themeColor="text1"/>
                    <w:sz w:val="14"/>
                    <w:szCs w:val="18"/>
                  </w:rPr>
                  <w:t>/202</w:t>
                </w:r>
                <w:r w:rsidR="008A725C">
                  <w:rPr>
                    <w:rFonts w:asciiTheme="minorHAnsi" w:hAnsiTheme="minorHAnsi" w:cstheme="minorHAnsi"/>
                    <w:color w:val="000000" w:themeColor="text1"/>
                    <w:sz w:val="14"/>
                    <w:szCs w:val="18"/>
                  </w:rPr>
                  <w:t>6</w:t>
                </w:r>
              </w:p>
              <w:p w14:paraId="3EDB6028" w14:textId="217CD656" w:rsidR="00C7238B" w:rsidRDefault="00C7238B" w:rsidP="000C7023">
                <w:pPr>
                  <w:suppressAutoHyphens/>
                  <w:ind w:left="1284" w:right="187"/>
                  <w:rPr>
                    <w:rFonts w:asciiTheme="majorHAnsi" w:hAnsiTheme="majorHAnsi"/>
                    <w:color w:val="000000" w:themeColor="text1"/>
                    <w:sz w:val="14"/>
                    <w:szCs w:val="18"/>
                  </w:rPr>
                </w:pPr>
              </w:p>
              <w:p w14:paraId="4D377443" w14:textId="77777777" w:rsidR="00C7238B" w:rsidRPr="000C7023" w:rsidRDefault="00C7238B" w:rsidP="000C7023">
                <w:pPr>
                  <w:rPr>
                    <w:rFonts w:asciiTheme="majorHAnsi" w:hAnsiTheme="majorHAnsi"/>
                    <w:sz w:val="14"/>
                    <w:szCs w:val="18"/>
                  </w:rPr>
                </w:pPr>
              </w:p>
            </w:tc>
            <w:tc>
              <w:tcPr>
                <w:tcW w:w="6119" w:type="dxa"/>
                <w:vAlign w:val="center"/>
              </w:tcPr>
              <w:p w14:paraId="0104AB69" w14:textId="77777777" w:rsidR="00C7238B" w:rsidRPr="006B2C28" w:rsidRDefault="00C7238B" w:rsidP="000C7023">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84864" behindDoc="0" locked="0" layoutInCell="1" allowOverlap="1" wp14:anchorId="2B448640" wp14:editId="7EDF1CB0">
                      <wp:simplePos x="0" y="0"/>
                      <wp:positionH relativeFrom="column">
                        <wp:posOffset>2101215</wp:posOffset>
                      </wp:positionH>
                      <wp:positionV relativeFrom="page">
                        <wp:posOffset>-63500</wp:posOffset>
                      </wp:positionV>
                      <wp:extent cx="662940" cy="484505"/>
                      <wp:effectExtent l="0" t="0" r="3810" b="0"/>
                      <wp:wrapNone/>
                      <wp:docPr id="4"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2B309C8F" w14:textId="77777777" w:rsidR="00C7238B" w:rsidRPr="006B2C28" w:rsidRDefault="00C7238B" w:rsidP="000C7023">
                <w:pPr>
                  <w:suppressAutoHyphens/>
                  <w:ind w:right="187"/>
                  <w:rPr>
                    <w:rFonts w:asciiTheme="majorHAnsi" w:hAnsiTheme="majorHAnsi"/>
                    <w:color w:val="092D74"/>
                    <w:sz w:val="14"/>
                    <w:szCs w:val="18"/>
                  </w:rPr>
                </w:pPr>
              </w:p>
            </w:tc>
            <w:tc>
              <w:tcPr>
                <w:tcW w:w="6119" w:type="dxa"/>
                <w:vAlign w:val="center"/>
              </w:tcPr>
              <w:p w14:paraId="02F2E362" w14:textId="77777777" w:rsidR="00C7238B" w:rsidRPr="006B2C28" w:rsidRDefault="00C7238B" w:rsidP="000C7023">
                <w:pPr>
                  <w:suppressAutoHyphens/>
                  <w:ind w:right="187"/>
                  <w:rPr>
                    <w:rFonts w:asciiTheme="majorHAnsi" w:hAnsiTheme="majorHAnsi"/>
                    <w:color w:val="000000" w:themeColor="text1"/>
                    <w:sz w:val="14"/>
                    <w:szCs w:val="18"/>
                  </w:rPr>
                </w:pPr>
              </w:p>
            </w:tc>
            <w:tc>
              <w:tcPr>
                <w:tcW w:w="977" w:type="dxa"/>
                <w:vAlign w:val="center"/>
              </w:tcPr>
              <w:p w14:paraId="3B09E5E1" w14:textId="77777777" w:rsidR="00C7238B" w:rsidRPr="006B2C28" w:rsidRDefault="00C7238B" w:rsidP="000C7023">
                <w:pPr>
                  <w:suppressAutoHyphens/>
                  <w:ind w:right="187"/>
                  <w:rPr>
                    <w:rFonts w:asciiTheme="majorHAnsi" w:hAnsiTheme="majorHAnsi"/>
                    <w:color w:val="092D74"/>
                    <w:sz w:val="14"/>
                    <w:szCs w:val="18"/>
                  </w:rPr>
                </w:pPr>
              </w:p>
            </w:tc>
            <w:tc>
              <w:tcPr>
                <w:tcW w:w="3110" w:type="dxa"/>
                <w:vAlign w:val="center"/>
              </w:tcPr>
              <w:p w14:paraId="05C4BE93" w14:textId="77777777" w:rsidR="00C7238B" w:rsidRPr="006B2C28" w:rsidRDefault="00C7238B" w:rsidP="000C7023">
                <w:pPr>
                  <w:suppressAutoHyphens/>
                  <w:ind w:right="187"/>
                  <w:rPr>
                    <w:rFonts w:asciiTheme="majorHAnsi" w:hAnsiTheme="majorHAnsi"/>
                    <w:color w:val="092D74"/>
                    <w:sz w:val="14"/>
                    <w:szCs w:val="18"/>
                  </w:rPr>
                </w:pPr>
              </w:p>
            </w:tc>
          </w:tr>
        </w:tbl>
        <w:p w14:paraId="291E7E4A" w14:textId="77777777" w:rsidR="00C7238B" w:rsidRPr="006B2C28" w:rsidRDefault="00C7238B" w:rsidP="0022779B">
          <w:pPr>
            <w:suppressAutoHyphens/>
            <w:ind w:right="187"/>
            <w:rPr>
              <w:rFonts w:asciiTheme="majorHAnsi" w:hAnsiTheme="majorHAnsi"/>
              <w:color w:val="092D74"/>
              <w:sz w:val="14"/>
              <w:szCs w:val="18"/>
            </w:rPr>
          </w:pPr>
        </w:p>
      </w:tc>
      <w:tc>
        <w:tcPr>
          <w:tcW w:w="6119" w:type="dxa"/>
          <w:vAlign w:val="center"/>
        </w:tcPr>
        <w:p w14:paraId="11DFAD22" w14:textId="77777777" w:rsidR="00C7238B" w:rsidRPr="006B2C28" w:rsidRDefault="00C7238B" w:rsidP="0022779B">
          <w:pPr>
            <w:suppressAutoHyphens/>
            <w:ind w:right="187"/>
            <w:rPr>
              <w:rFonts w:asciiTheme="majorHAnsi" w:hAnsiTheme="majorHAnsi"/>
              <w:color w:val="000000" w:themeColor="text1"/>
              <w:sz w:val="14"/>
              <w:szCs w:val="18"/>
            </w:rPr>
          </w:pPr>
        </w:p>
      </w:tc>
      <w:tc>
        <w:tcPr>
          <w:tcW w:w="977" w:type="dxa"/>
          <w:vAlign w:val="center"/>
        </w:tcPr>
        <w:p w14:paraId="4D01B96F" w14:textId="77777777" w:rsidR="00C7238B" w:rsidRPr="006B2C28" w:rsidRDefault="00C7238B" w:rsidP="0022779B">
          <w:pPr>
            <w:suppressAutoHyphens/>
            <w:ind w:right="187"/>
            <w:rPr>
              <w:rFonts w:asciiTheme="majorHAnsi" w:hAnsiTheme="majorHAnsi"/>
              <w:color w:val="092D74"/>
              <w:sz w:val="14"/>
              <w:szCs w:val="18"/>
            </w:rPr>
          </w:pPr>
        </w:p>
      </w:tc>
      <w:tc>
        <w:tcPr>
          <w:tcW w:w="3110" w:type="dxa"/>
          <w:vAlign w:val="center"/>
        </w:tcPr>
        <w:p w14:paraId="5633A71F" w14:textId="77777777" w:rsidR="00C7238B" w:rsidRPr="006B2C28" w:rsidRDefault="00C7238B" w:rsidP="0022779B">
          <w:pPr>
            <w:suppressAutoHyphens/>
            <w:ind w:right="187"/>
            <w:rPr>
              <w:rFonts w:asciiTheme="majorHAnsi" w:hAnsiTheme="majorHAnsi"/>
              <w:color w:val="092D74"/>
              <w:sz w:val="14"/>
              <w:szCs w:val="18"/>
            </w:rPr>
          </w:pPr>
        </w:p>
      </w:tc>
    </w:tr>
  </w:tbl>
  <w:p w14:paraId="75B13B80" w14:textId="77777777" w:rsidR="00C7238B" w:rsidRPr="0072383F" w:rsidRDefault="00C7238B" w:rsidP="000A5EEF">
    <w:pPr>
      <w:pStyle w:val="Nagwek"/>
      <w:ind w:hanging="284"/>
      <w:jc w:val="center"/>
      <w:rPr>
        <w:rFonts w:ascii="Calibri" w:hAnsi="Calibri"/>
        <w:b/>
        <w:bCs/>
        <w:szCs w:val="16"/>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6325"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79"/>
      <w:gridCol w:w="222"/>
      <w:gridCol w:w="222"/>
      <w:gridCol w:w="222"/>
    </w:tblGrid>
    <w:tr w:rsidR="00C7238B" w:rsidRPr="006B2C28" w14:paraId="0FC6B547" w14:textId="77777777" w:rsidTr="000C7023">
      <w:trPr>
        <w:trHeight w:val="1140"/>
      </w:trPr>
      <w:tc>
        <w:tcPr>
          <w:tcW w:w="6119" w:type="dxa"/>
          <w:vAlign w:val="center"/>
        </w:tcPr>
        <w:tbl>
          <w:tblPr>
            <w:tblStyle w:val="Tabela-Siatka"/>
            <w:tblW w:w="28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C7238B" w:rsidRPr="006B2C28" w14:paraId="706B4025" w14:textId="77777777" w:rsidTr="00A25E38">
            <w:trPr>
              <w:trHeight w:val="1140"/>
            </w:trPr>
            <w:tc>
              <w:tcPr>
                <w:tcW w:w="6119" w:type="dxa"/>
                <w:vAlign w:val="center"/>
              </w:tcPr>
              <w:p w14:paraId="4D22885D" w14:textId="77777777" w:rsidR="00C7238B" w:rsidRPr="008D12CD" w:rsidRDefault="00C7238B" w:rsidP="000C7023">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40D63213" w14:textId="6C2E21B2" w:rsidR="00C7238B" w:rsidRPr="008D12CD" w:rsidRDefault="00C7238B" w:rsidP="000C7023">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Pr>
                    <w:rFonts w:asciiTheme="minorHAnsi" w:hAnsiTheme="minorHAnsi" w:cstheme="minorHAnsi"/>
                    <w:color w:val="000000" w:themeColor="text1"/>
                    <w:sz w:val="14"/>
                    <w:szCs w:val="18"/>
                  </w:rPr>
                  <w:fldChar w:fldCharType="begin"/>
                </w:r>
                <w:r>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00F31CF8">
                  <w:rPr>
                    <w:rFonts w:asciiTheme="minorHAnsi" w:hAnsiTheme="minorHAnsi" w:cstheme="minorHAnsi"/>
                    <w:noProof/>
                    <w:color w:val="000000" w:themeColor="text1"/>
                    <w:sz w:val="14"/>
                    <w:szCs w:val="18"/>
                  </w:rPr>
                  <w:t>«nr_postepowania»</w:t>
                </w:r>
                <w:r>
                  <w:rPr>
                    <w:rFonts w:asciiTheme="minorHAnsi" w:hAnsiTheme="minorHAnsi" w:cstheme="minorHAnsi"/>
                    <w:color w:val="000000" w:themeColor="text1"/>
                    <w:sz w:val="14"/>
                    <w:szCs w:val="18"/>
                  </w:rPr>
                  <w:fldChar w:fldCharType="end"/>
                </w:r>
                <w:r>
                  <w:rPr>
                    <w:rFonts w:asciiTheme="minorHAnsi" w:hAnsiTheme="minorHAnsi" w:cstheme="minorHAnsi"/>
                    <w:color w:val="000000" w:themeColor="text1"/>
                    <w:sz w:val="14"/>
                    <w:szCs w:val="18"/>
                  </w:rPr>
                  <w:t>/2025</w:t>
                </w:r>
              </w:p>
              <w:p w14:paraId="744BD805" w14:textId="77777777" w:rsidR="00C7238B" w:rsidRDefault="00C7238B" w:rsidP="000C7023">
                <w:pPr>
                  <w:suppressAutoHyphens/>
                  <w:ind w:left="1284" w:right="187"/>
                  <w:rPr>
                    <w:rFonts w:asciiTheme="majorHAnsi" w:hAnsiTheme="majorHAnsi"/>
                    <w:color w:val="000000" w:themeColor="text1"/>
                    <w:sz w:val="14"/>
                    <w:szCs w:val="18"/>
                  </w:rPr>
                </w:pPr>
              </w:p>
              <w:p w14:paraId="1CAB1ED8" w14:textId="77777777" w:rsidR="00C7238B" w:rsidRPr="000C7023" w:rsidRDefault="00C7238B" w:rsidP="000C7023">
                <w:pPr>
                  <w:rPr>
                    <w:rFonts w:asciiTheme="majorHAnsi" w:hAnsiTheme="majorHAnsi"/>
                    <w:sz w:val="14"/>
                    <w:szCs w:val="18"/>
                  </w:rPr>
                </w:pPr>
              </w:p>
            </w:tc>
            <w:tc>
              <w:tcPr>
                <w:tcW w:w="6119" w:type="dxa"/>
                <w:vAlign w:val="center"/>
              </w:tcPr>
              <w:p w14:paraId="6BCB1504" w14:textId="77777777" w:rsidR="00C7238B" w:rsidRPr="006B2C28" w:rsidRDefault="00C7238B" w:rsidP="000C7023">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86912" behindDoc="0" locked="0" layoutInCell="1" allowOverlap="1" wp14:anchorId="0E7F39F2" wp14:editId="41DEA340">
                      <wp:simplePos x="0" y="0"/>
                      <wp:positionH relativeFrom="column">
                        <wp:posOffset>2101215</wp:posOffset>
                      </wp:positionH>
                      <wp:positionV relativeFrom="page">
                        <wp:posOffset>-63500</wp:posOffset>
                      </wp:positionV>
                      <wp:extent cx="662940" cy="484505"/>
                      <wp:effectExtent l="0" t="0" r="3810" b="0"/>
                      <wp:wrapNone/>
                      <wp:docPr id="5"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8F21E68" w14:textId="77777777" w:rsidR="00C7238B" w:rsidRPr="006B2C28" w:rsidRDefault="00C7238B" w:rsidP="000C7023">
                <w:pPr>
                  <w:suppressAutoHyphens/>
                  <w:ind w:right="187"/>
                  <w:rPr>
                    <w:rFonts w:asciiTheme="majorHAnsi" w:hAnsiTheme="majorHAnsi"/>
                    <w:color w:val="092D74"/>
                    <w:sz w:val="14"/>
                    <w:szCs w:val="18"/>
                  </w:rPr>
                </w:pPr>
              </w:p>
            </w:tc>
            <w:tc>
              <w:tcPr>
                <w:tcW w:w="6119" w:type="dxa"/>
                <w:vAlign w:val="center"/>
              </w:tcPr>
              <w:p w14:paraId="2B85619C" w14:textId="77777777" w:rsidR="00C7238B" w:rsidRPr="006B2C28" w:rsidRDefault="00C7238B" w:rsidP="000C7023">
                <w:pPr>
                  <w:suppressAutoHyphens/>
                  <w:ind w:right="187"/>
                  <w:rPr>
                    <w:rFonts w:asciiTheme="majorHAnsi" w:hAnsiTheme="majorHAnsi"/>
                    <w:color w:val="000000" w:themeColor="text1"/>
                    <w:sz w:val="14"/>
                    <w:szCs w:val="18"/>
                  </w:rPr>
                </w:pPr>
              </w:p>
            </w:tc>
            <w:tc>
              <w:tcPr>
                <w:tcW w:w="977" w:type="dxa"/>
                <w:vAlign w:val="center"/>
              </w:tcPr>
              <w:p w14:paraId="36FE71BE" w14:textId="77777777" w:rsidR="00C7238B" w:rsidRPr="006B2C28" w:rsidRDefault="00C7238B" w:rsidP="000C7023">
                <w:pPr>
                  <w:suppressAutoHyphens/>
                  <w:ind w:right="187"/>
                  <w:rPr>
                    <w:rFonts w:asciiTheme="majorHAnsi" w:hAnsiTheme="majorHAnsi"/>
                    <w:color w:val="092D74"/>
                    <w:sz w:val="14"/>
                    <w:szCs w:val="18"/>
                  </w:rPr>
                </w:pPr>
              </w:p>
            </w:tc>
            <w:tc>
              <w:tcPr>
                <w:tcW w:w="3110" w:type="dxa"/>
                <w:vAlign w:val="center"/>
              </w:tcPr>
              <w:p w14:paraId="5A5E5838" w14:textId="77777777" w:rsidR="00C7238B" w:rsidRPr="006B2C28" w:rsidRDefault="00C7238B" w:rsidP="000C7023">
                <w:pPr>
                  <w:suppressAutoHyphens/>
                  <w:ind w:right="187"/>
                  <w:rPr>
                    <w:rFonts w:asciiTheme="majorHAnsi" w:hAnsiTheme="majorHAnsi"/>
                    <w:color w:val="092D74"/>
                    <w:sz w:val="14"/>
                    <w:szCs w:val="18"/>
                  </w:rPr>
                </w:pPr>
              </w:p>
            </w:tc>
          </w:tr>
        </w:tbl>
        <w:p w14:paraId="5D88C98B" w14:textId="77777777" w:rsidR="00C7238B" w:rsidRPr="006B2C28" w:rsidRDefault="00C7238B" w:rsidP="0022779B">
          <w:pPr>
            <w:suppressAutoHyphens/>
            <w:ind w:right="187"/>
            <w:rPr>
              <w:rFonts w:asciiTheme="majorHAnsi" w:hAnsiTheme="majorHAnsi"/>
              <w:color w:val="092D74"/>
              <w:sz w:val="14"/>
              <w:szCs w:val="18"/>
            </w:rPr>
          </w:pPr>
        </w:p>
      </w:tc>
      <w:tc>
        <w:tcPr>
          <w:tcW w:w="6119" w:type="dxa"/>
          <w:vAlign w:val="center"/>
        </w:tcPr>
        <w:p w14:paraId="63A8CE4F" w14:textId="77777777" w:rsidR="00C7238B" w:rsidRPr="006B2C28" w:rsidRDefault="00C7238B" w:rsidP="0022779B">
          <w:pPr>
            <w:suppressAutoHyphens/>
            <w:ind w:right="187"/>
            <w:rPr>
              <w:rFonts w:asciiTheme="majorHAnsi" w:hAnsiTheme="majorHAnsi"/>
              <w:color w:val="000000" w:themeColor="text1"/>
              <w:sz w:val="14"/>
              <w:szCs w:val="18"/>
            </w:rPr>
          </w:pPr>
        </w:p>
      </w:tc>
      <w:tc>
        <w:tcPr>
          <w:tcW w:w="977" w:type="dxa"/>
          <w:vAlign w:val="center"/>
        </w:tcPr>
        <w:p w14:paraId="5DFF8D5B" w14:textId="77777777" w:rsidR="00C7238B" w:rsidRPr="006B2C28" w:rsidRDefault="00C7238B" w:rsidP="0022779B">
          <w:pPr>
            <w:suppressAutoHyphens/>
            <w:ind w:right="187"/>
            <w:rPr>
              <w:rFonts w:asciiTheme="majorHAnsi" w:hAnsiTheme="majorHAnsi"/>
              <w:color w:val="092D74"/>
              <w:sz w:val="14"/>
              <w:szCs w:val="18"/>
            </w:rPr>
          </w:pPr>
        </w:p>
      </w:tc>
      <w:tc>
        <w:tcPr>
          <w:tcW w:w="3110" w:type="dxa"/>
          <w:vAlign w:val="center"/>
        </w:tcPr>
        <w:p w14:paraId="2FDEC20A" w14:textId="77777777" w:rsidR="00C7238B" w:rsidRPr="006B2C28" w:rsidRDefault="00C7238B" w:rsidP="0022779B">
          <w:pPr>
            <w:suppressAutoHyphens/>
            <w:ind w:right="187"/>
            <w:rPr>
              <w:rFonts w:asciiTheme="majorHAnsi" w:hAnsiTheme="majorHAnsi"/>
              <w:color w:val="092D74"/>
              <w:sz w:val="14"/>
              <w:szCs w:val="18"/>
            </w:rPr>
          </w:pPr>
        </w:p>
      </w:tc>
    </w:tr>
  </w:tbl>
  <w:p w14:paraId="55252EBF" w14:textId="77777777" w:rsidR="00C7238B" w:rsidRPr="0072383F" w:rsidRDefault="00C7238B" w:rsidP="000A5EEF">
    <w:pPr>
      <w:pStyle w:val="Nagwek"/>
      <w:ind w:hanging="284"/>
      <w:jc w:val="center"/>
      <w:rPr>
        <w:rFonts w:ascii="Calibri" w:hAnsi="Calibri"/>
        <w:b/>
        <w:bCs/>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940FF2"/>
    <w:multiLevelType w:val="multilevel"/>
    <w:tmpl w:val="EB98E2A8"/>
    <w:lvl w:ilvl="0">
      <w:start w:val="16"/>
      <w:numFmt w:val="decimal"/>
      <w:lvlText w:val="%1."/>
      <w:lvlJc w:val="left"/>
      <w:pPr>
        <w:ind w:left="480" w:hanging="480"/>
      </w:pPr>
      <w:rPr>
        <w:rFonts w:cs="Times New Roman" w:hint="default"/>
        <w:color w:val="365F91" w:themeColor="accent1" w:themeShade="BF"/>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 w15:restartNumberingAfterBreak="0">
    <w:nsid w:val="10B401DC"/>
    <w:multiLevelType w:val="multilevel"/>
    <w:tmpl w:val="AF1C51A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19A63BE3"/>
    <w:multiLevelType w:val="multilevel"/>
    <w:tmpl w:val="BBF2E906"/>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9" w15:restartNumberingAfterBreak="0">
    <w:nsid w:val="1D96407B"/>
    <w:multiLevelType w:val="multilevel"/>
    <w:tmpl w:val="59267462"/>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29002FB"/>
    <w:multiLevelType w:val="multilevel"/>
    <w:tmpl w:val="4BB86408"/>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75E4338"/>
    <w:multiLevelType w:val="hybridMultilevel"/>
    <w:tmpl w:val="E8BC11E2"/>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5"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A490A53"/>
    <w:multiLevelType w:val="multilevel"/>
    <w:tmpl w:val="7DAA7EF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588A6ADB"/>
    <w:multiLevelType w:val="multilevel"/>
    <w:tmpl w:val="CB7E258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9683A2C"/>
    <w:multiLevelType w:val="hybridMultilevel"/>
    <w:tmpl w:val="C60EB25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AB81952"/>
    <w:multiLevelType w:val="hybridMultilevel"/>
    <w:tmpl w:val="E3282B6E"/>
    <w:lvl w:ilvl="0" w:tplc="79E278A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1FF475D"/>
    <w:multiLevelType w:val="hybridMultilevel"/>
    <w:tmpl w:val="F850AEB6"/>
    <w:lvl w:ilvl="0" w:tplc="97E4751C">
      <w:start w:val="1"/>
      <w:numFmt w:val="decimal"/>
      <w:lvlText w:val="14.%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8"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0" w15:restartNumberingAfterBreak="0">
    <w:nsid w:val="6851457B"/>
    <w:multiLevelType w:val="multilevel"/>
    <w:tmpl w:val="82D82658"/>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1"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3"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BC16861"/>
    <w:multiLevelType w:val="multilevel"/>
    <w:tmpl w:val="626897F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BC628C0"/>
    <w:multiLevelType w:val="multilevel"/>
    <w:tmpl w:val="E77AD650"/>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21617866">
    <w:abstractNumId w:val="15"/>
  </w:num>
  <w:num w:numId="2" w16cid:durableId="1329868570">
    <w:abstractNumId w:val="5"/>
  </w:num>
  <w:num w:numId="3" w16cid:durableId="325058717">
    <w:abstractNumId w:val="3"/>
  </w:num>
  <w:num w:numId="4" w16cid:durableId="1596590198">
    <w:abstractNumId w:val="30"/>
  </w:num>
  <w:num w:numId="5" w16cid:durableId="1068724320">
    <w:abstractNumId w:val="13"/>
  </w:num>
  <w:num w:numId="6" w16cid:durableId="887834476">
    <w:abstractNumId w:val="9"/>
  </w:num>
  <w:num w:numId="7" w16cid:durableId="152070916">
    <w:abstractNumId w:val="20"/>
  </w:num>
  <w:num w:numId="8" w16cid:durableId="787088619">
    <w:abstractNumId w:val="34"/>
  </w:num>
  <w:num w:numId="9" w16cid:durableId="431362714">
    <w:abstractNumId w:val="8"/>
  </w:num>
  <w:num w:numId="10" w16cid:durableId="868763746">
    <w:abstractNumId w:val="25"/>
  </w:num>
  <w:num w:numId="11" w16cid:durableId="821699525">
    <w:abstractNumId w:val="17"/>
  </w:num>
  <w:num w:numId="12" w16cid:durableId="1455712757">
    <w:abstractNumId w:val="12"/>
  </w:num>
  <w:num w:numId="13" w16cid:durableId="53236514">
    <w:abstractNumId w:val="6"/>
  </w:num>
  <w:num w:numId="14" w16cid:durableId="1259411238">
    <w:abstractNumId w:val="18"/>
  </w:num>
  <w:num w:numId="15" w16cid:durableId="451091435">
    <w:abstractNumId w:val="29"/>
  </w:num>
  <w:num w:numId="16" w16cid:durableId="1871138976">
    <w:abstractNumId w:val="22"/>
  </w:num>
  <w:num w:numId="17" w16cid:durableId="62607794">
    <w:abstractNumId w:val="35"/>
  </w:num>
  <w:num w:numId="18" w16cid:durableId="582570703">
    <w:abstractNumId w:val="11"/>
  </w:num>
  <w:num w:numId="19" w16cid:durableId="585188793">
    <w:abstractNumId w:val="4"/>
  </w:num>
  <w:num w:numId="20" w16cid:durableId="1679653156">
    <w:abstractNumId w:val="19"/>
  </w:num>
  <w:num w:numId="21" w16cid:durableId="1033312893">
    <w:abstractNumId w:val="21"/>
  </w:num>
  <w:num w:numId="22" w16cid:durableId="989598490">
    <w:abstractNumId w:val="28"/>
  </w:num>
  <w:num w:numId="23" w16cid:durableId="1854606823">
    <w:abstractNumId w:val="10"/>
  </w:num>
  <w:num w:numId="24" w16cid:durableId="367487998">
    <w:abstractNumId w:val="33"/>
  </w:num>
  <w:num w:numId="25" w16cid:durableId="164710838">
    <w:abstractNumId w:val="32"/>
  </w:num>
  <w:num w:numId="26" w16cid:durableId="1115715177">
    <w:abstractNumId w:val="14"/>
  </w:num>
  <w:num w:numId="27" w16cid:durableId="2128886376">
    <w:abstractNumId w:val="26"/>
  </w:num>
  <w:num w:numId="28" w16cid:durableId="64959966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921828">
    <w:abstractNumId w:val="23"/>
  </w:num>
  <w:num w:numId="30" w16cid:durableId="956062789">
    <w:abstractNumId w:val="16"/>
  </w:num>
  <w:num w:numId="31" w16cid:durableId="1018891858">
    <w:abstractNumId w:val="7"/>
  </w:num>
  <w:num w:numId="32" w16cid:durableId="1978756008">
    <w:abstractNumId w:val="27"/>
  </w:num>
  <w:num w:numId="33" w16cid:durableId="1344626198">
    <w:abstractNumId w:val="31"/>
  </w:num>
  <w:num w:numId="34" w16cid:durableId="1223755941">
    <w:abstractNumId w:val="2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defaultTabStop w:val="708"/>
  <w:hyphenationZone w:val="425"/>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BC1"/>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386"/>
    <w:rsid w:val="0002064D"/>
    <w:rsid w:val="00020792"/>
    <w:rsid w:val="00020F62"/>
    <w:rsid w:val="000239B3"/>
    <w:rsid w:val="00023EDE"/>
    <w:rsid w:val="00025FE0"/>
    <w:rsid w:val="00026466"/>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57E"/>
    <w:rsid w:val="00050E52"/>
    <w:rsid w:val="00051197"/>
    <w:rsid w:val="000518A3"/>
    <w:rsid w:val="000532AE"/>
    <w:rsid w:val="0005372E"/>
    <w:rsid w:val="00055178"/>
    <w:rsid w:val="00056DB4"/>
    <w:rsid w:val="00057E00"/>
    <w:rsid w:val="00062C54"/>
    <w:rsid w:val="00064A47"/>
    <w:rsid w:val="00064F26"/>
    <w:rsid w:val="00065ED2"/>
    <w:rsid w:val="00066400"/>
    <w:rsid w:val="00070033"/>
    <w:rsid w:val="00071FE3"/>
    <w:rsid w:val="00072501"/>
    <w:rsid w:val="00072BE1"/>
    <w:rsid w:val="000747E2"/>
    <w:rsid w:val="00074AA8"/>
    <w:rsid w:val="00076214"/>
    <w:rsid w:val="00077561"/>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3D72"/>
    <w:rsid w:val="000A46EB"/>
    <w:rsid w:val="000A488B"/>
    <w:rsid w:val="000A5EEF"/>
    <w:rsid w:val="000A6207"/>
    <w:rsid w:val="000B20CA"/>
    <w:rsid w:val="000B2838"/>
    <w:rsid w:val="000B3117"/>
    <w:rsid w:val="000B36E9"/>
    <w:rsid w:val="000B4623"/>
    <w:rsid w:val="000B5CB4"/>
    <w:rsid w:val="000B7143"/>
    <w:rsid w:val="000C0044"/>
    <w:rsid w:val="000C16FD"/>
    <w:rsid w:val="000C246E"/>
    <w:rsid w:val="000C2E11"/>
    <w:rsid w:val="000C345A"/>
    <w:rsid w:val="000C3A88"/>
    <w:rsid w:val="000C5FE9"/>
    <w:rsid w:val="000C6B4C"/>
    <w:rsid w:val="000C7023"/>
    <w:rsid w:val="000C7F24"/>
    <w:rsid w:val="000C7F71"/>
    <w:rsid w:val="000D0C0F"/>
    <w:rsid w:val="000D106A"/>
    <w:rsid w:val="000D116D"/>
    <w:rsid w:val="000D1591"/>
    <w:rsid w:val="000D1629"/>
    <w:rsid w:val="000D3072"/>
    <w:rsid w:val="000D3154"/>
    <w:rsid w:val="000D317D"/>
    <w:rsid w:val="000D4627"/>
    <w:rsid w:val="000D586C"/>
    <w:rsid w:val="000D6A3F"/>
    <w:rsid w:val="000D7007"/>
    <w:rsid w:val="000D756A"/>
    <w:rsid w:val="000D765A"/>
    <w:rsid w:val="000D7931"/>
    <w:rsid w:val="000E1EA0"/>
    <w:rsid w:val="000E3A9E"/>
    <w:rsid w:val="000E5D5A"/>
    <w:rsid w:val="000E76A0"/>
    <w:rsid w:val="000E7C91"/>
    <w:rsid w:val="000F0FF6"/>
    <w:rsid w:val="000F3815"/>
    <w:rsid w:val="000F4938"/>
    <w:rsid w:val="000F58B6"/>
    <w:rsid w:val="000F5D37"/>
    <w:rsid w:val="000F77CE"/>
    <w:rsid w:val="00100052"/>
    <w:rsid w:val="0010053E"/>
    <w:rsid w:val="001007C3"/>
    <w:rsid w:val="00101C1B"/>
    <w:rsid w:val="00101D38"/>
    <w:rsid w:val="00101F51"/>
    <w:rsid w:val="00103712"/>
    <w:rsid w:val="001050AB"/>
    <w:rsid w:val="00105610"/>
    <w:rsid w:val="0010631A"/>
    <w:rsid w:val="0010683E"/>
    <w:rsid w:val="001116B5"/>
    <w:rsid w:val="00111A5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55C1"/>
    <w:rsid w:val="00137254"/>
    <w:rsid w:val="001402AB"/>
    <w:rsid w:val="001407D1"/>
    <w:rsid w:val="00143271"/>
    <w:rsid w:val="00145336"/>
    <w:rsid w:val="00145825"/>
    <w:rsid w:val="00150013"/>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A7A02"/>
    <w:rsid w:val="001B087C"/>
    <w:rsid w:val="001B0A76"/>
    <w:rsid w:val="001B22DF"/>
    <w:rsid w:val="001B24CC"/>
    <w:rsid w:val="001B396C"/>
    <w:rsid w:val="001B39A3"/>
    <w:rsid w:val="001B3E7F"/>
    <w:rsid w:val="001B5C6C"/>
    <w:rsid w:val="001B63BB"/>
    <w:rsid w:val="001B6ABA"/>
    <w:rsid w:val="001B7E8D"/>
    <w:rsid w:val="001C2D48"/>
    <w:rsid w:val="001C4D26"/>
    <w:rsid w:val="001C6F0D"/>
    <w:rsid w:val="001C7E2C"/>
    <w:rsid w:val="001D0464"/>
    <w:rsid w:val="001D054B"/>
    <w:rsid w:val="001D2EAF"/>
    <w:rsid w:val="001D348E"/>
    <w:rsid w:val="001D509F"/>
    <w:rsid w:val="001D5115"/>
    <w:rsid w:val="001D572A"/>
    <w:rsid w:val="001D5FA5"/>
    <w:rsid w:val="001D6A42"/>
    <w:rsid w:val="001E078F"/>
    <w:rsid w:val="001E10B2"/>
    <w:rsid w:val="001E1AF0"/>
    <w:rsid w:val="001E1F2E"/>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00A2"/>
    <w:rsid w:val="00201A92"/>
    <w:rsid w:val="00203292"/>
    <w:rsid w:val="00203373"/>
    <w:rsid w:val="00203C4B"/>
    <w:rsid w:val="00204C16"/>
    <w:rsid w:val="0020505A"/>
    <w:rsid w:val="002073F1"/>
    <w:rsid w:val="00210945"/>
    <w:rsid w:val="00210E7D"/>
    <w:rsid w:val="00211C1B"/>
    <w:rsid w:val="002124EA"/>
    <w:rsid w:val="0021629D"/>
    <w:rsid w:val="00216F55"/>
    <w:rsid w:val="0021765C"/>
    <w:rsid w:val="002214EC"/>
    <w:rsid w:val="00221F2B"/>
    <w:rsid w:val="00222F9F"/>
    <w:rsid w:val="002230B5"/>
    <w:rsid w:val="002240E4"/>
    <w:rsid w:val="00224766"/>
    <w:rsid w:val="00224BA8"/>
    <w:rsid w:val="00224F23"/>
    <w:rsid w:val="00226040"/>
    <w:rsid w:val="00226CF8"/>
    <w:rsid w:val="0022779B"/>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BB3"/>
    <w:rsid w:val="00245F53"/>
    <w:rsid w:val="00247908"/>
    <w:rsid w:val="0024792E"/>
    <w:rsid w:val="002511EE"/>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763"/>
    <w:rsid w:val="00287FDC"/>
    <w:rsid w:val="002907F0"/>
    <w:rsid w:val="00290C62"/>
    <w:rsid w:val="0029106C"/>
    <w:rsid w:val="00292E9D"/>
    <w:rsid w:val="002933B6"/>
    <w:rsid w:val="00293ABE"/>
    <w:rsid w:val="00293B49"/>
    <w:rsid w:val="0029407F"/>
    <w:rsid w:val="002940E3"/>
    <w:rsid w:val="002946F8"/>
    <w:rsid w:val="0029506E"/>
    <w:rsid w:val="002959FE"/>
    <w:rsid w:val="002962DA"/>
    <w:rsid w:val="00297AA5"/>
    <w:rsid w:val="002A1E74"/>
    <w:rsid w:val="002A347B"/>
    <w:rsid w:val="002A3ECF"/>
    <w:rsid w:val="002A5BC6"/>
    <w:rsid w:val="002A6128"/>
    <w:rsid w:val="002B0BCD"/>
    <w:rsid w:val="002B0F0A"/>
    <w:rsid w:val="002B28AF"/>
    <w:rsid w:val="002B2A7B"/>
    <w:rsid w:val="002B2E35"/>
    <w:rsid w:val="002B3312"/>
    <w:rsid w:val="002B47EA"/>
    <w:rsid w:val="002B4BFC"/>
    <w:rsid w:val="002B4D64"/>
    <w:rsid w:val="002B5817"/>
    <w:rsid w:val="002B62C6"/>
    <w:rsid w:val="002B6F98"/>
    <w:rsid w:val="002B7808"/>
    <w:rsid w:val="002B7865"/>
    <w:rsid w:val="002C107F"/>
    <w:rsid w:val="002C3573"/>
    <w:rsid w:val="002C62F5"/>
    <w:rsid w:val="002C6CE5"/>
    <w:rsid w:val="002C78E4"/>
    <w:rsid w:val="002C7E68"/>
    <w:rsid w:val="002D0C23"/>
    <w:rsid w:val="002D2376"/>
    <w:rsid w:val="002D431C"/>
    <w:rsid w:val="002D58A4"/>
    <w:rsid w:val="002D6DB5"/>
    <w:rsid w:val="002E2F38"/>
    <w:rsid w:val="002E39C6"/>
    <w:rsid w:val="002E4B11"/>
    <w:rsid w:val="002E5592"/>
    <w:rsid w:val="002E561D"/>
    <w:rsid w:val="002E5638"/>
    <w:rsid w:val="002E69CF"/>
    <w:rsid w:val="002E7764"/>
    <w:rsid w:val="002E78F5"/>
    <w:rsid w:val="002F167E"/>
    <w:rsid w:val="002F1A99"/>
    <w:rsid w:val="002F2397"/>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7EB"/>
    <w:rsid w:val="0031587F"/>
    <w:rsid w:val="00321DD5"/>
    <w:rsid w:val="00325A22"/>
    <w:rsid w:val="00325F85"/>
    <w:rsid w:val="00327148"/>
    <w:rsid w:val="0033270E"/>
    <w:rsid w:val="00333C26"/>
    <w:rsid w:val="00334A4C"/>
    <w:rsid w:val="003354D2"/>
    <w:rsid w:val="00335E18"/>
    <w:rsid w:val="003367F8"/>
    <w:rsid w:val="00337033"/>
    <w:rsid w:val="00337F58"/>
    <w:rsid w:val="00340759"/>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0B7D"/>
    <w:rsid w:val="003629C9"/>
    <w:rsid w:val="00364149"/>
    <w:rsid w:val="0036497F"/>
    <w:rsid w:val="003663AF"/>
    <w:rsid w:val="0036696B"/>
    <w:rsid w:val="003669AE"/>
    <w:rsid w:val="00367795"/>
    <w:rsid w:val="003700A0"/>
    <w:rsid w:val="00370364"/>
    <w:rsid w:val="0037037C"/>
    <w:rsid w:val="00372DD7"/>
    <w:rsid w:val="00374571"/>
    <w:rsid w:val="00375E4D"/>
    <w:rsid w:val="003766F7"/>
    <w:rsid w:val="00376B53"/>
    <w:rsid w:val="00377017"/>
    <w:rsid w:val="0038146C"/>
    <w:rsid w:val="00383177"/>
    <w:rsid w:val="0038440E"/>
    <w:rsid w:val="00385471"/>
    <w:rsid w:val="0038622B"/>
    <w:rsid w:val="003868FF"/>
    <w:rsid w:val="003876F1"/>
    <w:rsid w:val="0039187A"/>
    <w:rsid w:val="00392A83"/>
    <w:rsid w:val="00393905"/>
    <w:rsid w:val="00395D26"/>
    <w:rsid w:val="00395FB1"/>
    <w:rsid w:val="0039667B"/>
    <w:rsid w:val="00397F6C"/>
    <w:rsid w:val="003A0ADD"/>
    <w:rsid w:val="003A0EEA"/>
    <w:rsid w:val="003A12B0"/>
    <w:rsid w:val="003A2794"/>
    <w:rsid w:val="003A39FA"/>
    <w:rsid w:val="003A645A"/>
    <w:rsid w:val="003A6522"/>
    <w:rsid w:val="003B065D"/>
    <w:rsid w:val="003B165C"/>
    <w:rsid w:val="003B176E"/>
    <w:rsid w:val="003B22FC"/>
    <w:rsid w:val="003B3135"/>
    <w:rsid w:val="003B41DE"/>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31AB"/>
    <w:rsid w:val="003F3A87"/>
    <w:rsid w:val="003F474E"/>
    <w:rsid w:val="003F4BE5"/>
    <w:rsid w:val="003F6611"/>
    <w:rsid w:val="003F6C86"/>
    <w:rsid w:val="003F702A"/>
    <w:rsid w:val="00402D6C"/>
    <w:rsid w:val="00403077"/>
    <w:rsid w:val="00406A25"/>
    <w:rsid w:val="00407783"/>
    <w:rsid w:val="00410115"/>
    <w:rsid w:val="004105E9"/>
    <w:rsid w:val="00411393"/>
    <w:rsid w:val="00412994"/>
    <w:rsid w:val="00412E59"/>
    <w:rsid w:val="004134E4"/>
    <w:rsid w:val="004141C8"/>
    <w:rsid w:val="00414B45"/>
    <w:rsid w:val="00414D79"/>
    <w:rsid w:val="00415DEF"/>
    <w:rsid w:val="00417649"/>
    <w:rsid w:val="00417B1B"/>
    <w:rsid w:val="00421589"/>
    <w:rsid w:val="0042201D"/>
    <w:rsid w:val="00424019"/>
    <w:rsid w:val="00424039"/>
    <w:rsid w:val="00424458"/>
    <w:rsid w:val="0042597D"/>
    <w:rsid w:val="0042678F"/>
    <w:rsid w:val="00431240"/>
    <w:rsid w:val="00431F11"/>
    <w:rsid w:val="00434676"/>
    <w:rsid w:val="00434782"/>
    <w:rsid w:val="0043615D"/>
    <w:rsid w:val="004364BD"/>
    <w:rsid w:val="00441640"/>
    <w:rsid w:val="0044403C"/>
    <w:rsid w:val="0044467A"/>
    <w:rsid w:val="00444E99"/>
    <w:rsid w:val="00446AD8"/>
    <w:rsid w:val="00447F18"/>
    <w:rsid w:val="00450155"/>
    <w:rsid w:val="00450710"/>
    <w:rsid w:val="00451434"/>
    <w:rsid w:val="00453F49"/>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13B1"/>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35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0A9D"/>
    <w:rsid w:val="004B2351"/>
    <w:rsid w:val="004B4556"/>
    <w:rsid w:val="004B5230"/>
    <w:rsid w:val="004B5F30"/>
    <w:rsid w:val="004B6A92"/>
    <w:rsid w:val="004B78BB"/>
    <w:rsid w:val="004B7C5F"/>
    <w:rsid w:val="004C009E"/>
    <w:rsid w:val="004C1C4B"/>
    <w:rsid w:val="004C485B"/>
    <w:rsid w:val="004C4A0D"/>
    <w:rsid w:val="004C5E08"/>
    <w:rsid w:val="004C779E"/>
    <w:rsid w:val="004D10E2"/>
    <w:rsid w:val="004D17D7"/>
    <w:rsid w:val="004D29D4"/>
    <w:rsid w:val="004D3DF7"/>
    <w:rsid w:val="004D5611"/>
    <w:rsid w:val="004D5FFD"/>
    <w:rsid w:val="004D64B6"/>
    <w:rsid w:val="004D6AB7"/>
    <w:rsid w:val="004D7365"/>
    <w:rsid w:val="004E41B6"/>
    <w:rsid w:val="004E4323"/>
    <w:rsid w:val="004E4393"/>
    <w:rsid w:val="004E44F9"/>
    <w:rsid w:val="004E469B"/>
    <w:rsid w:val="004E48E9"/>
    <w:rsid w:val="004E528A"/>
    <w:rsid w:val="004E75D3"/>
    <w:rsid w:val="004F0088"/>
    <w:rsid w:val="004F0094"/>
    <w:rsid w:val="004F0173"/>
    <w:rsid w:val="004F0448"/>
    <w:rsid w:val="004F10E0"/>
    <w:rsid w:val="004F35DA"/>
    <w:rsid w:val="004F392B"/>
    <w:rsid w:val="004F3D3C"/>
    <w:rsid w:val="004F4963"/>
    <w:rsid w:val="004F59F5"/>
    <w:rsid w:val="004F5B37"/>
    <w:rsid w:val="004F5F13"/>
    <w:rsid w:val="004F6F2C"/>
    <w:rsid w:val="004F75CF"/>
    <w:rsid w:val="004F7C92"/>
    <w:rsid w:val="004F7CF9"/>
    <w:rsid w:val="00501B11"/>
    <w:rsid w:val="0050273F"/>
    <w:rsid w:val="00502D83"/>
    <w:rsid w:val="0050326B"/>
    <w:rsid w:val="00503485"/>
    <w:rsid w:val="005113C7"/>
    <w:rsid w:val="00512BA4"/>
    <w:rsid w:val="0051308E"/>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19E7"/>
    <w:rsid w:val="00532659"/>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2276"/>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5ECC"/>
    <w:rsid w:val="005669B3"/>
    <w:rsid w:val="0056761A"/>
    <w:rsid w:val="00570A04"/>
    <w:rsid w:val="005712F0"/>
    <w:rsid w:val="00574607"/>
    <w:rsid w:val="0057723F"/>
    <w:rsid w:val="00580F54"/>
    <w:rsid w:val="0058272D"/>
    <w:rsid w:val="00582BCB"/>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2072"/>
    <w:rsid w:val="005A3BC8"/>
    <w:rsid w:val="005A4B76"/>
    <w:rsid w:val="005A4C41"/>
    <w:rsid w:val="005A65EF"/>
    <w:rsid w:val="005A6B74"/>
    <w:rsid w:val="005A6CC1"/>
    <w:rsid w:val="005A7129"/>
    <w:rsid w:val="005B1ED0"/>
    <w:rsid w:val="005B399D"/>
    <w:rsid w:val="005B4295"/>
    <w:rsid w:val="005B48E5"/>
    <w:rsid w:val="005B4B64"/>
    <w:rsid w:val="005B5437"/>
    <w:rsid w:val="005B6BED"/>
    <w:rsid w:val="005C0327"/>
    <w:rsid w:val="005C1069"/>
    <w:rsid w:val="005C18BB"/>
    <w:rsid w:val="005C1E38"/>
    <w:rsid w:val="005C23BF"/>
    <w:rsid w:val="005C318B"/>
    <w:rsid w:val="005C489F"/>
    <w:rsid w:val="005C58F1"/>
    <w:rsid w:val="005C68E6"/>
    <w:rsid w:val="005C6FDB"/>
    <w:rsid w:val="005C72F1"/>
    <w:rsid w:val="005C7DC0"/>
    <w:rsid w:val="005D06F2"/>
    <w:rsid w:val="005D07E4"/>
    <w:rsid w:val="005D2A9E"/>
    <w:rsid w:val="005D3687"/>
    <w:rsid w:val="005D37C5"/>
    <w:rsid w:val="005D5AF5"/>
    <w:rsid w:val="005D5E1C"/>
    <w:rsid w:val="005D609B"/>
    <w:rsid w:val="005D7714"/>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6B3C"/>
    <w:rsid w:val="00600D6A"/>
    <w:rsid w:val="0060143F"/>
    <w:rsid w:val="00601EF6"/>
    <w:rsid w:val="00603E00"/>
    <w:rsid w:val="00604135"/>
    <w:rsid w:val="00605B20"/>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713F"/>
    <w:rsid w:val="00647EC8"/>
    <w:rsid w:val="0065074A"/>
    <w:rsid w:val="00650D35"/>
    <w:rsid w:val="00651CC4"/>
    <w:rsid w:val="006527F9"/>
    <w:rsid w:val="006534F2"/>
    <w:rsid w:val="006536DD"/>
    <w:rsid w:val="006537DA"/>
    <w:rsid w:val="00653AED"/>
    <w:rsid w:val="006540CC"/>
    <w:rsid w:val="0065547D"/>
    <w:rsid w:val="00656B5A"/>
    <w:rsid w:val="00656E25"/>
    <w:rsid w:val="00657CE0"/>
    <w:rsid w:val="00657DD6"/>
    <w:rsid w:val="006600DF"/>
    <w:rsid w:val="006607AF"/>
    <w:rsid w:val="0066308D"/>
    <w:rsid w:val="00663728"/>
    <w:rsid w:val="0066557A"/>
    <w:rsid w:val="00666793"/>
    <w:rsid w:val="0066752C"/>
    <w:rsid w:val="00667625"/>
    <w:rsid w:val="00670205"/>
    <w:rsid w:val="00670A6B"/>
    <w:rsid w:val="0067145B"/>
    <w:rsid w:val="00673E6B"/>
    <w:rsid w:val="00674AFB"/>
    <w:rsid w:val="0067570D"/>
    <w:rsid w:val="00675841"/>
    <w:rsid w:val="00676D80"/>
    <w:rsid w:val="0067721F"/>
    <w:rsid w:val="0068060C"/>
    <w:rsid w:val="006810E0"/>
    <w:rsid w:val="00681E01"/>
    <w:rsid w:val="00682687"/>
    <w:rsid w:val="00682A4B"/>
    <w:rsid w:val="00685B7C"/>
    <w:rsid w:val="0068638D"/>
    <w:rsid w:val="006868F1"/>
    <w:rsid w:val="00687290"/>
    <w:rsid w:val="00687695"/>
    <w:rsid w:val="006876EC"/>
    <w:rsid w:val="00687974"/>
    <w:rsid w:val="0069061E"/>
    <w:rsid w:val="00691B97"/>
    <w:rsid w:val="00692EDC"/>
    <w:rsid w:val="00693E3C"/>
    <w:rsid w:val="00693E6D"/>
    <w:rsid w:val="00694082"/>
    <w:rsid w:val="006943E3"/>
    <w:rsid w:val="0069462B"/>
    <w:rsid w:val="00696835"/>
    <w:rsid w:val="0069688C"/>
    <w:rsid w:val="00697668"/>
    <w:rsid w:val="006976F9"/>
    <w:rsid w:val="006A1242"/>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DDE"/>
    <w:rsid w:val="006D3DE6"/>
    <w:rsid w:val="006D4EBF"/>
    <w:rsid w:val="006D630C"/>
    <w:rsid w:val="006D75E6"/>
    <w:rsid w:val="006D77AB"/>
    <w:rsid w:val="006E09F7"/>
    <w:rsid w:val="006E25E8"/>
    <w:rsid w:val="006E349D"/>
    <w:rsid w:val="006E5C2B"/>
    <w:rsid w:val="006E7435"/>
    <w:rsid w:val="006E7C7F"/>
    <w:rsid w:val="006F166E"/>
    <w:rsid w:val="006F2267"/>
    <w:rsid w:val="006F2D30"/>
    <w:rsid w:val="006F326D"/>
    <w:rsid w:val="006F43C7"/>
    <w:rsid w:val="006F53B0"/>
    <w:rsid w:val="006F6C56"/>
    <w:rsid w:val="006F6DF3"/>
    <w:rsid w:val="00700206"/>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D36"/>
    <w:rsid w:val="007121CE"/>
    <w:rsid w:val="00712338"/>
    <w:rsid w:val="007140FB"/>
    <w:rsid w:val="00716A25"/>
    <w:rsid w:val="00722DA7"/>
    <w:rsid w:val="00723157"/>
    <w:rsid w:val="00723DBB"/>
    <w:rsid w:val="00723F16"/>
    <w:rsid w:val="00724029"/>
    <w:rsid w:val="00726536"/>
    <w:rsid w:val="007276F9"/>
    <w:rsid w:val="00727C84"/>
    <w:rsid w:val="007304DE"/>
    <w:rsid w:val="00730560"/>
    <w:rsid w:val="00730FB0"/>
    <w:rsid w:val="00731E14"/>
    <w:rsid w:val="007328FA"/>
    <w:rsid w:val="00734385"/>
    <w:rsid w:val="007360DF"/>
    <w:rsid w:val="00737EE5"/>
    <w:rsid w:val="00741AF7"/>
    <w:rsid w:val="00742E71"/>
    <w:rsid w:val="00743EAC"/>
    <w:rsid w:val="00744148"/>
    <w:rsid w:val="007475ED"/>
    <w:rsid w:val="00747CE8"/>
    <w:rsid w:val="00750F12"/>
    <w:rsid w:val="007510F6"/>
    <w:rsid w:val="00752D91"/>
    <w:rsid w:val="00753975"/>
    <w:rsid w:val="00753AE1"/>
    <w:rsid w:val="007545C9"/>
    <w:rsid w:val="0075703F"/>
    <w:rsid w:val="0075762D"/>
    <w:rsid w:val="007612A6"/>
    <w:rsid w:val="00761CC5"/>
    <w:rsid w:val="00762162"/>
    <w:rsid w:val="00762CB8"/>
    <w:rsid w:val="00764F22"/>
    <w:rsid w:val="007656E2"/>
    <w:rsid w:val="007659E5"/>
    <w:rsid w:val="007706BE"/>
    <w:rsid w:val="00771351"/>
    <w:rsid w:val="0077226B"/>
    <w:rsid w:val="00772F7B"/>
    <w:rsid w:val="007742B7"/>
    <w:rsid w:val="00774DBC"/>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2A3"/>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437B"/>
    <w:rsid w:val="007D44A7"/>
    <w:rsid w:val="007D6F04"/>
    <w:rsid w:val="007D723B"/>
    <w:rsid w:val="007D7E42"/>
    <w:rsid w:val="007D7E9C"/>
    <w:rsid w:val="007E1BC8"/>
    <w:rsid w:val="007E1F0A"/>
    <w:rsid w:val="007E3062"/>
    <w:rsid w:val="007E3C64"/>
    <w:rsid w:val="007E41EC"/>
    <w:rsid w:val="007E51D6"/>
    <w:rsid w:val="007E5A99"/>
    <w:rsid w:val="007E6A61"/>
    <w:rsid w:val="007E7DC1"/>
    <w:rsid w:val="007F0664"/>
    <w:rsid w:val="007F174A"/>
    <w:rsid w:val="007F3DB0"/>
    <w:rsid w:val="007F4D3D"/>
    <w:rsid w:val="007F66B9"/>
    <w:rsid w:val="00801C80"/>
    <w:rsid w:val="00801CE4"/>
    <w:rsid w:val="008021D1"/>
    <w:rsid w:val="00803284"/>
    <w:rsid w:val="008045FB"/>
    <w:rsid w:val="008048D1"/>
    <w:rsid w:val="00804A9E"/>
    <w:rsid w:val="00805091"/>
    <w:rsid w:val="00805F17"/>
    <w:rsid w:val="00806642"/>
    <w:rsid w:val="00811E78"/>
    <w:rsid w:val="00811F87"/>
    <w:rsid w:val="00812F97"/>
    <w:rsid w:val="00812FA4"/>
    <w:rsid w:val="008149F6"/>
    <w:rsid w:val="008151CA"/>
    <w:rsid w:val="00816FAF"/>
    <w:rsid w:val="00817450"/>
    <w:rsid w:val="00821056"/>
    <w:rsid w:val="0082172A"/>
    <w:rsid w:val="00821E64"/>
    <w:rsid w:val="00822410"/>
    <w:rsid w:val="00822D63"/>
    <w:rsid w:val="00824CAE"/>
    <w:rsid w:val="008254B7"/>
    <w:rsid w:val="00827409"/>
    <w:rsid w:val="00827FDC"/>
    <w:rsid w:val="0083049F"/>
    <w:rsid w:val="00834C85"/>
    <w:rsid w:val="0083668F"/>
    <w:rsid w:val="008369B1"/>
    <w:rsid w:val="008400BD"/>
    <w:rsid w:val="00840711"/>
    <w:rsid w:val="00840780"/>
    <w:rsid w:val="00842EE7"/>
    <w:rsid w:val="0084352F"/>
    <w:rsid w:val="00843752"/>
    <w:rsid w:val="00843B83"/>
    <w:rsid w:val="00843C00"/>
    <w:rsid w:val="0084500A"/>
    <w:rsid w:val="008456B3"/>
    <w:rsid w:val="00845A32"/>
    <w:rsid w:val="00845D38"/>
    <w:rsid w:val="00846BC6"/>
    <w:rsid w:val="00850219"/>
    <w:rsid w:val="00852219"/>
    <w:rsid w:val="008527CA"/>
    <w:rsid w:val="008530CC"/>
    <w:rsid w:val="00854ADC"/>
    <w:rsid w:val="00857C86"/>
    <w:rsid w:val="0086173D"/>
    <w:rsid w:val="00862D0A"/>
    <w:rsid w:val="00865E3B"/>
    <w:rsid w:val="00865F25"/>
    <w:rsid w:val="00867C48"/>
    <w:rsid w:val="00867D83"/>
    <w:rsid w:val="008700D0"/>
    <w:rsid w:val="0087290E"/>
    <w:rsid w:val="0087310E"/>
    <w:rsid w:val="00876028"/>
    <w:rsid w:val="00876BC6"/>
    <w:rsid w:val="00877A05"/>
    <w:rsid w:val="00877F1D"/>
    <w:rsid w:val="00880069"/>
    <w:rsid w:val="00880C90"/>
    <w:rsid w:val="00881138"/>
    <w:rsid w:val="00883EF2"/>
    <w:rsid w:val="0088627F"/>
    <w:rsid w:val="0088718A"/>
    <w:rsid w:val="00887458"/>
    <w:rsid w:val="00891A91"/>
    <w:rsid w:val="00891C1E"/>
    <w:rsid w:val="00891CCA"/>
    <w:rsid w:val="00892191"/>
    <w:rsid w:val="00895EED"/>
    <w:rsid w:val="00896B16"/>
    <w:rsid w:val="0089774F"/>
    <w:rsid w:val="00897D75"/>
    <w:rsid w:val="008A115B"/>
    <w:rsid w:val="008A14AF"/>
    <w:rsid w:val="008A1D50"/>
    <w:rsid w:val="008A23F4"/>
    <w:rsid w:val="008A58C7"/>
    <w:rsid w:val="008A5A8C"/>
    <w:rsid w:val="008A5C73"/>
    <w:rsid w:val="008A64BE"/>
    <w:rsid w:val="008A725C"/>
    <w:rsid w:val="008A736E"/>
    <w:rsid w:val="008B1FD5"/>
    <w:rsid w:val="008B4363"/>
    <w:rsid w:val="008B4FBD"/>
    <w:rsid w:val="008B5203"/>
    <w:rsid w:val="008B6029"/>
    <w:rsid w:val="008B65BB"/>
    <w:rsid w:val="008B69B1"/>
    <w:rsid w:val="008B7004"/>
    <w:rsid w:val="008B7D9C"/>
    <w:rsid w:val="008C1260"/>
    <w:rsid w:val="008C127F"/>
    <w:rsid w:val="008C1C92"/>
    <w:rsid w:val="008C201E"/>
    <w:rsid w:val="008C21CF"/>
    <w:rsid w:val="008C4E2E"/>
    <w:rsid w:val="008C6568"/>
    <w:rsid w:val="008C65B6"/>
    <w:rsid w:val="008C65F4"/>
    <w:rsid w:val="008D0E90"/>
    <w:rsid w:val="008D1D7D"/>
    <w:rsid w:val="008D2147"/>
    <w:rsid w:val="008D2B6F"/>
    <w:rsid w:val="008D6A40"/>
    <w:rsid w:val="008D7F84"/>
    <w:rsid w:val="008E04C7"/>
    <w:rsid w:val="008E1300"/>
    <w:rsid w:val="008E1326"/>
    <w:rsid w:val="008E2410"/>
    <w:rsid w:val="008E35EA"/>
    <w:rsid w:val="008E36AA"/>
    <w:rsid w:val="008E6382"/>
    <w:rsid w:val="008E67F0"/>
    <w:rsid w:val="008E7F23"/>
    <w:rsid w:val="008F01BC"/>
    <w:rsid w:val="008F02C1"/>
    <w:rsid w:val="008F0335"/>
    <w:rsid w:val="008F06CD"/>
    <w:rsid w:val="008F0BEF"/>
    <w:rsid w:val="008F14AF"/>
    <w:rsid w:val="008F14B9"/>
    <w:rsid w:val="008F3D5A"/>
    <w:rsid w:val="008F4401"/>
    <w:rsid w:val="008F5F40"/>
    <w:rsid w:val="008F657F"/>
    <w:rsid w:val="008F6C61"/>
    <w:rsid w:val="00901F83"/>
    <w:rsid w:val="00902F35"/>
    <w:rsid w:val="00903DD6"/>
    <w:rsid w:val="00904D37"/>
    <w:rsid w:val="00907400"/>
    <w:rsid w:val="009076D4"/>
    <w:rsid w:val="00910808"/>
    <w:rsid w:val="00910827"/>
    <w:rsid w:val="00911A6A"/>
    <w:rsid w:val="00911FFB"/>
    <w:rsid w:val="009135F5"/>
    <w:rsid w:val="00913DE7"/>
    <w:rsid w:val="0091448F"/>
    <w:rsid w:val="009175F7"/>
    <w:rsid w:val="00920172"/>
    <w:rsid w:val="009205CA"/>
    <w:rsid w:val="00920BDB"/>
    <w:rsid w:val="00921547"/>
    <w:rsid w:val="0092165D"/>
    <w:rsid w:val="009220A1"/>
    <w:rsid w:val="009235A1"/>
    <w:rsid w:val="00923BE8"/>
    <w:rsid w:val="009244D3"/>
    <w:rsid w:val="00926866"/>
    <w:rsid w:val="00927900"/>
    <w:rsid w:val="009309A0"/>
    <w:rsid w:val="00931A94"/>
    <w:rsid w:val="00934474"/>
    <w:rsid w:val="0093545B"/>
    <w:rsid w:val="009357A8"/>
    <w:rsid w:val="0093600E"/>
    <w:rsid w:val="009369F8"/>
    <w:rsid w:val="00937989"/>
    <w:rsid w:val="00937D51"/>
    <w:rsid w:val="00940033"/>
    <w:rsid w:val="0094097F"/>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F3A"/>
    <w:rsid w:val="00971E50"/>
    <w:rsid w:val="00972A8A"/>
    <w:rsid w:val="00972E2D"/>
    <w:rsid w:val="00974550"/>
    <w:rsid w:val="00975C83"/>
    <w:rsid w:val="00975E3D"/>
    <w:rsid w:val="00976505"/>
    <w:rsid w:val="0097694C"/>
    <w:rsid w:val="00976CAE"/>
    <w:rsid w:val="00977E29"/>
    <w:rsid w:val="009820ED"/>
    <w:rsid w:val="009839E5"/>
    <w:rsid w:val="00983C93"/>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821"/>
    <w:rsid w:val="009A0E43"/>
    <w:rsid w:val="009A0F79"/>
    <w:rsid w:val="009A2F3A"/>
    <w:rsid w:val="009A39C5"/>
    <w:rsid w:val="009A3A3B"/>
    <w:rsid w:val="009A409A"/>
    <w:rsid w:val="009A4EA9"/>
    <w:rsid w:val="009A4F7F"/>
    <w:rsid w:val="009A7022"/>
    <w:rsid w:val="009A73BF"/>
    <w:rsid w:val="009B1350"/>
    <w:rsid w:val="009B2C02"/>
    <w:rsid w:val="009B3788"/>
    <w:rsid w:val="009B3C0A"/>
    <w:rsid w:val="009B3C31"/>
    <w:rsid w:val="009B5EB1"/>
    <w:rsid w:val="009B67E2"/>
    <w:rsid w:val="009C05FD"/>
    <w:rsid w:val="009C1121"/>
    <w:rsid w:val="009C1370"/>
    <w:rsid w:val="009C1762"/>
    <w:rsid w:val="009C1CD6"/>
    <w:rsid w:val="009C2FBD"/>
    <w:rsid w:val="009C3596"/>
    <w:rsid w:val="009C65C0"/>
    <w:rsid w:val="009C6C90"/>
    <w:rsid w:val="009C6E43"/>
    <w:rsid w:val="009D05C5"/>
    <w:rsid w:val="009D1EEC"/>
    <w:rsid w:val="009D3A3A"/>
    <w:rsid w:val="009D4046"/>
    <w:rsid w:val="009D4299"/>
    <w:rsid w:val="009D56D8"/>
    <w:rsid w:val="009D6F12"/>
    <w:rsid w:val="009E00A8"/>
    <w:rsid w:val="009E0849"/>
    <w:rsid w:val="009E09B5"/>
    <w:rsid w:val="009E0A55"/>
    <w:rsid w:val="009E1F91"/>
    <w:rsid w:val="009E219F"/>
    <w:rsid w:val="009E3AE6"/>
    <w:rsid w:val="009E50F7"/>
    <w:rsid w:val="009E5331"/>
    <w:rsid w:val="009E6603"/>
    <w:rsid w:val="009F0540"/>
    <w:rsid w:val="009F064A"/>
    <w:rsid w:val="009F1EDA"/>
    <w:rsid w:val="009F24E3"/>
    <w:rsid w:val="009F3904"/>
    <w:rsid w:val="009F3FBA"/>
    <w:rsid w:val="009F4ED6"/>
    <w:rsid w:val="009F5A16"/>
    <w:rsid w:val="009F66C9"/>
    <w:rsid w:val="009F6CAA"/>
    <w:rsid w:val="00A013C6"/>
    <w:rsid w:val="00A015C1"/>
    <w:rsid w:val="00A01CCC"/>
    <w:rsid w:val="00A0223F"/>
    <w:rsid w:val="00A029B5"/>
    <w:rsid w:val="00A02F21"/>
    <w:rsid w:val="00A06336"/>
    <w:rsid w:val="00A06EF8"/>
    <w:rsid w:val="00A07503"/>
    <w:rsid w:val="00A104C0"/>
    <w:rsid w:val="00A111A0"/>
    <w:rsid w:val="00A12FBB"/>
    <w:rsid w:val="00A130D2"/>
    <w:rsid w:val="00A138C2"/>
    <w:rsid w:val="00A14EEF"/>
    <w:rsid w:val="00A15C48"/>
    <w:rsid w:val="00A16E26"/>
    <w:rsid w:val="00A20853"/>
    <w:rsid w:val="00A20A4C"/>
    <w:rsid w:val="00A20DD7"/>
    <w:rsid w:val="00A21EBA"/>
    <w:rsid w:val="00A21F91"/>
    <w:rsid w:val="00A2200A"/>
    <w:rsid w:val="00A228C3"/>
    <w:rsid w:val="00A22CCC"/>
    <w:rsid w:val="00A22D17"/>
    <w:rsid w:val="00A247B3"/>
    <w:rsid w:val="00A24A10"/>
    <w:rsid w:val="00A25E38"/>
    <w:rsid w:val="00A31242"/>
    <w:rsid w:val="00A316C7"/>
    <w:rsid w:val="00A31C7C"/>
    <w:rsid w:val="00A3222A"/>
    <w:rsid w:val="00A33FF3"/>
    <w:rsid w:val="00A34673"/>
    <w:rsid w:val="00A348BC"/>
    <w:rsid w:val="00A371F7"/>
    <w:rsid w:val="00A37C90"/>
    <w:rsid w:val="00A403BC"/>
    <w:rsid w:val="00A42504"/>
    <w:rsid w:val="00A42ED0"/>
    <w:rsid w:val="00A43067"/>
    <w:rsid w:val="00A443CC"/>
    <w:rsid w:val="00A44548"/>
    <w:rsid w:val="00A4545F"/>
    <w:rsid w:val="00A473BE"/>
    <w:rsid w:val="00A474D0"/>
    <w:rsid w:val="00A478B7"/>
    <w:rsid w:val="00A47E23"/>
    <w:rsid w:val="00A51005"/>
    <w:rsid w:val="00A519AB"/>
    <w:rsid w:val="00A52641"/>
    <w:rsid w:val="00A5360E"/>
    <w:rsid w:val="00A53686"/>
    <w:rsid w:val="00A53A20"/>
    <w:rsid w:val="00A5482F"/>
    <w:rsid w:val="00A55DBE"/>
    <w:rsid w:val="00A5699A"/>
    <w:rsid w:val="00A574EF"/>
    <w:rsid w:val="00A62954"/>
    <w:rsid w:val="00A63152"/>
    <w:rsid w:val="00A642D3"/>
    <w:rsid w:val="00A6585C"/>
    <w:rsid w:val="00A65996"/>
    <w:rsid w:val="00A66077"/>
    <w:rsid w:val="00A667A7"/>
    <w:rsid w:val="00A672D5"/>
    <w:rsid w:val="00A6777B"/>
    <w:rsid w:val="00A7083F"/>
    <w:rsid w:val="00A70FDA"/>
    <w:rsid w:val="00A712F7"/>
    <w:rsid w:val="00A715A8"/>
    <w:rsid w:val="00A719F5"/>
    <w:rsid w:val="00A725C9"/>
    <w:rsid w:val="00A72EE0"/>
    <w:rsid w:val="00A735EB"/>
    <w:rsid w:val="00A73AF6"/>
    <w:rsid w:val="00A73E2F"/>
    <w:rsid w:val="00A76C91"/>
    <w:rsid w:val="00A770B1"/>
    <w:rsid w:val="00A81A0C"/>
    <w:rsid w:val="00A82AC4"/>
    <w:rsid w:val="00A82B56"/>
    <w:rsid w:val="00A8313D"/>
    <w:rsid w:val="00A846FF"/>
    <w:rsid w:val="00A8506D"/>
    <w:rsid w:val="00A8524C"/>
    <w:rsid w:val="00A85391"/>
    <w:rsid w:val="00A85C67"/>
    <w:rsid w:val="00A8659D"/>
    <w:rsid w:val="00A865FB"/>
    <w:rsid w:val="00A8757F"/>
    <w:rsid w:val="00A908CB"/>
    <w:rsid w:val="00A923B8"/>
    <w:rsid w:val="00A92AC0"/>
    <w:rsid w:val="00A93740"/>
    <w:rsid w:val="00A93AC0"/>
    <w:rsid w:val="00A95464"/>
    <w:rsid w:val="00A96A08"/>
    <w:rsid w:val="00AA063E"/>
    <w:rsid w:val="00AA06CD"/>
    <w:rsid w:val="00AA09DA"/>
    <w:rsid w:val="00AA35C5"/>
    <w:rsid w:val="00AA381F"/>
    <w:rsid w:val="00AA68A1"/>
    <w:rsid w:val="00AB1632"/>
    <w:rsid w:val="00AB5736"/>
    <w:rsid w:val="00AB5E75"/>
    <w:rsid w:val="00AB62CD"/>
    <w:rsid w:val="00AB68B1"/>
    <w:rsid w:val="00AB69BA"/>
    <w:rsid w:val="00AB6A7B"/>
    <w:rsid w:val="00AB6DE4"/>
    <w:rsid w:val="00AB6F87"/>
    <w:rsid w:val="00AC0521"/>
    <w:rsid w:val="00AC0757"/>
    <w:rsid w:val="00AC0B63"/>
    <w:rsid w:val="00AC13BD"/>
    <w:rsid w:val="00AC230B"/>
    <w:rsid w:val="00AC2669"/>
    <w:rsid w:val="00AC37C8"/>
    <w:rsid w:val="00AD0BC7"/>
    <w:rsid w:val="00AD2645"/>
    <w:rsid w:val="00AD47D7"/>
    <w:rsid w:val="00AD6553"/>
    <w:rsid w:val="00AE19DD"/>
    <w:rsid w:val="00AE1D6E"/>
    <w:rsid w:val="00AE25E7"/>
    <w:rsid w:val="00AE2ABB"/>
    <w:rsid w:val="00AE2DAA"/>
    <w:rsid w:val="00AE2DB8"/>
    <w:rsid w:val="00AE30F2"/>
    <w:rsid w:val="00AE36CA"/>
    <w:rsid w:val="00AE4D21"/>
    <w:rsid w:val="00AE500B"/>
    <w:rsid w:val="00AE56CC"/>
    <w:rsid w:val="00AE6E5A"/>
    <w:rsid w:val="00AE7004"/>
    <w:rsid w:val="00AE76C3"/>
    <w:rsid w:val="00AF203D"/>
    <w:rsid w:val="00AF489C"/>
    <w:rsid w:val="00AF4E05"/>
    <w:rsid w:val="00AF7AC1"/>
    <w:rsid w:val="00AF7C48"/>
    <w:rsid w:val="00B01A16"/>
    <w:rsid w:val="00B01EA0"/>
    <w:rsid w:val="00B029AB"/>
    <w:rsid w:val="00B030AF"/>
    <w:rsid w:val="00B048B8"/>
    <w:rsid w:val="00B04BD8"/>
    <w:rsid w:val="00B06158"/>
    <w:rsid w:val="00B0654D"/>
    <w:rsid w:val="00B065BF"/>
    <w:rsid w:val="00B06E16"/>
    <w:rsid w:val="00B06E1D"/>
    <w:rsid w:val="00B06EE1"/>
    <w:rsid w:val="00B11056"/>
    <w:rsid w:val="00B12412"/>
    <w:rsid w:val="00B12611"/>
    <w:rsid w:val="00B126F2"/>
    <w:rsid w:val="00B128B6"/>
    <w:rsid w:val="00B1308A"/>
    <w:rsid w:val="00B137F8"/>
    <w:rsid w:val="00B154E2"/>
    <w:rsid w:val="00B16FD2"/>
    <w:rsid w:val="00B1702B"/>
    <w:rsid w:val="00B20A96"/>
    <w:rsid w:val="00B21F82"/>
    <w:rsid w:val="00B22FAE"/>
    <w:rsid w:val="00B23DB2"/>
    <w:rsid w:val="00B241AF"/>
    <w:rsid w:val="00B30852"/>
    <w:rsid w:val="00B31C62"/>
    <w:rsid w:val="00B32391"/>
    <w:rsid w:val="00B33C61"/>
    <w:rsid w:val="00B346DC"/>
    <w:rsid w:val="00B34B83"/>
    <w:rsid w:val="00B352D2"/>
    <w:rsid w:val="00B35536"/>
    <w:rsid w:val="00B357E8"/>
    <w:rsid w:val="00B35A0F"/>
    <w:rsid w:val="00B36BAE"/>
    <w:rsid w:val="00B36DF0"/>
    <w:rsid w:val="00B41674"/>
    <w:rsid w:val="00B4174F"/>
    <w:rsid w:val="00B425A6"/>
    <w:rsid w:val="00B42A00"/>
    <w:rsid w:val="00B42E50"/>
    <w:rsid w:val="00B43BD7"/>
    <w:rsid w:val="00B43F40"/>
    <w:rsid w:val="00B4512C"/>
    <w:rsid w:val="00B454A4"/>
    <w:rsid w:val="00B45FA6"/>
    <w:rsid w:val="00B4637C"/>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6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6ADB"/>
    <w:rsid w:val="00B975D9"/>
    <w:rsid w:val="00BA0450"/>
    <w:rsid w:val="00BA045A"/>
    <w:rsid w:val="00BA2E98"/>
    <w:rsid w:val="00BA3B10"/>
    <w:rsid w:val="00BA43C0"/>
    <w:rsid w:val="00BA5A5C"/>
    <w:rsid w:val="00BA5E4E"/>
    <w:rsid w:val="00BA6FF1"/>
    <w:rsid w:val="00BB0B40"/>
    <w:rsid w:val="00BB27C2"/>
    <w:rsid w:val="00BB287E"/>
    <w:rsid w:val="00BB3EA1"/>
    <w:rsid w:val="00BB42EE"/>
    <w:rsid w:val="00BB6FB0"/>
    <w:rsid w:val="00BC1318"/>
    <w:rsid w:val="00BC27C8"/>
    <w:rsid w:val="00BC29DD"/>
    <w:rsid w:val="00BC3737"/>
    <w:rsid w:val="00BC49EE"/>
    <w:rsid w:val="00BC4B72"/>
    <w:rsid w:val="00BC505C"/>
    <w:rsid w:val="00BC73E1"/>
    <w:rsid w:val="00BD0EF5"/>
    <w:rsid w:val="00BD26CD"/>
    <w:rsid w:val="00BD2CCB"/>
    <w:rsid w:val="00BD59CB"/>
    <w:rsid w:val="00BD5D16"/>
    <w:rsid w:val="00BD6E1B"/>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1609"/>
    <w:rsid w:val="00C018E5"/>
    <w:rsid w:val="00C02144"/>
    <w:rsid w:val="00C02C75"/>
    <w:rsid w:val="00C033FC"/>
    <w:rsid w:val="00C03B48"/>
    <w:rsid w:val="00C049A1"/>
    <w:rsid w:val="00C05618"/>
    <w:rsid w:val="00C056A6"/>
    <w:rsid w:val="00C06C76"/>
    <w:rsid w:val="00C07E46"/>
    <w:rsid w:val="00C10063"/>
    <w:rsid w:val="00C10361"/>
    <w:rsid w:val="00C10376"/>
    <w:rsid w:val="00C10527"/>
    <w:rsid w:val="00C10723"/>
    <w:rsid w:val="00C10E85"/>
    <w:rsid w:val="00C11808"/>
    <w:rsid w:val="00C15AB8"/>
    <w:rsid w:val="00C167E3"/>
    <w:rsid w:val="00C16976"/>
    <w:rsid w:val="00C207C9"/>
    <w:rsid w:val="00C20C80"/>
    <w:rsid w:val="00C20EA5"/>
    <w:rsid w:val="00C21F52"/>
    <w:rsid w:val="00C229FA"/>
    <w:rsid w:val="00C22E0F"/>
    <w:rsid w:val="00C244DC"/>
    <w:rsid w:val="00C25CB5"/>
    <w:rsid w:val="00C26719"/>
    <w:rsid w:val="00C31911"/>
    <w:rsid w:val="00C32775"/>
    <w:rsid w:val="00C339E1"/>
    <w:rsid w:val="00C33BAA"/>
    <w:rsid w:val="00C35B29"/>
    <w:rsid w:val="00C36255"/>
    <w:rsid w:val="00C36FD6"/>
    <w:rsid w:val="00C412D6"/>
    <w:rsid w:val="00C41484"/>
    <w:rsid w:val="00C428BE"/>
    <w:rsid w:val="00C431AC"/>
    <w:rsid w:val="00C46600"/>
    <w:rsid w:val="00C46734"/>
    <w:rsid w:val="00C467E6"/>
    <w:rsid w:val="00C46EC5"/>
    <w:rsid w:val="00C46F6A"/>
    <w:rsid w:val="00C50E3F"/>
    <w:rsid w:val="00C519D4"/>
    <w:rsid w:val="00C529E4"/>
    <w:rsid w:val="00C52A3C"/>
    <w:rsid w:val="00C5340E"/>
    <w:rsid w:val="00C53C93"/>
    <w:rsid w:val="00C56978"/>
    <w:rsid w:val="00C57AC1"/>
    <w:rsid w:val="00C57DFD"/>
    <w:rsid w:val="00C6017B"/>
    <w:rsid w:val="00C604DC"/>
    <w:rsid w:val="00C60C4F"/>
    <w:rsid w:val="00C6130D"/>
    <w:rsid w:val="00C62B00"/>
    <w:rsid w:val="00C63783"/>
    <w:rsid w:val="00C65B49"/>
    <w:rsid w:val="00C661EE"/>
    <w:rsid w:val="00C7238B"/>
    <w:rsid w:val="00C73794"/>
    <w:rsid w:val="00C74010"/>
    <w:rsid w:val="00C74A32"/>
    <w:rsid w:val="00C754D0"/>
    <w:rsid w:val="00C75D4B"/>
    <w:rsid w:val="00C75EB0"/>
    <w:rsid w:val="00C76DD0"/>
    <w:rsid w:val="00C80221"/>
    <w:rsid w:val="00C80612"/>
    <w:rsid w:val="00C80756"/>
    <w:rsid w:val="00C81070"/>
    <w:rsid w:val="00C86884"/>
    <w:rsid w:val="00C87108"/>
    <w:rsid w:val="00C87D63"/>
    <w:rsid w:val="00C9208B"/>
    <w:rsid w:val="00C9366C"/>
    <w:rsid w:val="00C94218"/>
    <w:rsid w:val="00C942E7"/>
    <w:rsid w:val="00C95549"/>
    <w:rsid w:val="00C95BBA"/>
    <w:rsid w:val="00C95F22"/>
    <w:rsid w:val="00CA101E"/>
    <w:rsid w:val="00CA26B1"/>
    <w:rsid w:val="00CA3532"/>
    <w:rsid w:val="00CA4469"/>
    <w:rsid w:val="00CA44E3"/>
    <w:rsid w:val="00CA4D3A"/>
    <w:rsid w:val="00CA6A35"/>
    <w:rsid w:val="00CA6BB0"/>
    <w:rsid w:val="00CB05D3"/>
    <w:rsid w:val="00CB0A02"/>
    <w:rsid w:val="00CB2C41"/>
    <w:rsid w:val="00CB30B5"/>
    <w:rsid w:val="00CB310C"/>
    <w:rsid w:val="00CB40EB"/>
    <w:rsid w:val="00CB5799"/>
    <w:rsid w:val="00CB5B28"/>
    <w:rsid w:val="00CB6674"/>
    <w:rsid w:val="00CC08B2"/>
    <w:rsid w:val="00CC1799"/>
    <w:rsid w:val="00CC431F"/>
    <w:rsid w:val="00CC5DD7"/>
    <w:rsid w:val="00CC6700"/>
    <w:rsid w:val="00CC68CB"/>
    <w:rsid w:val="00CC6A03"/>
    <w:rsid w:val="00CC6B83"/>
    <w:rsid w:val="00CC6F9A"/>
    <w:rsid w:val="00CC71C2"/>
    <w:rsid w:val="00CD06D1"/>
    <w:rsid w:val="00CD14E1"/>
    <w:rsid w:val="00CD188D"/>
    <w:rsid w:val="00CD195C"/>
    <w:rsid w:val="00CD1FBD"/>
    <w:rsid w:val="00CD2627"/>
    <w:rsid w:val="00CD265B"/>
    <w:rsid w:val="00CD2709"/>
    <w:rsid w:val="00CD2A84"/>
    <w:rsid w:val="00CD50A8"/>
    <w:rsid w:val="00CD5AD1"/>
    <w:rsid w:val="00CD5ADA"/>
    <w:rsid w:val="00CD5B5F"/>
    <w:rsid w:val="00CD5CE8"/>
    <w:rsid w:val="00CD6D4A"/>
    <w:rsid w:val="00CE06F9"/>
    <w:rsid w:val="00CE11C9"/>
    <w:rsid w:val="00CE2525"/>
    <w:rsid w:val="00CE25F1"/>
    <w:rsid w:val="00CE37BB"/>
    <w:rsid w:val="00CE3C25"/>
    <w:rsid w:val="00CE4C16"/>
    <w:rsid w:val="00CE69C1"/>
    <w:rsid w:val="00CE736D"/>
    <w:rsid w:val="00CF0ECE"/>
    <w:rsid w:val="00CF2163"/>
    <w:rsid w:val="00CF24CA"/>
    <w:rsid w:val="00CF32DA"/>
    <w:rsid w:val="00CF3DA1"/>
    <w:rsid w:val="00CF4791"/>
    <w:rsid w:val="00CF5FF9"/>
    <w:rsid w:val="00CF6DCD"/>
    <w:rsid w:val="00CF74E7"/>
    <w:rsid w:val="00D00395"/>
    <w:rsid w:val="00D03C01"/>
    <w:rsid w:val="00D041BB"/>
    <w:rsid w:val="00D04E35"/>
    <w:rsid w:val="00D054C9"/>
    <w:rsid w:val="00D06E24"/>
    <w:rsid w:val="00D072C7"/>
    <w:rsid w:val="00D07D6F"/>
    <w:rsid w:val="00D1015A"/>
    <w:rsid w:val="00D10625"/>
    <w:rsid w:val="00D10928"/>
    <w:rsid w:val="00D11B2C"/>
    <w:rsid w:val="00D1428B"/>
    <w:rsid w:val="00D14A49"/>
    <w:rsid w:val="00D160AA"/>
    <w:rsid w:val="00D202A1"/>
    <w:rsid w:val="00D20EA1"/>
    <w:rsid w:val="00D21C61"/>
    <w:rsid w:val="00D2236D"/>
    <w:rsid w:val="00D22439"/>
    <w:rsid w:val="00D245A7"/>
    <w:rsid w:val="00D3114C"/>
    <w:rsid w:val="00D319DD"/>
    <w:rsid w:val="00D3203A"/>
    <w:rsid w:val="00D33389"/>
    <w:rsid w:val="00D35265"/>
    <w:rsid w:val="00D374E7"/>
    <w:rsid w:val="00D37D41"/>
    <w:rsid w:val="00D4011E"/>
    <w:rsid w:val="00D41914"/>
    <w:rsid w:val="00D428EC"/>
    <w:rsid w:val="00D42C86"/>
    <w:rsid w:val="00D42F0B"/>
    <w:rsid w:val="00D42FAF"/>
    <w:rsid w:val="00D46A1C"/>
    <w:rsid w:val="00D477A5"/>
    <w:rsid w:val="00D52AB1"/>
    <w:rsid w:val="00D5515E"/>
    <w:rsid w:val="00D568D6"/>
    <w:rsid w:val="00D60F88"/>
    <w:rsid w:val="00D61407"/>
    <w:rsid w:val="00D63620"/>
    <w:rsid w:val="00D64745"/>
    <w:rsid w:val="00D648A8"/>
    <w:rsid w:val="00D649DA"/>
    <w:rsid w:val="00D64B22"/>
    <w:rsid w:val="00D654CA"/>
    <w:rsid w:val="00D65598"/>
    <w:rsid w:val="00D6567F"/>
    <w:rsid w:val="00D671CB"/>
    <w:rsid w:val="00D67713"/>
    <w:rsid w:val="00D7038C"/>
    <w:rsid w:val="00D70CC8"/>
    <w:rsid w:val="00D71A4B"/>
    <w:rsid w:val="00D725B4"/>
    <w:rsid w:val="00D72799"/>
    <w:rsid w:val="00D72840"/>
    <w:rsid w:val="00D729C2"/>
    <w:rsid w:val="00D73AE7"/>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14F4"/>
    <w:rsid w:val="00D936DC"/>
    <w:rsid w:val="00DA07F7"/>
    <w:rsid w:val="00DA1A9E"/>
    <w:rsid w:val="00DA1B76"/>
    <w:rsid w:val="00DA3029"/>
    <w:rsid w:val="00DA3E03"/>
    <w:rsid w:val="00DA4264"/>
    <w:rsid w:val="00DA64E0"/>
    <w:rsid w:val="00DA7E70"/>
    <w:rsid w:val="00DB07BC"/>
    <w:rsid w:val="00DB196C"/>
    <w:rsid w:val="00DB19A3"/>
    <w:rsid w:val="00DB27AE"/>
    <w:rsid w:val="00DB29B5"/>
    <w:rsid w:val="00DB3A64"/>
    <w:rsid w:val="00DB41E9"/>
    <w:rsid w:val="00DB4253"/>
    <w:rsid w:val="00DB4991"/>
    <w:rsid w:val="00DB550F"/>
    <w:rsid w:val="00DB5B6D"/>
    <w:rsid w:val="00DB6176"/>
    <w:rsid w:val="00DB7B88"/>
    <w:rsid w:val="00DC051A"/>
    <w:rsid w:val="00DC0FD4"/>
    <w:rsid w:val="00DC15C7"/>
    <w:rsid w:val="00DC251C"/>
    <w:rsid w:val="00DC5CD7"/>
    <w:rsid w:val="00DC6072"/>
    <w:rsid w:val="00DC7794"/>
    <w:rsid w:val="00DC77A2"/>
    <w:rsid w:val="00DC7E8A"/>
    <w:rsid w:val="00DD0ABE"/>
    <w:rsid w:val="00DD144B"/>
    <w:rsid w:val="00DD2B14"/>
    <w:rsid w:val="00DD3A50"/>
    <w:rsid w:val="00DD3A74"/>
    <w:rsid w:val="00DD48B1"/>
    <w:rsid w:val="00DD4A4D"/>
    <w:rsid w:val="00DD56DF"/>
    <w:rsid w:val="00DD5C5D"/>
    <w:rsid w:val="00DD70F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418"/>
    <w:rsid w:val="00DF789D"/>
    <w:rsid w:val="00E0012E"/>
    <w:rsid w:val="00E00A67"/>
    <w:rsid w:val="00E00DC3"/>
    <w:rsid w:val="00E00FB9"/>
    <w:rsid w:val="00E01856"/>
    <w:rsid w:val="00E01E29"/>
    <w:rsid w:val="00E03CC7"/>
    <w:rsid w:val="00E04E4D"/>
    <w:rsid w:val="00E0598A"/>
    <w:rsid w:val="00E05E09"/>
    <w:rsid w:val="00E065F4"/>
    <w:rsid w:val="00E07D2A"/>
    <w:rsid w:val="00E11515"/>
    <w:rsid w:val="00E12255"/>
    <w:rsid w:val="00E2007B"/>
    <w:rsid w:val="00E204A0"/>
    <w:rsid w:val="00E20550"/>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311B"/>
    <w:rsid w:val="00E44732"/>
    <w:rsid w:val="00E44BB1"/>
    <w:rsid w:val="00E46CD9"/>
    <w:rsid w:val="00E47BF9"/>
    <w:rsid w:val="00E5047C"/>
    <w:rsid w:val="00E507A1"/>
    <w:rsid w:val="00E51651"/>
    <w:rsid w:val="00E52B74"/>
    <w:rsid w:val="00E52E88"/>
    <w:rsid w:val="00E54216"/>
    <w:rsid w:val="00E5431E"/>
    <w:rsid w:val="00E54B4B"/>
    <w:rsid w:val="00E54BCD"/>
    <w:rsid w:val="00E55254"/>
    <w:rsid w:val="00E559F6"/>
    <w:rsid w:val="00E563DF"/>
    <w:rsid w:val="00E5646E"/>
    <w:rsid w:val="00E5684A"/>
    <w:rsid w:val="00E57950"/>
    <w:rsid w:val="00E61A45"/>
    <w:rsid w:val="00E6298A"/>
    <w:rsid w:val="00E6349E"/>
    <w:rsid w:val="00E640E1"/>
    <w:rsid w:val="00E66F59"/>
    <w:rsid w:val="00E67204"/>
    <w:rsid w:val="00E7019F"/>
    <w:rsid w:val="00E70CF4"/>
    <w:rsid w:val="00E72C6A"/>
    <w:rsid w:val="00E731A1"/>
    <w:rsid w:val="00E75DF0"/>
    <w:rsid w:val="00E7632B"/>
    <w:rsid w:val="00E770AB"/>
    <w:rsid w:val="00E801DE"/>
    <w:rsid w:val="00E81367"/>
    <w:rsid w:val="00E8230E"/>
    <w:rsid w:val="00E82DF1"/>
    <w:rsid w:val="00E831C3"/>
    <w:rsid w:val="00E85104"/>
    <w:rsid w:val="00E85487"/>
    <w:rsid w:val="00E85FEA"/>
    <w:rsid w:val="00E90C95"/>
    <w:rsid w:val="00E93213"/>
    <w:rsid w:val="00E9413E"/>
    <w:rsid w:val="00E95C22"/>
    <w:rsid w:val="00E95DF3"/>
    <w:rsid w:val="00E97161"/>
    <w:rsid w:val="00E974F2"/>
    <w:rsid w:val="00E97A2C"/>
    <w:rsid w:val="00EA0469"/>
    <w:rsid w:val="00EA0560"/>
    <w:rsid w:val="00EA057F"/>
    <w:rsid w:val="00EA2F59"/>
    <w:rsid w:val="00EA4923"/>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6C1E"/>
    <w:rsid w:val="00EC6FDB"/>
    <w:rsid w:val="00ED0661"/>
    <w:rsid w:val="00ED0668"/>
    <w:rsid w:val="00ED39EF"/>
    <w:rsid w:val="00ED3C0A"/>
    <w:rsid w:val="00ED53E3"/>
    <w:rsid w:val="00ED5F43"/>
    <w:rsid w:val="00ED6499"/>
    <w:rsid w:val="00ED73DC"/>
    <w:rsid w:val="00ED7F10"/>
    <w:rsid w:val="00EE07DB"/>
    <w:rsid w:val="00EE20A5"/>
    <w:rsid w:val="00EE2117"/>
    <w:rsid w:val="00EE30D7"/>
    <w:rsid w:val="00EE3DB1"/>
    <w:rsid w:val="00EE4B8A"/>
    <w:rsid w:val="00EE5F45"/>
    <w:rsid w:val="00EE5F49"/>
    <w:rsid w:val="00EE76C8"/>
    <w:rsid w:val="00EE7E0A"/>
    <w:rsid w:val="00EF20BE"/>
    <w:rsid w:val="00EF6606"/>
    <w:rsid w:val="00EF7DD4"/>
    <w:rsid w:val="00F00B3C"/>
    <w:rsid w:val="00F0112B"/>
    <w:rsid w:val="00F011BC"/>
    <w:rsid w:val="00F023E1"/>
    <w:rsid w:val="00F11525"/>
    <w:rsid w:val="00F1450E"/>
    <w:rsid w:val="00F158A3"/>
    <w:rsid w:val="00F165ED"/>
    <w:rsid w:val="00F16DCF"/>
    <w:rsid w:val="00F2017D"/>
    <w:rsid w:val="00F2052C"/>
    <w:rsid w:val="00F226AB"/>
    <w:rsid w:val="00F24980"/>
    <w:rsid w:val="00F24C61"/>
    <w:rsid w:val="00F259B6"/>
    <w:rsid w:val="00F30FC5"/>
    <w:rsid w:val="00F3118B"/>
    <w:rsid w:val="00F31CF8"/>
    <w:rsid w:val="00F32B78"/>
    <w:rsid w:val="00F32E7B"/>
    <w:rsid w:val="00F37412"/>
    <w:rsid w:val="00F3754A"/>
    <w:rsid w:val="00F42885"/>
    <w:rsid w:val="00F43C4D"/>
    <w:rsid w:val="00F451AA"/>
    <w:rsid w:val="00F45C0D"/>
    <w:rsid w:val="00F46B8A"/>
    <w:rsid w:val="00F47B9F"/>
    <w:rsid w:val="00F5061C"/>
    <w:rsid w:val="00F50C8A"/>
    <w:rsid w:val="00F528DE"/>
    <w:rsid w:val="00F549DA"/>
    <w:rsid w:val="00F54B34"/>
    <w:rsid w:val="00F54CDE"/>
    <w:rsid w:val="00F550EE"/>
    <w:rsid w:val="00F554BC"/>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AE2"/>
    <w:rsid w:val="00F72BB8"/>
    <w:rsid w:val="00F72FC7"/>
    <w:rsid w:val="00F73B45"/>
    <w:rsid w:val="00F740C2"/>
    <w:rsid w:val="00F7567D"/>
    <w:rsid w:val="00F756D9"/>
    <w:rsid w:val="00F77176"/>
    <w:rsid w:val="00F77AE4"/>
    <w:rsid w:val="00F77ECA"/>
    <w:rsid w:val="00F8074B"/>
    <w:rsid w:val="00F81D3D"/>
    <w:rsid w:val="00F82E88"/>
    <w:rsid w:val="00F83AC8"/>
    <w:rsid w:val="00F83E46"/>
    <w:rsid w:val="00F8416F"/>
    <w:rsid w:val="00F84A8F"/>
    <w:rsid w:val="00F85A34"/>
    <w:rsid w:val="00F85AF4"/>
    <w:rsid w:val="00F8623A"/>
    <w:rsid w:val="00F90D38"/>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C6BA9"/>
    <w:rsid w:val="00FD0793"/>
    <w:rsid w:val="00FD0E4B"/>
    <w:rsid w:val="00FD0E80"/>
    <w:rsid w:val="00FD19A5"/>
    <w:rsid w:val="00FD1E41"/>
    <w:rsid w:val="00FD39AE"/>
    <w:rsid w:val="00FD3C15"/>
    <w:rsid w:val="00FD4F98"/>
    <w:rsid w:val="00FD50AF"/>
    <w:rsid w:val="00FD53C6"/>
    <w:rsid w:val="00FD785F"/>
    <w:rsid w:val="00FE1399"/>
    <w:rsid w:val="00FE3525"/>
    <w:rsid w:val="00FE3B17"/>
    <w:rsid w:val="00FE3DCB"/>
    <w:rsid w:val="00FE458C"/>
    <w:rsid w:val="00FE665B"/>
    <w:rsid w:val="00FE7EF9"/>
    <w:rsid w:val="00FE7F2A"/>
    <w:rsid w:val="00FF0185"/>
    <w:rsid w:val="00FF101A"/>
    <w:rsid w:val="00FF1D31"/>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3052250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A492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0"/>
      </w:numPr>
    </w:pPr>
  </w:style>
  <w:style w:type="numbering" w:customStyle="1" w:styleId="Zaimportowanystyl2">
    <w:name w:val="Zaimportowany styl 2"/>
    <w:rsid w:val="00B72385"/>
    <w:pPr>
      <w:numPr>
        <w:numId w:val="21"/>
      </w:numPr>
    </w:pPr>
  </w:style>
  <w:style w:type="numbering" w:customStyle="1" w:styleId="Zaimportowanystyl3">
    <w:name w:val="Zaimportowany styl 3"/>
    <w:rsid w:val="00B72385"/>
    <w:pPr>
      <w:numPr>
        <w:numId w:val="22"/>
      </w:numPr>
    </w:pPr>
  </w:style>
  <w:style w:type="numbering" w:customStyle="1" w:styleId="Zaimportowanystyl4">
    <w:name w:val="Zaimportowany styl 4"/>
    <w:rsid w:val="00B72385"/>
    <w:pPr>
      <w:numPr>
        <w:numId w:val="23"/>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styleId="NormalnyWeb">
    <w:name w:val="Normal (Web)"/>
    <w:basedOn w:val="Normalny"/>
    <w:uiPriority w:val="99"/>
    <w:rsid w:val="0068060C"/>
    <w:pPr>
      <w:spacing w:before="100" w:beforeAutospacing="1" w:after="100" w:afterAutospacing="1" w:line="240" w:lineRule="auto"/>
      <w:jc w:val="left"/>
    </w:pPr>
    <w:rPr>
      <w:sz w:val="24"/>
      <w:szCs w:val="24"/>
      <w:lang w:eastAsia="pl-PL"/>
    </w:rPr>
  </w:style>
  <w:style w:type="paragraph" w:customStyle="1" w:styleId="PODTYTU">
    <w:name w:val="PODTYTUŁ"/>
    <w:basedOn w:val="Normalny"/>
    <w:qFormat/>
    <w:rsid w:val="00453F49"/>
    <w:pPr>
      <w:spacing w:before="480" w:after="80" w:line="240" w:lineRule="auto"/>
      <w:jc w:val="left"/>
    </w:pPr>
    <w:rPr>
      <w:rFonts w:asciiTheme="majorHAnsi" w:eastAsiaTheme="minorHAnsi" w:hAnsiTheme="majorHAnsi" w:cstheme="minorBidi"/>
      <w:sz w:val="32"/>
      <w:szCs w:val="22"/>
    </w:rPr>
  </w:style>
  <w:style w:type="paragraph" w:styleId="Tytu">
    <w:name w:val="Title"/>
    <w:basedOn w:val="Normalny"/>
    <w:next w:val="Normalny"/>
    <w:link w:val="TytuZnak"/>
    <w:uiPriority w:val="10"/>
    <w:qFormat/>
    <w:rsid w:val="00453F49"/>
    <w:pPr>
      <w:spacing w:line="240" w:lineRule="auto"/>
      <w:contextualSpacing/>
      <w:jc w:val="left"/>
    </w:pPr>
    <w:rPr>
      <w:rFonts w:asciiTheme="majorHAnsi" w:eastAsiaTheme="majorEastAsia" w:hAnsiTheme="majorHAnsi" w:cstheme="majorBidi"/>
      <w:b/>
      <w:color w:val="1F497D" w:themeColor="text2"/>
      <w:spacing w:val="-10"/>
      <w:kern w:val="28"/>
      <w:sz w:val="48"/>
      <w:szCs w:val="56"/>
    </w:rPr>
  </w:style>
  <w:style w:type="character" w:customStyle="1" w:styleId="TytuZnak">
    <w:name w:val="Tytuł Znak"/>
    <w:basedOn w:val="Domylnaczcionkaakapitu"/>
    <w:link w:val="Tytu"/>
    <w:uiPriority w:val="10"/>
    <w:rsid w:val="00453F49"/>
    <w:rPr>
      <w:rFonts w:asciiTheme="majorHAnsi" w:eastAsiaTheme="majorEastAsia" w:hAnsiTheme="majorHAnsi" w:cstheme="majorBidi"/>
      <w:b/>
      <w:color w:val="1F497D" w:themeColor="text2"/>
      <w:spacing w:val="-10"/>
      <w:kern w:val="28"/>
      <w:sz w:val="48"/>
      <w:szCs w:val="56"/>
    </w:rPr>
  </w:style>
  <w:style w:type="paragraph" w:customStyle="1" w:styleId="tekst">
    <w:name w:val="tekst"/>
    <w:basedOn w:val="Normalny"/>
    <w:next w:val="Normalny"/>
    <w:link w:val="tekstZnak"/>
    <w:qFormat/>
    <w:rsid w:val="00453F49"/>
    <w:pPr>
      <w:spacing w:before="240" w:after="240" w:line="240" w:lineRule="auto"/>
    </w:pPr>
    <w:rPr>
      <w:rFonts w:asciiTheme="minorHAnsi" w:eastAsiaTheme="minorHAnsi" w:hAnsiTheme="minorHAnsi" w:cstheme="minorBidi"/>
      <w:sz w:val="18"/>
      <w:szCs w:val="22"/>
    </w:rPr>
  </w:style>
  <w:style w:type="character" w:customStyle="1" w:styleId="tekstZnak">
    <w:name w:val="tekst Znak"/>
    <w:basedOn w:val="Domylnaczcionkaakapitu"/>
    <w:link w:val="tekst"/>
    <w:rsid w:val="00453F49"/>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9.xml"/><Relationship Id="rId3" Type="http://schemas.openxmlformats.org/officeDocument/2006/relationships/customXml" Target="../customXml/item3.xml"/><Relationship Id="rId21" Type="http://schemas.openxmlformats.org/officeDocument/2006/relationships/footer" Target="footer4.xml"/><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footer" Target="footer6.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3.xm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8.xml"/><Relationship Id="rId32" Type="http://schemas.openxmlformats.org/officeDocument/2006/relationships/footer" Target="footer9.xml"/><Relationship Id="rId5" Type="http://schemas.openxmlformats.org/officeDocument/2006/relationships/customXml" Target="../customXml/item5.xml"/><Relationship Id="rId15" Type="http://schemas.openxmlformats.org/officeDocument/2006/relationships/header" Target="header3.xml"/><Relationship Id="rId23" Type="http://schemas.openxmlformats.org/officeDocument/2006/relationships/footer" Target="footer5.xml"/><Relationship Id="rId28" Type="http://schemas.openxmlformats.org/officeDocument/2006/relationships/footer" Target="footer7.xml"/><Relationship Id="rId10" Type="http://schemas.openxmlformats.org/officeDocument/2006/relationships/footnotes" Target="footnotes.xml"/><Relationship Id="rId19" Type="http://schemas.openxmlformats.org/officeDocument/2006/relationships/header" Target="header6.xml"/><Relationship Id="rId31" Type="http://schemas.openxmlformats.org/officeDocument/2006/relationships/header" Target="header1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header" Target="header10.xml"/><Relationship Id="rId30" Type="http://schemas.openxmlformats.org/officeDocument/2006/relationships/footer" Target="footer8.xml"/><Relationship Id="rId35" Type="http://schemas.openxmlformats.org/officeDocument/2006/relationships/customXml" Target="../customXml/item6.xml"/><Relationship Id="rId8" Type="http://schemas.openxmlformats.org/officeDocument/2006/relationships/settings" Target="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12.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_rels/header6.xml.rels><?xml version="1.0" encoding="UTF-8" standalone="yes"?>
<Relationships xmlns="http://schemas.openxmlformats.org/package/2006/relationships"><Relationship Id="rId1" Type="http://schemas.openxmlformats.org/officeDocument/2006/relationships/image" Target="media/image1.emf"/></Relationships>
</file>

<file path=word/_rels/header7.xml.rels><?xml version="1.0" encoding="UTF-8" standalone="yes"?>
<Relationships xmlns="http://schemas.openxmlformats.org/package/2006/relationships"><Relationship Id="rId1" Type="http://schemas.openxmlformats.org/officeDocument/2006/relationships/image" Target="media/image1.emf"/></Relationships>
</file>

<file path=word/_rels/header8.xml.rels><?xml version="1.0" encoding="UTF-8" standalone="yes"?>
<Relationships xmlns="http://schemas.openxmlformats.org/package/2006/relationships"><Relationship Id="rId1" Type="http://schemas.openxmlformats.org/officeDocument/2006/relationships/image" Target="media/image1.emf"/></Relationships>
</file>

<file path=word/_rels/header9.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A r r a y O f D o c u m e n t L i n k   x m l n s : x s i = " h t t p : / / w w w . w 3 . o r g / 2 0 0 1 / X M L S c h e m a - i n s t a n c e "   x m l n s : x s d = " h t t p : / / w w w . w 3 . o r g / 2 0 0 1 / X M L 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wersja edytowalna załączników.docx</dmsv2BaseFileName>
    <dmsv2BaseDisplayName xmlns="http://schemas.microsoft.com/sharepoint/v3">wersja edytowalna załączników</dmsv2BaseDisplayName>
    <dmsv2SWPP2ObjectNumber xmlns="http://schemas.microsoft.com/sharepoint/v3">POST/DYS/OW/GZ/01435/2026                         </dmsv2SWPP2ObjectNumber>
    <dmsv2SWPP2SumMD5 xmlns="http://schemas.microsoft.com/sharepoint/v3">1e84d90930a32ed381fd1d6459ec8bec</dmsv2SWPP2SumMD5>
    <dmsv2BaseMoved xmlns="http://schemas.microsoft.com/sharepoint/v3">false</dmsv2BaseMoved>
    <dmsv2BaseIsSensitive xmlns="http://schemas.microsoft.com/sharepoint/v3">true</dmsv2BaseIsSensitive>
    <dmsv2SWPP2IDSWPP2 xmlns="http://schemas.microsoft.com/sharepoint/v3">714313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25024510</dmsv2BaseClientSystemDocumentID>
    <dmsv2BaseModifiedByID xmlns="http://schemas.microsoft.com/sharepoint/v3">11920157</dmsv2BaseModifiedByID>
    <dmsv2BaseCreatedByID xmlns="http://schemas.microsoft.com/sharepoint/v3">11920157</dmsv2BaseCreatedByID>
    <dmsv2SWPP2ObjectDepartment xmlns="http://schemas.microsoft.com/sharepoint/v3">00000001000700050000000700000000</dmsv2SWPP2ObjectDepartment>
    <dmsv2SWPP2ObjectName xmlns="http://schemas.microsoft.com/sharepoint/v3">Postępowanie</dmsv2SWPP2ObjectName>
    <_dlc_DocId xmlns="a19cb1c7-c5c7-46d4-85ae-d83685407bba">FJ3FSM7XJ42E-1195302456-10078</_dlc_DocId>
    <_dlc_DocIdUrl xmlns="a19cb1c7-c5c7-46d4-85ae-d83685407bba">
      <Url>https://swpp2.dms.gkpge.pl/sites/43/_layouts/15/DocIdRedir.aspx?ID=FJ3FSM7XJ42E-1195302456-10078</Url>
      <Description>FJ3FSM7XJ42E-1195302456-10078</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D8DB34D-3365-46E2-BD64-2FC2F74D6CF9}">
  <ds:schemaRefs>
    <ds:schemaRef ds:uri="http://www.w3.org/2001/XMLSchema"/>
  </ds:schemaRefs>
</ds:datastoreItem>
</file>

<file path=customXml/itemProps2.xml><?xml version="1.0" encoding="utf-8"?>
<ds:datastoreItem xmlns:ds="http://schemas.openxmlformats.org/officeDocument/2006/customXml" ds:itemID="{AEB16229-0E68-4B3C-8BA3-550313B488C6}">
  <ds:schemaRefs>
    <ds:schemaRef ds:uri="http://schemas.openxmlformats.org/officeDocument/2006/bibliography"/>
  </ds:schemaRefs>
</ds:datastoreItem>
</file>

<file path=customXml/itemProps3.xml><?xml version="1.0" encoding="utf-8"?>
<ds:datastoreItem xmlns:ds="http://schemas.openxmlformats.org/officeDocument/2006/customXml" ds:itemID="{7C27B8A7-A7EA-47FE-AEB3-4C8DF3E728D4}"/>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5.xml><?xml version="1.0" encoding="utf-8"?>
<ds:datastoreItem xmlns:ds="http://schemas.openxmlformats.org/officeDocument/2006/customXml" ds:itemID="{B33EF8B8-CDCF-4ED1-904B-113275983960}">
  <ds:schemaRefs>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 ds:uri="fa87e474-2c2a-4570-a952-e5d0e470b777"/>
    <ds:schemaRef ds:uri="efb9c7a9-fb7a-49d0-ad5d-64d3cce8bf9e"/>
    <ds:schemaRef ds:uri="e98d7501-42e4-4a2d-b641-b529e1ab1d6e"/>
    <ds:schemaRef ds:uri="http://schemas.microsoft.com/office/2006/metadata/properties"/>
    <ds:schemaRef ds:uri="http://purl.org/dc/elements/1.1/"/>
  </ds:schemaRefs>
</ds:datastoreItem>
</file>

<file path=customXml/itemProps6.xml><?xml version="1.0" encoding="utf-8"?>
<ds:datastoreItem xmlns:ds="http://schemas.openxmlformats.org/officeDocument/2006/customXml" ds:itemID="{5078EEE7-37D7-4877-82F3-D27EEB065FB5}"/>
</file>

<file path=docProps/app.xml><?xml version="1.0" encoding="utf-8"?>
<Properties xmlns="http://schemas.openxmlformats.org/officeDocument/2006/extended-properties" xmlns:vt="http://schemas.openxmlformats.org/officeDocument/2006/docPropsVTypes">
  <Template>Normal</Template>
  <TotalTime>6</TotalTime>
  <Pages>18</Pages>
  <Words>4908</Words>
  <Characters>29453</Characters>
  <Application>Microsoft Office Word</Application>
  <DocSecurity>0</DocSecurity>
  <Lines>245</Lines>
  <Paragraphs>68</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34293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Bakuła Anna [PGE Dystr. O.Warszawa]</cp:lastModifiedBy>
  <cp:revision>2</cp:revision>
  <cp:lastPrinted>2026-04-22T10:03:00Z</cp:lastPrinted>
  <dcterms:created xsi:type="dcterms:W3CDTF">2026-04-22T10:04:00Z</dcterms:created>
  <dcterms:modified xsi:type="dcterms:W3CDTF">2026-04-22T10:04:00Z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MSIP_Label_66b5d990-821a-4d41-b503-280f184b2126_Enabled">
    <vt:lpwstr>true</vt:lpwstr>
  </property>
  <property fmtid="{D5CDD505-2E9C-101B-9397-08002B2CF9AE}" pid="4" name="MSIP_Label_66b5d990-821a-4d41-b503-280f184b2126_SetDate">
    <vt:lpwstr>2026-04-17T05:51:39Z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866a92d3-947d-4eb4-ab6c-fa4e1a2307bd</vt:lpwstr>
  </property>
  <property fmtid="{D5CDD505-2E9C-101B-9397-08002B2CF9AE}" pid="9" name="MSIP_Label_66b5d990-821a-4d41-b503-280f184b2126_ContentBits">
    <vt:lpwstr>0</vt:lpwstr>
  </property>
  <property fmtid="{D5CDD505-2E9C-101B-9397-08002B2CF9AE}" pid="10" name="MSIP_Label_66b5d990-821a-4d41-b503-280f184b2126_Tag">
    <vt:lpwstr>10, 0, 1, 1</vt:lpwstr>
  </property>
  <property fmtid="{D5CDD505-2E9C-101B-9397-08002B2CF9AE}" pid="11" name="_dlc_DocIdItemGuid">
    <vt:lpwstr>4f7fb915-80da-4438-b220-2f5029271bf9</vt:lpwstr>
  </property>
</Properties>
</file>